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6D5" w:rsidRPr="00A45F46" w:rsidRDefault="00B916D5" w:rsidP="00B916D5">
      <w:pPr>
        <w:pStyle w:val="Textopadro1"/>
        <w:shd w:val="clear" w:color="auto" w:fill="C0C0C0"/>
        <w:tabs>
          <w:tab w:val="clear" w:pos="0"/>
        </w:tabs>
        <w:ind w:left="-426" w:right="-569"/>
        <w:jc w:val="center"/>
        <w:rPr>
          <w:rFonts w:ascii="Verdana" w:hAnsi="Verdana" w:cstheme="minorHAnsi"/>
          <w:b/>
          <w:color w:val="auto"/>
          <w:sz w:val="18"/>
          <w:szCs w:val="18"/>
          <w:lang w:val="pt-BR"/>
        </w:rPr>
      </w:pPr>
      <w:r w:rsidRPr="00A45F46">
        <w:rPr>
          <w:rFonts w:ascii="Verdana" w:hAnsi="Verdana" w:cstheme="minorHAnsi"/>
          <w:b/>
          <w:color w:val="auto"/>
          <w:sz w:val="18"/>
          <w:szCs w:val="18"/>
          <w:lang w:val="pt-BR"/>
        </w:rPr>
        <w:t>CAPA DO EDITAL</w:t>
      </w:r>
    </w:p>
    <w:p w:rsidR="00B916D5" w:rsidRPr="00A45F46" w:rsidRDefault="00B916D5" w:rsidP="00B916D5">
      <w:pPr>
        <w:rPr>
          <w:sz w:val="10"/>
          <w:szCs w:val="10"/>
        </w:rPr>
      </w:pPr>
    </w:p>
    <w:tbl>
      <w:tblPr>
        <w:tblStyle w:val="Tabelacomgrade"/>
        <w:tblW w:w="10065" w:type="dxa"/>
        <w:tblInd w:w="-289" w:type="dxa"/>
        <w:tblLook w:val="04A0" w:firstRow="1" w:lastRow="0" w:firstColumn="1" w:lastColumn="0" w:noHBand="0" w:noVBand="1"/>
      </w:tblPr>
      <w:tblGrid>
        <w:gridCol w:w="2694"/>
        <w:gridCol w:w="1386"/>
        <w:gridCol w:w="1165"/>
        <w:gridCol w:w="964"/>
        <w:gridCol w:w="3856"/>
      </w:tblGrid>
      <w:tr w:rsidR="00B916D5" w:rsidRPr="00A45F46" w:rsidTr="005858A9">
        <w:tc>
          <w:tcPr>
            <w:tcW w:w="10065" w:type="dxa"/>
            <w:gridSpan w:val="5"/>
            <w:shd w:val="clear" w:color="auto" w:fill="BFBFBF" w:themeFill="background1" w:themeFillShade="BF"/>
            <w:tcMar>
              <w:top w:w="113" w:type="dxa"/>
              <w:bottom w:w="113" w:type="dxa"/>
            </w:tcMar>
          </w:tcPr>
          <w:p w:rsidR="00B916D5" w:rsidRPr="00A45F46" w:rsidRDefault="00B916D5" w:rsidP="005858A9">
            <w:pPr>
              <w:jc w:val="center"/>
              <w:rPr>
                <w:rFonts w:ascii="Verdana" w:hAnsi="Verdana"/>
                <w:b/>
              </w:rPr>
            </w:pPr>
            <w:r w:rsidRPr="00A45F46">
              <w:rPr>
                <w:rFonts w:ascii="Verdana" w:hAnsi="Verdana"/>
                <w:b/>
              </w:rPr>
              <w:t>PODER JUDICIÁRIO DO ESTADO DO ESPÍRITO SANTO - UASG 925968</w:t>
            </w:r>
          </w:p>
        </w:tc>
      </w:tr>
      <w:tr w:rsidR="00B916D5" w:rsidRPr="00A45F46" w:rsidTr="005858A9">
        <w:tc>
          <w:tcPr>
            <w:tcW w:w="4080" w:type="dxa"/>
            <w:gridSpan w:val="2"/>
            <w:tcBorders>
              <w:bottom w:val="single" w:sz="4" w:space="0" w:color="auto"/>
            </w:tcBorders>
            <w:shd w:val="clear" w:color="auto" w:fill="F2F2F2" w:themeFill="background1" w:themeFillShade="F2"/>
            <w:tcMar>
              <w:top w:w="57" w:type="dxa"/>
              <w:bottom w:w="57" w:type="dxa"/>
            </w:tcMar>
            <w:vAlign w:val="center"/>
          </w:tcPr>
          <w:p w:rsidR="00B916D5" w:rsidRPr="00A45F46" w:rsidRDefault="00B916D5" w:rsidP="005858A9">
            <w:pPr>
              <w:jc w:val="center"/>
              <w:rPr>
                <w:rFonts w:ascii="Verdana" w:hAnsi="Verdana"/>
                <w:b/>
                <w:sz w:val="18"/>
                <w:szCs w:val="18"/>
                <w:shd w:val="clear" w:color="auto" w:fill="FFFF00"/>
              </w:rPr>
            </w:pPr>
            <w:r w:rsidRPr="00A45F46">
              <w:rPr>
                <w:rFonts w:ascii="Verdana" w:hAnsi="Verdana"/>
                <w:b/>
                <w:sz w:val="18"/>
                <w:szCs w:val="18"/>
              </w:rPr>
              <w:t>Pregão Eletrônico nº PE</w:t>
            </w:r>
            <w:r w:rsidR="007475B8">
              <w:rPr>
                <w:rFonts w:ascii="Verdana" w:hAnsi="Verdana"/>
                <w:b/>
                <w:sz w:val="18"/>
                <w:szCs w:val="18"/>
              </w:rPr>
              <w:t>006</w:t>
            </w:r>
            <w:r>
              <w:rPr>
                <w:rFonts w:ascii="Verdana" w:hAnsi="Verdana"/>
                <w:b/>
                <w:sz w:val="18"/>
                <w:szCs w:val="18"/>
              </w:rPr>
              <w:t>/202</w:t>
            </w:r>
            <w:r w:rsidR="007163C8">
              <w:rPr>
                <w:rFonts w:ascii="Verdana" w:hAnsi="Verdana"/>
                <w:b/>
                <w:sz w:val="18"/>
                <w:szCs w:val="18"/>
              </w:rPr>
              <w:t>2</w:t>
            </w:r>
          </w:p>
          <w:p w:rsidR="00B916D5" w:rsidRPr="00A45F46" w:rsidRDefault="00B916D5" w:rsidP="00B916D5">
            <w:pPr>
              <w:jc w:val="center"/>
              <w:rPr>
                <w:rFonts w:ascii="Verdana" w:hAnsi="Verdana"/>
                <w:bCs/>
                <w:sz w:val="18"/>
                <w:szCs w:val="18"/>
              </w:rPr>
            </w:pPr>
            <w:r w:rsidRPr="00A45F46">
              <w:rPr>
                <w:rFonts w:ascii="Verdana" w:hAnsi="Verdana" w:cstheme="minorHAnsi"/>
                <w:bCs/>
                <w:sz w:val="18"/>
                <w:szCs w:val="18"/>
              </w:rPr>
              <w:t xml:space="preserve">SEI Nº </w:t>
            </w:r>
            <w:r>
              <w:rPr>
                <w:rFonts w:ascii="Verdana" w:hAnsi="Verdana"/>
                <w:bCs/>
                <w:sz w:val="18"/>
                <w:szCs w:val="18"/>
              </w:rPr>
              <w:t>7006382-56.2021</w:t>
            </w:r>
            <w:r w:rsidRPr="00A45F46">
              <w:rPr>
                <w:rFonts w:ascii="Verdana" w:hAnsi="Verdana"/>
                <w:bCs/>
                <w:sz w:val="18"/>
                <w:szCs w:val="18"/>
              </w:rPr>
              <w:t>.8.08.0000</w:t>
            </w:r>
          </w:p>
        </w:tc>
        <w:tc>
          <w:tcPr>
            <w:tcW w:w="5985" w:type="dxa"/>
            <w:gridSpan w:val="3"/>
            <w:tcBorders>
              <w:bottom w:val="single" w:sz="4" w:space="0" w:color="auto"/>
            </w:tcBorders>
            <w:shd w:val="clear" w:color="auto" w:fill="F2F2F2" w:themeFill="background1" w:themeFillShade="F2"/>
            <w:tcMar>
              <w:top w:w="57" w:type="dxa"/>
              <w:bottom w:w="57" w:type="dxa"/>
            </w:tcMar>
          </w:tcPr>
          <w:p w:rsidR="00B916D5" w:rsidRPr="00A45F46" w:rsidRDefault="00B916D5" w:rsidP="007475B8">
            <w:pPr>
              <w:rPr>
                <w:rFonts w:ascii="Verdana" w:hAnsi="Verdana"/>
                <w:b/>
                <w:sz w:val="18"/>
                <w:szCs w:val="18"/>
              </w:rPr>
            </w:pPr>
            <w:r w:rsidRPr="00A45F46">
              <w:rPr>
                <w:rFonts w:ascii="Verdana" w:hAnsi="Verdana"/>
                <w:b/>
                <w:sz w:val="18"/>
                <w:szCs w:val="18"/>
              </w:rPr>
              <w:t xml:space="preserve">Data de Abertura: </w:t>
            </w:r>
            <w:bookmarkStart w:id="0" w:name="_GoBack"/>
            <w:r w:rsidR="007475B8">
              <w:rPr>
                <w:rFonts w:ascii="Verdana" w:hAnsi="Verdana"/>
                <w:b/>
                <w:sz w:val="18"/>
                <w:szCs w:val="18"/>
              </w:rPr>
              <w:t>01</w:t>
            </w:r>
            <w:r w:rsidRPr="00A45F46">
              <w:rPr>
                <w:rFonts w:ascii="Verdana" w:hAnsi="Verdana"/>
                <w:b/>
                <w:sz w:val="18"/>
                <w:szCs w:val="18"/>
              </w:rPr>
              <w:t>/</w:t>
            </w:r>
            <w:r w:rsidR="007475B8">
              <w:rPr>
                <w:rFonts w:ascii="Verdana" w:hAnsi="Verdana"/>
                <w:b/>
                <w:sz w:val="18"/>
                <w:szCs w:val="18"/>
              </w:rPr>
              <w:t>02</w:t>
            </w:r>
            <w:r w:rsidRPr="00A45F46">
              <w:rPr>
                <w:rFonts w:ascii="Verdana" w:hAnsi="Verdana"/>
                <w:b/>
                <w:sz w:val="18"/>
                <w:szCs w:val="18"/>
              </w:rPr>
              <w:t>/</w:t>
            </w:r>
            <w:r>
              <w:rPr>
                <w:rFonts w:ascii="Verdana" w:hAnsi="Verdana"/>
                <w:b/>
                <w:sz w:val="18"/>
                <w:szCs w:val="18"/>
              </w:rPr>
              <w:t>202</w:t>
            </w:r>
            <w:r w:rsidR="007475B8">
              <w:rPr>
                <w:rFonts w:ascii="Verdana" w:hAnsi="Verdana"/>
                <w:b/>
                <w:sz w:val="18"/>
                <w:szCs w:val="18"/>
              </w:rPr>
              <w:t>2</w:t>
            </w:r>
            <w:bookmarkEnd w:id="0"/>
            <w:r w:rsidR="007475B8">
              <w:rPr>
                <w:rFonts w:ascii="Verdana" w:hAnsi="Verdana"/>
                <w:b/>
                <w:sz w:val="18"/>
                <w:szCs w:val="18"/>
              </w:rPr>
              <w:t>,</w:t>
            </w:r>
            <w:r w:rsidRPr="00A45F46">
              <w:rPr>
                <w:rFonts w:ascii="Verdana" w:hAnsi="Verdana"/>
                <w:b/>
                <w:sz w:val="18"/>
                <w:szCs w:val="18"/>
              </w:rPr>
              <w:t xml:space="preserve"> às </w:t>
            </w:r>
            <w:proofErr w:type="gramStart"/>
            <w:r w:rsidR="007475B8">
              <w:rPr>
                <w:rFonts w:ascii="Verdana" w:hAnsi="Verdana"/>
                <w:b/>
                <w:sz w:val="18"/>
                <w:szCs w:val="18"/>
              </w:rPr>
              <w:t>13</w:t>
            </w:r>
            <w:r w:rsidRPr="00A45F46">
              <w:rPr>
                <w:rFonts w:ascii="Verdana" w:hAnsi="Verdana"/>
                <w:b/>
                <w:sz w:val="18"/>
                <w:szCs w:val="18"/>
              </w:rPr>
              <w:t>:00</w:t>
            </w:r>
            <w:proofErr w:type="gramEnd"/>
            <w:r w:rsidRPr="00A45F46">
              <w:rPr>
                <w:rFonts w:ascii="Verdana" w:hAnsi="Verdana"/>
                <w:b/>
                <w:sz w:val="18"/>
                <w:szCs w:val="18"/>
              </w:rPr>
              <w:t xml:space="preserve"> no sítio www.comprasgovernamentais.gov.br </w:t>
            </w:r>
          </w:p>
        </w:tc>
      </w:tr>
      <w:tr w:rsidR="00B916D5" w:rsidRPr="00A45F46" w:rsidTr="005858A9">
        <w:tc>
          <w:tcPr>
            <w:tcW w:w="6209" w:type="dxa"/>
            <w:gridSpan w:val="4"/>
            <w:tcBorders>
              <w:bottom w:val="nil"/>
            </w:tcBorders>
            <w:shd w:val="clear" w:color="auto" w:fill="D9D9D9" w:themeFill="background1" w:themeFillShade="D9"/>
            <w:tcMar>
              <w:top w:w="28" w:type="dxa"/>
              <w:bottom w:w="28" w:type="dxa"/>
            </w:tcMar>
          </w:tcPr>
          <w:p w:rsidR="00B916D5" w:rsidRPr="00A45F46" w:rsidRDefault="00B916D5" w:rsidP="005858A9">
            <w:pPr>
              <w:rPr>
                <w:rFonts w:ascii="Verdana" w:hAnsi="Verdana"/>
                <w:b/>
                <w:sz w:val="18"/>
                <w:szCs w:val="18"/>
              </w:rPr>
            </w:pPr>
            <w:r w:rsidRPr="00A45F46">
              <w:rPr>
                <w:rFonts w:ascii="Verdana" w:hAnsi="Verdana"/>
                <w:b/>
                <w:sz w:val="18"/>
                <w:szCs w:val="18"/>
              </w:rPr>
              <w:t>Pedidos de Esclarecimentos e Impugnações</w:t>
            </w:r>
          </w:p>
        </w:tc>
        <w:tc>
          <w:tcPr>
            <w:tcW w:w="3856" w:type="dxa"/>
            <w:tcBorders>
              <w:bottom w:val="nil"/>
            </w:tcBorders>
            <w:shd w:val="clear" w:color="auto" w:fill="D9D9D9" w:themeFill="background1" w:themeFillShade="D9"/>
            <w:tcMar>
              <w:top w:w="28" w:type="dxa"/>
              <w:bottom w:w="28" w:type="dxa"/>
            </w:tcMar>
          </w:tcPr>
          <w:p w:rsidR="00B916D5" w:rsidRPr="00A45F46" w:rsidRDefault="00B916D5" w:rsidP="005858A9">
            <w:pPr>
              <w:rPr>
                <w:rFonts w:ascii="Verdana" w:hAnsi="Verdana"/>
                <w:b/>
                <w:sz w:val="18"/>
                <w:szCs w:val="18"/>
              </w:rPr>
            </w:pPr>
            <w:r w:rsidRPr="00A45F46">
              <w:rPr>
                <w:rFonts w:ascii="Verdana" w:hAnsi="Verdana"/>
                <w:b/>
                <w:sz w:val="18"/>
                <w:szCs w:val="18"/>
              </w:rPr>
              <w:t>Contatos:</w:t>
            </w:r>
          </w:p>
        </w:tc>
      </w:tr>
      <w:tr w:rsidR="00B916D5" w:rsidRPr="00A45F46" w:rsidTr="005858A9">
        <w:tc>
          <w:tcPr>
            <w:tcW w:w="6209" w:type="dxa"/>
            <w:gridSpan w:val="4"/>
            <w:tcBorders>
              <w:top w:val="nil"/>
            </w:tcBorders>
            <w:shd w:val="clear" w:color="auto" w:fill="FFFFFF" w:themeFill="background1"/>
            <w:tcMar>
              <w:top w:w="28" w:type="dxa"/>
              <w:bottom w:w="28" w:type="dxa"/>
            </w:tcMar>
          </w:tcPr>
          <w:p w:rsidR="00B916D5" w:rsidRDefault="00B916D5" w:rsidP="005858A9">
            <w:pPr>
              <w:rPr>
                <w:rFonts w:ascii="Verdana" w:hAnsi="Verdana"/>
                <w:sz w:val="18"/>
                <w:szCs w:val="18"/>
              </w:rPr>
            </w:pPr>
            <w:r w:rsidRPr="000B0154">
              <w:rPr>
                <w:rFonts w:ascii="Verdana" w:hAnsi="Verdana"/>
                <w:b/>
                <w:sz w:val="18"/>
                <w:szCs w:val="18"/>
              </w:rPr>
              <w:t>Esclarecimentos:</w:t>
            </w:r>
            <w:r>
              <w:rPr>
                <w:rFonts w:ascii="Verdana" w:hAnsi="Verdana"/>
                <w:sz w:val="18"/>
                <w:szCs w:val="18"/>
              </w:rPr>
              <w:t xml:space="preserve"> </w:t>
            </w:r>
            <w:r w:rsidRPr="006231E6">
              <w:rPr>
                <w:rFonts w:ascii="Verdana" w:hAnsi="Verdana"/>
                <w:sz w:val="18"/>
                <w:szCs w:val="18"/>
              </w:rPr>
              <w:t xml:space="preserve">Até dia </w:t>
            </w:r>
            <w:r w:rsidR="007475B8">
              <w:rPr>
                <w:rFonts w:ascii="Verdana" w:hAnsi="Verdana"/>
                <w:sz w:val="18"/>
                <w:szCs w:val="18"/>
              </w:rPr>
              <w:t>27/01</w:t>
            </w:r>
            <w:r w:rsidRPr="006231E6">
              <w:rPr>
                <w:rFonts w:ascii="Verdana" w:hAnsi="Verdana"/>
                <w:sz w:val="18"/>
                <w:szCs w:val="18"/>
              </w:rPr>
              <w:t xml:space="preserve"> </w:t>
            </w:r>
          </w:p>
          <w:p w:rsidR="00B916D5" w:rsidRPr="007475B8" w:rsidRDefault="00B916D5" w:rsidP="005858A9">
            <w:pPr>
              <w:rPr>
                <w:rFonts w:ascii="Verdana" w:hAnsi="Verdana"/>
                <w:sz w:val="18"/>
                <w:szCs w:val="18"/>
              </w:rPr>
            </w:pPr>
            <w:r w:rsidRPr="000B0154">
              <w:rPr>
                <w:rFonts w:ascii="Verdana" w:hAnsi="Verdana"/>
                <w:b/>
                <w:sz w:val="18"/>
                <w:szCs w:val="18"/>
              </w:rPr>
              <w:t>Impugnações:</w:t>
            </w:r>
            <w:r>
              <w:rPr>
                <w:rFonts w:ascii="Verdana" w:hAnsi="Verdana"/>
                <w:sz w:val="18"/>
                <w:szCs w:val="18"/>
              </w:rPr>
              <w:t xml:space="preserve"> </w:t>
            </w:r>
            <w:r w:rsidRPr="007475B8">
              <w:rPr>
                <w:rStyle w:val="Hyperlink"/>
                <w:rFonts w:ascii="Verdana" w:hAnsi="Verdana"/>
                <w:color w:val="auto"/>
                <w:sz w:val="18"/>
                <w:szCs w:val="18"/>
                <w:u w:val="none"/>
              </w:rPr>
              <w:t xml:space="preserve">Até dia </w:t>
            </w:r>
            <w:r w:rsidR="007475B8" w:rsidRPr="007475B8">
              <w:rPr>
                <w:rStyle w:val="Hyperlink"/>
                <w:rFonts w:ascii="Verdana" w:hAnsi="Verdana"/>
                <w:color w:val="auto"/>
                <w:sz w:val="18"/>
                <w:szCs w:val="18"/>
                <w:u w:val="none"/>
              </w:rPr>
              <w:t>28/01</w:t>
            </w:r>
          </w:p>
          <w:p w:rsidR="00B916D5" w:rsidRPr="00A45F46" w:rsidRDefault="00B916D5" w:rsidP="005858A9">
            <w:pPr>
              <w:rPr>
                <w:rFonts w:ascii="Verdana" w:hAnsi="Verdana"/>
                <w:sz w:val="18"/>
                <w:szCs w:val="18"/>
              </w:rPr>
            </w:pPr>
            <w:r>
              <w:rPr>
                <w:rFonts w:ascii="Verdana" w:hAnsi="Verdana"/>
                <w:sz w:val="18"/>
                <w:szCs w:val="18"/>
              </w:rPr>
              <w:t xml:space="preserve">Os pedidos devem ser feitos pelo </w:t>
            </w:r>
            <w:r w:rsidRPr="006231E6">
              <w:rPr>
                <w:rFonts w:ascii="Verdana" w:hAnsi="Verdana"/>
                <w:sz w:val="18"/>
                <w:szCs w:val="18"/>
              </w:rPr>
              <w:t xml:space="preserve">e-mail </w:t>
            </w:r>
            <w:hyperlink r:id="rId9" w:history="1">
              <w:r w:rsidRPr="001F0C7D">
                <w:rPr>
                  <w:rStyle w:val="Hyperlink"/>
                  <w:rFonts w:ascii="Verdana" w:hAnsi="Verdana"/>
                  <w:sz w:val="18"/>
                  <w:szCs w:val="18"/>
                </w:rPr>
                <w:t>contratacao@tjes.jus.br</w:t>
              </w:r>
            </w:hyperlink>
          </w:p>
        </w:tc>
        <w:tc>
          <w:tcPr>
            <w:tcW w:w="3856" w:type="dxa"/>
            <w:tcBorders>
              <w:top w:val="nil"/>
            </w:tcBorders>
            <w:shd w:val="clear" w:color="auto" w:fill="FFFFFF" w:themeFill="background1"/>
            <w:tcMar>
              <w:top w:w="28" w:type="dxa"/>
              <w:bottom w:w="28" w:type="dxa"/>
            </w:tcMar>
          </w:tcPr>
          <w:p w:rsidR="00B916D5" w:rsidRPr="00A45F46" w:rsidRDefault="00B916D5" w:rsidP="005858A9">
            <w:pPr>
              <w:rPr>
                <w:rFonts w:ascii="Verdana" w:hAnsi="Verdana"/>
                <w:sz w:val="18"/>
                <w:szCs w:val="18"/>
              </w:rPr>
            </w:pPr>
            <w:r w:rsidRPr="00A45F46">
              <w:rPr>
                <w:rFonts w:ascii="Verdana" w:hAnsi="Verdana"/>
                <w:sz w:val="18"/>
                <w:szCs w:val="18"/>
              </w:rPr>
              <w:t xml:space="preserve">(27) 3334-2172/2328/2193 – </w:t>
            </w:r>
            <w:hyperlink r:id="rId10" w:history="1">
              <w:r w:rsidRPr="00A45F46">
                <w:rPr>
                  <w:rStyle w:val="Hyperlink"/>
                  <w:rFonts w:ascii="Verdana" w:hAnsi="Verdana"/>
                  <w:sz w:val="18"/>
                  <w:szCs w:val="18"/>
                </w:rPr>
                <w:t>contratacao@tjes.jus.br</w:t>
              </w:r>
            </w:hyperlink>
          </w:p>
        </w:tc>
      </w:tr>
      <w:tr w:rsidR="00B916D5" w:rsidRPr="00A45F46" w:rsidTr="005858A9">
        <w:tc>
          <w:tcPr>
            <w:tcW w:w="10065" w:type="dxa"/>
            <w:gridSpan w:val="5"/>
            <w:tcBorders>
              <w:top w:val="nil"/>
            </w:tcBorders>
            <w:shd w:val="clear" w:color="auto" w:fill="FFFFFF" w:themeFill="background1"/>
            <w:tcMar>
              <w:top w:w="28" w:type="dxa"/>
              <w:bottom w:w="28" w:type="dxa"/>
            </w:tcMar>
          </w:tcPr>
          <w:p w:rsidR="00B916D5" w:rsidRPr="00A45F46" w:rsidRDefault="00B916D5" w:rsidP="005858A9">
            <w:pPr>
              <w:rPr>
                <w:rFonts w:ascii="Verdana" w:hAnsi="Verdana"/>
                <w:sz w:val="18"/>
                <w:szCs w:val="18"/>
              </w:rPr>
            </w:pPr>
            <w:r w:rsidRPr="00EB4139">
              <w:rPr>
                <w:rFonts w:ascii="Verdana" w:hAnsi="Verdana"/>
                <w:b/>
                <w:color w:val="FF0000"/>
                <w:sz w:val="18"/>
                <w:szCs w:val="18"/>
              </w:rPr>
              <w:t>Os Esclarecimentos /Impugnação e respostas/decisão serão disponibilizados no sítio do Portal Transparência do PJES</w:t>
            </w:r>
            <w:r w:rsidRPr="00EB4139">
              <w:rPr>
                <w:rFonts w:ascii="Verdana" w:hAnsi="Verdana"/>
                <w:color w:val="FF0000"/>
                <w:sz w:val="18"/>
                <w:szCs w:val="18"/>
              </w:rPr>
              <w:t xml:space="preserve"> </w:t>
            </w:r>
            <w:r w:rsidRPr="00EB4139">
              <w:rPr>
                <w:rFonts w:ascii="Verdana" w:hAnsi="Verdana"/>
                <w:sz w:val="18"/>
                <w:szCs w:val="18"/>
              </w:rPr>
              <w:t>(</w:t>
            </w:r>
            <w:hyperlink r:id="rId11" w:history="1">
              <w:r>
                <w:rPr>
                  <w:rStyle w:val="Hyperlink"/>
                  <w:rFonts w:ascii="Verdana" w:hAnsi="Verdana"/>
                  <w:sz w:val="18"/>
                  <w:szCs w:val="18"/>
                </w:rPr>
                <w:t>www.tjes.jus.br &gt; Portal da Transparência &gt; Licitações e Contratos &gt; Licitações</w:t>
              </w:r>
            </w:hyperlink>
            <w:r w:rsidRPr="00EB4139">
              <w:rPr>
                <w:rFonts w:ascii="Verdana" w:hAnsi="Verdana"/>
                <w:sz w:val="18"/>
                <w:szCs w:val="18"/>
              </w:rPr>
              <w:t>)</w:t>
            </w:r>
          </w:p>
        </w:tc>
      </w:tr>
      <w:tr w:rsidR="00B916D5" w:rsidRPr="00A45F46" w:rsidTr="005858A9">
        <w:tc>
          <w:tcPr>
            <w:tcW w:w="10065" w:type="dxa"/>
            <w:gridSpan w:val="5"/>
            <w:tcBorders>
              <w:bottom w:val="nil"/>
            </w:tcBorders>
            <w:shd w:val="clear" w:color="auto" w:fill="D9D9D9" w:themeFill="background1" w:themeFillShade="D9"/>
            <w:tcMar>
              <w:top w:w="28" w:type="dxa"/>
              <w:bottom w:w="28" w:type="dxa"/>
            </w:tcMar>
          </w:tcPr>
          <w:p w:rsidR="00B916D5" w:rsidRPr="00A45F46" w:rsidRDefault="00B916D5" w:rsidP="005858A9">
            <w:pPr>
              <w:rPr>
                <w:rFonts w:ascii="Verdana" w:hAnsi="Verdana"/>
                <w:b/>
                <w:sz w:val="18"/>
                <w:szCs w:val="18"/>
              </w:rPr>
            </w:pPr>
            <w:r w:rsidRPr="00A45F46">
              <w:rPr>
                <w:rFonts w:ascii="Verdana" w:hAnsi="Verdana"/>
                <w:b/>
                <w:sz w:val="18"/>
                <w:szCs w:val="18"/>
              </w:rPr>
              <w:t>Objeto</w:t>
            </w:r>
          </w:p>
        </w:tc>
      </w:tr>
      <w:tr w:rsidR="00B916D5" w:rsidRPr="00A45F46" w:rsidTr="005858A9">
        <w:tc>
          <w:tcPr>
            <w:tcW w:w="10065" w:type="dxa"/>
            <w:gridSpan w:val="5"/>
            <w:tcBorders>
              <w:top w:val="nil"/>
            </w:tcBorders>
            <w:tcMar>
              <w:top w:w="28" w:type="dxa"/>
              <w:bottom w:w="28" w:type="dxa"/>
            </w:tcMar>
          </w:tcPr>
          <w:p w:rsidR="00B916D5" w:rsidRPr="00B916D5" w:rsidRDefault="00B916D5" w:rsidP="005858A9">
            <w:pPr>
              <w:jc w:val="both"/>
              <w:rPr>
                <w:rFonts w:ascii="Verdana" w:hAnsi="Verdana"/>
                <w:b/>
                <w:sz w:val="18"/>
                <w:szCs w:val="18"/>
              </w:rPr>
            </w:pPr>
            <w:r w:rsidRPr="00B916D5">
              <w:rPr>
                <w:rFonts w:ascii="Verdana" w:hAnsi="Verdana"/>
                <w:b/>
                <w:color w:val="000000"/>
                <w:sz w:val="18"/>
                <w:szCs w:val="18"/>
              </w:rPr>
              <w:t>Contratação de seguro total para a frota própria de veículos oficiais do Poder Judiciário do Estado do Espirito Santo.</w:t>
            </w:r>
          </w:p>
          <w:p w:rsidR="00B916D5" w:rsidRPr="00B916D5" w:rsidRDefault="00B916D5" w:rsidP="005858A9">
            <w:pPr>
              <w:jc w:val="both"/>
              <w:rPr>
                <w:rFonts w:ascii="Verdana" w:hAnsi="Verdana"/>
                <w:b/>
                <w:sz w:val="18"/>
                <w:szCs w:val="18"/>
              </w:rPr>
            </w:pPr>
          </w:p>
        </w:tc>
      </w:tr>
      <w:tr w:rsidR="00B916D5" w:rsidRPr="00A45F46" w:rsidTr="005858A9">
        <w:tc>
          <w:tcPr>
            <w:tcW w:w="2694" w:type="dxa"/>
            <w:tcBorders>
              <w:bottom w:val="nil"/>
            </w:tcBorders>
            <w:shd w:val="clear" w:color="auto" w:fill="D9D9D9" w:themeFill="background1" w:themeFillShade="D9"/>
            <w:tcMar>
              <w:top w:w="28" w:type="dxa"/>
              <w:bottom w:w="28" w:type="dxa"/>
            </w:tcMar>
            <w:vAlign w:val="center"/>
          </w:tcPr>
          <w:p w:rsidR="00B916D5" w:rsidRPr="00A45F46" w:rsidRDefault="00B916D5" w:rsidP="005858A9">
            <w:pPr>
              <w:jc w:val="center"/>
              <w:rPr>
                <w:rFonts w:ascii="Verdana" w:hAnsi="Verdana"/>
                <w:b/>
                <w:sz w:val="18"/>
                <w:szCs w:val="18"/>
              </w:rPr>
            </w:pPr>
            <w:r>
              <w:rPr>
                <w:rFonts w:ascii="Verdana" w:hAnsi="Verdana"/>
                <w:b/>
                <w:sz w:val="18"/>
                <w:szCs w:val="18"/>
              </w:rPr>
              <w:t>Registro de Preços</w:t>
            </w:r>
          </w:p>
        </w:tc>
        <w:tc>
          <w:tcPr>
            <w:tcW w:w="7371" w:type="dxa"/>
            <w:gridSpan w:val="4"/>
            <w:tcBorders>
              <w:bottom w:val="nil"/>
            </w:tcBorders>
            <w:shd w:val="clear" w:color="auto" w:fill="D9D9D9" w:themeFill="background1" w:themeFillShade="D9"/>
            <w:tcMar>
              <w:top w:w="28" w:type="dxa"/>
              <w:bottom w:w="28" w:type="dxa"/>
            </w:tcMar>
            <w:vAlign w:val="center"/>
          </w:tcPr>
          <w:p w:rsidR="00B916D5" w:rsidRPr="00A45F46" w:rsidRDefault="00B916D5" w:rsidP="005858A9">
            <w:pPr>
              <w:jc w:val="center"/>
              <w:rPr>
                <w:rFonts w:ascii="Verdana" w:hAnsi="Verdana"/>
                <w:b/>
                <w:sz w:val="18"/>
                <w:szCs w:val="18"/>
              </w:rPr>
            </w:pPr>
            <w:r w:rsidRPr="00A45F46">
              <w:rPr>
                <w:rFonts w:ascii="Verdana" w:hAnsi="Verdana"/>
                <w:b/>
                <w:sz w:val="18"/>
                <w:szCs w:val="18"/>
              </w:rPr>
              <w:t>Participação Exclusiva de ME e EPP</w:t>
            </w:r>
          </w:p>
        </w:tc>
      </w:tr>
      <w:tr w:rsidR="00B916D5" w:rsidRPr="00A45F46" w:rsidTr="005858A9">
        <w:tc>
          <w:tcPr>
            <w:tcW w:w="2694" w:type="dxa"/>
            <w:tcBorders>
              <w:top w:val="nil"/>
            </w:tcBorders>
            <w:tcMar>
              <w:top w:w="28" w:type="dxa"/>
              <w:bottom w:w="28" w:type="dxa"/>
            </w:tcMar>
            <w:vAlign w:val="center"/>
          </w:tcPr>
          <w:p w:rsidR="00B916D5" w:rsidRPr="00A45F46" w:rsidRDefault="00B916D5" w:rsidP="005858A9">
            <w:pPr>
              <w:jc w:val="center"/>
              <w:rPr>
                <w:rFonts w:ascii="Verdana" w:hAnsi="Verdana"/>
                <w:b/>
                <w:sz w:val="18"/>
                <w:szCs w:val="18"/>
              </w:rPr>
            </w:pPr>
            <w:r w:rsidRPr="00A45F46">
              <w:rPr>
                <w:rFonts w:ascii="Verdana" w:hAnsi="Verdana"/>
                <w:b/>
                <w:sz w:val="18"/>
                <w:szCs w:val="18"/>
              </w:rPr>
              <w:t>NÃO</w:t>
            </w:r>
          </w:p>
        </w:tc>
        <w:tc>
          <w:tcPr>
            <w:tcW w:w="7371" w:type="dxa"/>
            <w:gridSpan w:val="4"/>
            <w:tcBorders>
              <w:top w:val="nil"/>
            </w:tcBorders>
            <w:tcMar>
              <w:top w:w="28" w:type="dxa"/>
              <w:bottom w:w="28" w:type="dxa"/>
            </w:tcMar>
          </w:tcPr>
          <w:p w:rsidR="00B916D5" w:rsidRPr="00A45F46" w:rsidRDefault="00B916D5" w:rsidP="005858A9">
            <w:pPr>
              <w:jc w:val="center"/>
              <w:rPr>
                <w:rFonts w:ascii="Verdana" w:hAnsi="Verdana"/>
                <w:b/>
                <w:sz w:val="18"/>
                <w:szCs w:val="18"/>
              </w:rPr>
            </w:pPr>
            <w:r w:rsidRPr="00A45F46">
              <w:rPr>
                <w:rFonts w:ascii="Verdana" w:hAnsi="Verdana"/>
                <w:b/>
                <w:sz w:val="18"/>
                <w:szCs w:val="18"/>
              </w:rPr>
              <w:t>NÃO</w:t>
            </w:r>
          </w:p>
        </w:tc>
      </w:tr>
      <w:tr w:rsidR="00B916D5" w:rsidRPr="00A45F46" w:rsidTr="005858A9">
        <w:tc>
          <w:tcPr>
            <w:tcW w:w="2694" w:type="dxa"/>
            <w:tcBorders>
              <w:bottom w:val="nil"/>
            </w:tcBorders>
            <w:shd w:val="clear" w:color="auto" w:fill="D9D9D9" w:themeFill="background1" w:themeFillShade="D9"/>
            <w:tcMar>
              <w:top w:w="28" w:type="dxa"/>
              <w:bottom w:w="28" w:type="dxa"/>
            </w:tcMar>
            <w:vAlign w:val="center"/>
          </w:tcPr>
          <w:p w:rsidR="00B916D5" w:rsidRPr="00A45F46" w:rsidRDefault="00B916D5" w:rsidP="005858A9">
            <w:pPr>
              <w:jc w:val="center"/>
              <w:rPr>
                <w:rFonts w:ascii="Verdana" w:hAnsi="Verdana"/>
                <w:b/>
                <w:sz w:val="18"/>
                <w:szCs w:val="18"/>
              </w:rPr>
            </w:pPr>
            <w:r w:rsidRPr="00A45F46">
              <w:rPr>
                <w:rFonts w:ascii="Verdana" w:hAnsi="Verdana"/>
                <w:b/>
                <w:sz w:val="18"/>
                <w:szCs w:val="18"/>
              </w:rPr>
              <w:t>Forma de Julgamento</w:t>
            </w:r>
          </w:p>
        </w:tc>
        <w:tc>
          <w:tcPr>
            <w:tcW w:w="2551" w:type="dxa"/>
            <w:gridSpan w:val="2"/>
            <w:tcBorders>
              <w:bottom w:val="nil"/>
            </w:tcBorders>
            <w:shd w:val="clear" w:color="auto" w:fill="D9D9D9" w:themeFill="background1" w:themeFillShade="D9"/>
            <w:tcMar>
              <w:top w:w="28" w:type="dxa"/>
              <w:bottom w:w="28" w:type="dxa"/>
            </w:tcMar>
            <w:vAlign w:val="center"/>
          </w:tcPr>
          <w:p w:rsidR="00B916D5" w:rsidRPr="00A45F46" w:rsidRDefault="00B916D5" w:rsidP="005858A9">
            <w:pPr>
              <w:jc w:val="center"/>
              <w:rPr>
                <w:rFonts w:ascii="Verdana" w:hAnsi="Verdana"/>
                <w:b/>
                <w:sz w:val="18"/>
                <w:szCs w:val="18"/>
              </w:rPr>
            </w:pPr>
            <w:r w:rsidRPr="00A45F46">
              <w:rPr>
                <w:rFonts w:ascii="Verdana" w:hAnsi="Verdana"/>
                <w:b/>
                <w:sz w:val="18"/>
                <w:szCs w:val="18"/>
              </w:rPr>
              <w:t>Forma de Adjudicação</w:t>
            </w:r>
          </w:p>
        </w:tc>
        <w:tc>
          <w:tcPr>
            <w:tcW w:w="4820" w:type="dxa"/>
            <w:gridSpan w:val="2"/>
            <w:tcBorders>
              <w:bottom w:val="nil"/>
            </w:tcBorders>
            <w:shd w:val="clear" w:color="auto" w:fill="D9D9D9" w:themeFill="background1" w:themeFillShade="D9"/>
            <w:tcMar>
              <w:top w:w="28" w:type="dxa"/>
              <w:bottom w:w="28" w:type="dxa"/>
            </w:tcMar>
            <w:vAlign w:val="center"/>
          </w:tcPr>
          <w:p w:rsidR="00B916D5" w:rsidRPr="00A45F46" w:rsidRDefault="00B916D5" w:rsidP="005858A9">
            <w:pPr>
              <w:jc w:val="center"/>
              <w:rPr>
                <w:rFonts w:ascii="Verdana" w:hAnsi="Verdana"/>
                <w:b/>
                <w:sz w:val="18"/>
                <w:szCs w:val="18"/>
              </w:rPr>
            </w:pPr>
            <w:r w:rsidRPr="00A45F46">
              <w:rPr>
                <w:rFonts w:ascii="Verdana" w:hAnsi="Verdana"/>
                <w:b/>
                <w:sz w:val="18"/>
                <w:szCs w:val="18"/>
              </w:rPr>
              <w:t>Modo de Disputa</w:t>
            </w:r>
          </w:p>
        </w:tc>
      </w:tr>
      <w:tr w:rsidR="00B916D5" w:rsidRPr="00A45F46" w:rsidTr="005858A9">
        <w:tc>
          <w:tcPr>
            <w:tcW w:w="2694" w:type="dxa"/>
            <w:tcBorders>
              <w:top w:val="nil"/>
            </w:tcBorders>
            <w:tcMar>
              <w:top w:w="28" w:type="dxa"/>
              <w:bottom w:w="28" w:type="dxa"/>
            </w:tcMar>
            <w:vAlign w:val="center"/>
          </w:tcPr>
          <w:p w:rsidR="00B916D5" w:rsidRPr="00A45F46" w:rsidRDefault="00B916D5" w:rsidP="005858A9">
            <w:pPr>
              <w:jc w:val="center"/>
              <w:rPr>
                <w:rFonts w:ascii="Verdana" w:hAnsi="Verdana"/>
                <w:sz w:val="18"/>
                <w:szCs w:val="18"/>
              </w:rPr>
            </w:pPr>
            <w:r w:rsidRPr="00A45F46">
              <w:rPr>
                <w:rFonts w:ascii="Verdana" w:hAnsi="Verdana"/>
                <w:sz w:val="18"/>
                <w:szCs w:val="18"/>
              </w:rPr>
              <w:t>Menor valor total do Lote</w:t>
            </w:r>
          </w:p>
        </w:tc>
        <w:tc>
          <w:tcPr>
            <w:tcW w:w="2551" w:type="dxa"/>
            <w:gridSpan w:val="2"/>
            <w:tcBorders>
              <w:top w:val="nil"/>
            </w:tcBorders>
            <w:tcMar>
              <w:top w:w="28" w:type="dxa"/>
              <w:bottom w:w="28" w:type="dxa"/>
            </w:tcMar>
            <w:vAlign w:val="center"/>
          </w:tcPr>
          <w:p w:rsidR="00B916D5" w:rsidRPr="00A45F46" w:rsidRDefault="00B916D5" w:rsidP="005858A9">
            <w:pPr>
              <w:jc w:val="center"/>
              <w:rPr>
                <w:rFonts w:ascii="Verdana" w:hAnsi="Verdana"/>
                <w:sz w:val="18"/>
                <w:szCs w:val="18"/>
              </w:rPr>
            </w:pPr>
            <w:r w:rsidRPr="00A45F46">
              <w:rPr>
                <w:rFonts w:ascii="Verdana" w:hAnsi="Verdana"/>
                <w:sz w:val="18"/>
                <w:szCs w:val="18"/>
              </w:rPr>
              <w:t>Lote</w:t>
            </w:r>
          </w:p>
        </w:tc>
        <w:tc>
          <w:tcPr>
            <w:tcW w:w="4820" w:type="dxa"/>
            <w:gridSpan w:val="2"/>
            <w:tcBorders>
              <w:top w:val="nil"/>
            </w:tcBorders>
            <w:tcMar>
              <w:top w:w="28" w:type="dxa"/>
              <w:bottom w:w="28" w:type="dxa"/>
            </w:tcMar>
            <w:vAlign w:val="center"/>
          </w:tcPr>
          <w:p w:rsidR="00B916D5" w:rsidRPr="00A45F46" w:rsidRDefault="00B916D5" w:rsidP="005858A9">
            <w:pPr>
              <w:jc w:val="center"/>
              <w:rPr>
                <w:rFonts w:ascii="Verdana" w:hAnsi="Verdana"/>
                <w:sz w:val="18"/>
                <w:szCs w:val="18"/>
              </w:rPr>
            </w:pPr>
            <w:r w:rsidRPr="00A45F46">
              <w:rPr>
                <w:rFonts w:ascii="Verdana" w:hAnsi="Verdana"/>
                <w:sz w:val="18"/>
                <w:szCs w:val="18"/>
              </w:rPr>
              <w:t>Aberto</w:t>
            </w:r>
            <w:r>
              <w:rPr>
                <w:rFonts w:ascii="Verdana" w:hAnsi="Verdana"/>
                <w:sz w:val="18"/>
                <w:szCs w:val="18"/>
              </w:rPr>
              <w:t xml:space="preserve"> e Fechado</w:t>
            </w:r>
          </w:p>
        </w:tc>
      </w:tr>
      <w:tr w:rsidR="00B916D5" w:rsidRPr="00A45F46" w:rsidTr="005858A9">
        <w:tc>
          <w:tcPr>
            <w:tcW w:w="10065" w:type="dxa"/>
            <w:gridSpan w:val="5"/>
            <w:tcBorders>
              <w:bottom w:val="nil"/>
            </w:tcBorders>
            <w:shd w:val="clear" w:color="auto" w:fill="D9D9D9" w:themeFill="background1" w:themeFillShade="D9"/>
            <w:tcMar>
              <w:top w:w="28" w:type="dxa"/>
              <w:bottom w:w="28" w:type="dxa"/>
            </w:tcMar>
          </w:tcPr>
          <w:p w:rsidR="00B916D5" w:rsidRPr="00A45F46" w:rsidRDefault="00B916D5" w:rsidP="005858A9">
            <w:pPr>
              <w:rPr>
                <w:rFonts w:ascii="Verdana" w:hAnsi="Verdana"/>
                <w:b/>
                <w:sz w:val="18"/>
                <w:szCs w:val="18"/>
              </w:rPr>
            </w:pPr>
            <w:r w:rsidRPr="00A45F46">
              <w:rPr>
                <w:rFonts w:ascii="Verdana" w:hAnsi="Verdana"/>
                <w:b/>
                <w:sz w:val="18"/>
                <w:szCs w:val="18"/>
              </w:rPr>
              <w:t>Valor Total Estimado da Contratação</w:t>
            </w:r>
          </w:p>
        </w:tc>
      </w:tr>
      <w:tr w:rsidR="00B916D5" w:rsidRPr="00A45F46" w:rsidTr="005858A9">
        <w:tc>
          <w:tcPr>
            <w:tcW w:w="10065" w:type="dxa"/>
            <w:gridSpan w:val="5"/>
            <w:tcBorders>
              <w:top w:val="nil"/>
            </w:tcBorders>
            <w:tcMar>
              <w:top w:w="28" w:type="dxa"/>
              <w:bottom w:w="28" w:type="dxa"/>
            </w:tcMar>
            <w:vAlign w:val="center"/>
          </w:tcPr>
          <w:p w:rsidR="00B916D5" w:rsidRPr="00E9197C" w:rsidRDefault="00B916D5" w:rsidP="005858A9">
            <w:pPr>
              <w:jc w:val="both"/>
              <w:rPr>
                <w:rFonts w:ascii="Verdana" w:hAnsi="Verdana"/>
                <w:b/>
                <w:sz w:val="18"/>
                <w:szCs w:val="18"/>
              </w:rPr>
            </w:pPr>
            <w:r w:rsidRPr="00E9197C">
              <w:rPr>
                <w:rFonts w:ascii="Verdana" w:hAnsi="Verdana"/>
                <w:b/>
                <w:sz w:val="18"/>
                <w:szCs w:val="18"/>
              </w:rPr>
              <w:t xml:space="preserve">R$ </w:t>
            </w:r>
            <w:r>
              <w:rPr>
                <w:rFonts w:ascii="Verdana" w:hAnsi="Verdana"/>
                <w:b/>
                <w:sz w:val="18"/>
                <w:szCs w:val="18"/>
              </w:rPr>
              <w:t>129.663,01</w:t>
            </w:r>
            <w:r w:rsidRPr="00E9197C">
              <w:rPr>
                <w:rFonts w:ascii="Verdana" w:hAnsi="Verdana"/>
                <w:b/>
                <w:sz w:val="18"/>
                <w:szCs w:val="18"/>
              </w:rPr>
              <w:t xml:space="preserve"> (</w:t>
            </w:r>
            <w:r>
              <w:rPr>
                <w:rFonts w:ascii="Verdana" w:hAnsi="Verdana"/>
                <w:b/>
                <w:sz w:val="18"/>
                <w:szCs w:val="18"/>
              </w:rPr>
              <w:t xml:space="preserve">cento e vinte e nove mil, </w:t>
            </w:r>
            <w:proofErr w:type="spellStart"/>
            <w:r>
              <w:rPr>
                <w:rFonts w:ascii="Verdana" w:hAnsi="Verdana"/>
                <w:b/>
                <w:sz w:val="18"/>
                <w:szCs w:val="18"/>
              </w:rPr>
              <w:t>sesicentos</w:t>
            </w:r>
            <w:proofErr w:type="spellEnd"/>
            <w:r>
              <w:rPr>
                <w:rFonts w:ascii="Verdana" w:hAnsi="Verdana"/>
                <w:b/>
                <w:sz w:val="18"/>
                <w:szCs w:val="18"/>
              </w:rPr>
              <w:t xml:space="preserve"> e sessenta e três</w:t>
            </w:r>
            <w:r w:rsidRPr="00E9197C">
              <w:rPr>
                <w:rFonts w:ascii="Verdana" w:hAnsi="Verdana"/>
                <w:b/>
                <w:sz w:val="18"/>
                <w:szCs w:val="18"/>
              </w:rPr>
              <w:t xml:space="preserve"> reais</w:t>
            </w:r>
            <w:r>
              <w:rPr>
                <w:rFonts w:ascii="Verdana" w:hAnsi="Verdana"/>
                <w:b/>
                <w:sz w:val="18"/>
                <w:szCs w:val="18"/>
              </w:rPr>
              <w:t xml:space="preserve"> e um centavo</w:t>
            </w:r>
            <w:r w:rsidRPr="00E9197C">
              <w:rPr>
                <w:rFonts w:ascii="Verdana" w:hAnsi="Verdana"/>
                <w:b/>
                <w:sz w:val="18"/>
                <w:szCs w:val="18"/>
              </w:rPr>
              <w:t>).</w:t>
            </w:r>
          </w:p>
          <w:p w:rsidR="00B916D5" w:rsidRPr="00E9197C" w:rsidRDefault="00B916D5" w:rsidP="005858A9">
            <w:pPr>
              <w:jc w:val="both"/>
              <w:rPr>
                <w:rFonts w:ascii="Verdana" w:hAnsi="Verdana"/>
                <w:b/>
                <w:sz w:val="18"/>
                <w:szCs w:val="18"/>
              </w:rPr>
            </w:pPr>
          </w:p>
        </w:tc>
      </w:tr>
      <w:tr w:rsidR="00B916D5" w:rsidRPr="00A45F46" w:rsidTr="005858A9">
        <w:tc>
          <w:tcPr>
            <w:tcW w:w="10065" w:type="dxa"/>
            <w:gridSpan w:val="5"/>
            <w:tcBorders>
              <w:bottom w:val="nil"/>
            </w:tcBorders>
            <w:shd w:val="clear" w:color="auto" w:fill="D9D9D9" w:themeFill="background1" w:themeFillShade="D9"/>
            <w:tcMar>
              <w:top w:w="28" w:type="dxa"/>
              <w:bottom w:w="28" w:type="dxa"/>
            </w:tcMar>
          </w:tcPr>
          <w:p w:rsidR="00B916D5" w:rsidRPr="00A45F46" w:rsidRDefault="00B916D5" w:rsidP="005858A9">
            <w:pPr>
              <w:rPr>
                <w:rFonts w:ascii="Verdana" w:hAnsi="Verdana"/>
                <w:b/>
                <w:sz w:val="18"/>
                <w:szCs w:val="18"/>
              </w:rPr>
            </w:pPr>
            <w:r w:rsidRPr="00A45F46">
              <w:rPr>
                <w:rFonts w:ascii="Verdana" w:hAnsi="Verdana"/>
                <w:b/>
                <w:sz w:val="18"/>
                <w:szCs w:val="18"/>
              </w:rPr>
              <w:t xml:space="preserve">Habilitação (vide item </w:t>
            </w:r>
            <w:proofErr w:type="gramStart"/>
            <w:r w:rsidRPr="00A45F46">
              <w:rPr>
                <w:rFonts w:ascii="Verdana" w:hAnsi="Verdana"/>
                <w:b/>
                <w:sz w:val="18"/>
                <w:szCs w:val="18"/>
              </w:rPr>
              <w:t>9</w:t>
            </w:r>
            <w:proofErr w:type="gramEnd"/>
            <w:r w:rsidRPr="00A45F46">
              <w:rPr>
                <w:rFonts w:ascii="Verdana" w:hAnsi="Verdana"/>
                <w:b/>
                <w:sz w:val="18"/>
                <w:szCs w:val="18"/>
              </w:rPr>
              <w:t>)</w:t>
            </w:r>
          </w:p>
        </w:tc>
      </w:tr>
      <w:tr w:rsidR="00B916D5" w:rsidRPr="00A45F46" w:rsidTr="007475B8">
        <w:tc>
          <w:tcPr>
            <w:tcW w:w="10065" w:type="dxa"/>
            <w:gridSpan w:val="5"/>
            <w:tcBorders>
              <w:top w:val="nil"/>
              <w:bottom w:val="nil"/>
            </w:tcBorders>
            <w:shd w:val="clear" w:color="auto" w:fill="auto"/>
            <w:tcMar>
              <w:top w:w="28" w:type="dxa"/>
              <w:bottom w:w="28" w:type="dxa"/>
            </w:tcMar>
          </w:tcPr>
          <w:p w:rsidR="00B916D5" w:rsidRPr="00A45F46" w:rsidRDefault="00B916D5" w:rsidP="005858A9">
            <w:pPr>
              <w:rPr>
                <w:rFonts w:ascii="Verdana" w:hAnsi="Verdana"/>
                <w:b/>
                <w:bCs/>
                <w:sz w:val="18"/>
                <w:szCs w:val="18"/>
              </w:rPr>
            </w:pPr>
            <w:r w:rsidRPr="007475B8">
              <w:rPr>
                <w:rFonts w:ascii="Verdana" w:hAnsi="Verdana"/>
                <w:b/>
                <w:bCs/>
                <w:sz w:val="18"/>
                <w:szCs w:val="18"/>
              </w:rPr>
              <w:t>REQUISITOS BÁSICOS DA HABILITAÇÃO:</w:t>
            </w:r>
          </w:p>
          <w:p w:rsidR="00B916D5" w:rsidRPr="00A45F46" w:rsidRDefault="00B916D5" w:rsidP="005858A9">
            <w:pPr>
              <w:rPr>
                <w:rFonts w:ascii="Verdana" w:hAnsi="Verdana"/>
                <w:b/>
                <w:bCs/>
                <w:sz w:val="18"/>
                <w:szCs w:val="18"/>
              </w:rPr>
            </w:pPr>
          </w:p>
        </w:tc>
      </w:tr>
      <w:tr w:rsidR="00B916D5" w:rsidRPr="00A45F46" w:rsidTr="005858A9">
        <w:tc>
          <w:tcPr>
            <w:tcW w:w="10065" w:type="dxa"/>
            <w:gridSpan w:val="5"/>
            <w:tcBorders>
              <w:top w:val="nil"/>
            </w:tcBorders>
            <w:tcMar>
              <w:top w:w="28" w:type="dxa"/>
              <w:bottom w:w="28" w:type="dxa"/>
            </w:tcMar>
          </w:tcPr>
          <w:p w:rsidR="00B916D5" w:rsidRPr="00A45F46" w:rsidRDefault="00B916D5" w:rsidP="005858A9">
            <w:pPr>
              <w:contextualSpacing/>
              <w:jc w:val="both"/>
              <w:rPr>
                <w:rFonts w:ascii="Verdana" w:hAnsi="Verdana"/>
                <w:sz w:val="18"/>
                <w:szCs w:val="18"/>
              </w:rPr>
            </w:pPr>
            <w:proofErr w:type="gramStart"/>
            <w:r w:rsidRPr="00A45F46">
              <w:rPr>
                <w:rFonts w:ascii="Verdana" w:hAnsi="Verdana"/>
                <w:b/>
                <w:sz w:val="18"/>
                <w:szCs w:val="18"/>
              </w:rPr>
              <w:t>1</w:t>
            </w:r>
            <w:proofErr w:type="gramEnd"/>
            <w:r w:rsidRPr="00A45F46">
              <w:rPr>
                <w:rFonts w:ascii="Verdana" w:hAnsi="Verdana"/>
                <w:b/>
                <w:sz w:val="18"/>
                <w:szCs w:val="18"/>
              </w:rPr>
              <w:t>) Registro Comercial</w:t>
            </w:r>
            <w:r w:rsidRPr="00A45F46">
              <w:rPr>
                <w:rFonts w:ascii="Verdana" w:hAnsi="Verdana"/>
                <w:sz w:val="18"/>
                <w:szCs w:val="18"/>
              </w:rPr>
              <w:t>, no caso de empresa individual.</w:t>
            </w:r>
          </w:p>
          <w:p w:rsidR="00B916D5" w:rsidRPr="00A45F46" w:rsidRDefault="00B916D5" w:rsidP="005858A9">
            <w:pPr>
              <w:contextualSpacing/>
              <w:jc w:val="both"/>
              <w:rPr>
                <w:rFonts w:ascii="Verdana" w:hAnsi="Verdana"/>
                <w:sz w:val="18"/>
                <w:szCs w:val="18"/>
              </w:rPr>
            </w:pPr>
            <w:proofErr w:type="gramStart"/>
            <w:r w:rsidRPr="00A45F46">
              <w:rPr>
                <w:rFonts w:ascii="Verdana" w:hAnsi="Verdana"/>
                <w:b/>
                <w:sz w:val="18"/>
                <w:szCs w:val="18"/>
              </w:rPr>
              <w:t>2</w:t>
            </w:r>
            <w:proofErr w:type="gramEnd"/>
            <w:r w:rsidRPr="00A45F46">
              <w:rPr>
                <w:rFonts w:ascii="Verdana" w:hAnsi="Verdana"/>
                <w:b/>
                <w:sz w:val="18"/>
                <w:szCs w:val="18"/>
              </w:rPr>
              <w:t>) Ato Constitutivo, Estatuto ou Contrato Social</w:t>
            </w:r>
            <w:r w:rsidRPr="00A45F46">
              <w:rPr>
                <w:rFonts w:ascii="Verdana" w:hAnsi="Verdana"/>
                <w:sz w:val="18"/>
                <w:szCs w:val="18"/>
              </w:rPr>
              <w:t xml:space="preserve"> em vigor, devidamente registrado, em se tratando de sociedade comercial, e, no caso de sociedade por ações, acompanhado de documentos de eleição de seus administradores e alterações ou da consolidação respectiva.</w:t>
            </w:r>
          </w:p>
          <w:p w:rsidR="00B916D5" w:rsidRPr="00A45F46" w:rsidRDefault="00B916D5" w:rsidP="005858A9">
            <w:pPr>
              <w:contextualSpacing/>
              <w:jc w:val="both"/>
              <w:rPr>
                <w:rFonts w:ascii="Verdana" w:hAnsi="Verdana"/>
                <w:b/>
                <w:sz w:val="18"/>
                <w:szCs w:val="18"/>
              </w:rPr>
            </w:pPr>
            <w:proofErr w:type="gramStart"/>
            <w:r w:rsidRPr="00A45F46">
              <w:rPr>
                <w:rFonts w:ascii="Verdana" w:hAnsi="Verdana"/>
                <w:b/>
                <w:sz w:val="18"/>
                <w:szCs w:val="18"/>
              </w:rPr>
              <w:t>3</w:t>
            </w:r>
            <w:proofErr w:type="gramEnd"/>
            <w:r w:rsidRPr="00A45F46">
              <w:rPr>
                <w:rFonts w:ascii="Verdana" w:hAnsi="Verdana"/>
                <w:b/>
                <w:sz w:val="18"/>
                <w:szCs w:val="18"/>
              </w:rPr>
              <w:t>) Prova de Inscrição no Cadastro Nacional de Pessoas Jurídicas (CNPJ).</w:t>
            </w:r>
          </w:p>
          <w:p w:rsidR="00B916D5" w:rsidRPr="00A45F46" w:rsidRDefault="00B916D5" w:rsidP="005858A9">
            <w:pPr>
              <w:contextualSpacing/>
              <w:jc w:val="both"/>
              <w:rPr>
                <w:rFonts w:ascii="Verdana" w:hAnsi="Verdana"/>
                <w:b/>
                <w:sz w:val="18"/>
                <w:szCs w:val="18"/>
              </w:rPr>
            </w:pPr>
            <w:proofErr w:type="gramStart"/>
            <w:r w:rsidRPr="00A45F46">
              <w:rPr>
                <w:rFonts w:ascii="Verdana" w:hAnsi="Verdana"/>
                <w:b/>
                <w:sz w:val="18"/>
                <w:szCs w:val="18"/>
              </w:rPr>
              <w:t>4</w:t>
            </w:r>
            <w:proofErr w:type="gramEnd"/>
            <w:r w:rsidRPr="00A45F46">
              <w:rPr>
                <w:rFonts w:ascii="Verdana" w:hAnsi="Verdana"/>
                <w:b/>
                <w:sz w:val="18"/>
                <w:szCs w:val="18"/>
              </w:rPr>
              <w:t>) Certidão Conjunta Negativa de Débitos Relativos aos Tributos Federais e à Dívida Ativa da União, expedida pela Secretaria da Receita Federal, contemplando comprovação de regularidade perante a Seguridade Social.</w:t>
            </w:r>
          </w:p>
          <w:p w:rsidR="00B916D5" w:rsidRPr="00A45F46" w:rsidRDefault="00B916D5" w:rsidP="005858A9">
            <w:pPr>
              <w:contextualSpacing/>
              <w:jc w:val="both"/>
              <w:rPr>
                <w:rFonts w:ascii="Verdana" w:hAnsi="Verdana"/>
                <w:sz w:val="18"/>
                <w:szCs w:val="18"/>
              </w:rPr>
            </w:pPr>
            <w:proofErr w:type="gramStart"/>
            <w:r w:rsidRPr="00A45F46">
              <w:rPr>
                <w:rFonts w:ascii="Verdana" w:hAnsi="Verdana"/>
                <w:b/>
                <w:sz w:val="18"/>
                <w:szCs w:val="18"/>
              </w:rPr>
              <w:t>5</w:t>
            </w:r>
            <w:proofErr w:type="gramEnd"/>
            <w:r w:rsidRPr="00A45F46">
              <w:rPr>
                <w:rFonts w:ascii="Verdana" w:hAnsi="Verdana"/>
                <w:b/>
                <w:sz w:val="18"/>
                <w:szCs w:val="18"/>
              </w:rPr>
              <w:t>) Prova de Regularidade para com a Fazenda do Estado</w:t>
            </w:r>
            <w:r w:rsidRPr="00A45F46">
              <w:rPr>
                <w:rFonts w:ascii="Verdana" w:hAnsi="Verdana"/>
                <w:sz w:val="18"/>
                <w:szCs w:val="18"/>
              </w:rPr>
              <w:t xml:space="preserve"> em que for sediada a licitante;</w:t>
            </w:r>
          </w:p>
          <w:p w:rsidR="00B916D5" w:rsidRPr="00A45F46" w:rsidRDefault="00B916D5" w:rsidP="005858A9">
            <w:pPr>
              <w:contextualSpacing/>
              <w:jc w:val="both"/>
              <w:rPr>
                <w:rFonts w:ascii="Verdana" w:hAnsi="Verdana"/>
                <w:sz w:val="18"/>
                <w:szCs w:val="18"/>
              </w:rPr>
            </w:pPr>
            <w:proofErr w:type="gramStart"/>
            <w:r w:rsidRPr="00A45F46">
              <w:rPr>
                <w:rFonts w:ascii="Verdana" w:hAnsi="Verdana"/>
                <w:b/>
                <w:sz w:val="18"/>
                <w:szCs w:val="18"/>
              </w:rPr>
              <w:t>6</w:t>
            </w:r>
            <w:proofErr w:type="gramEnd"/>
            <w:r w:rsidRPr="00A45F46">
              <w:rPr>
                <w:rFonts w:ascii="Verdana" w:hAnsi="Verdana"/>
                <w:b/>
                <w:sz w:val="18"/>
                <w:szCs w:val="18"/>
              </w:rPr>
              <w:t>) Prova de Regularidade para com a Fazenda do Município</w:t>
            </w:r>
            <w:r w:rsidRPr="00A45F46">
              <w:rPr>
                <w:rFonts w:ascii="Verdana" w:hAnsi="Verdana"/>
                <w:sz w:val="18"/>
                <w:szCs w:val="18"/>
              </w:rPr>
              <w:t xml:space="preserve"> em que for sediada a licitante;</w:t>
            </w:r>
          </w:p>
          <w:p w:rsidR="00B916D5" w:rsidRPr="00A45F46" w:rsidRDefault="00B916D5" w:rsidP="005858A9">
            <w:pPr>
              <w:contextualSpacing/>
              <w:jc w:val="both"/>
              <w:rPr>
                <w:rFonts w:ascii="Verdana" w:hAnsi="Verdana"/>
                <w:sz w:val="18"/>
                <w:szCs w:val="18"/>
              </w:rPr>
            </w:pPr>
            <w:proofErr w:type="gramStart"/>
            <w:r w:rsidRPr="00A45F46">
              <w:rPr>
                <w:rFonts w:ascii="Verdana" w:hAnsi="Verdana"/>
                <w:b/>
                <w:sz w:val="18"/>
                <w:szCs w:val="18"/>
              </w:rPr>
              <w:t>7</w:t>
            </w:r>
            <w:proofErr w:type="gramEnd"/>
            <w:r w:rsidRPr="00A45F46">
              <w:rPr>
                <w:rFonts w:ascii="Verdana" w:hAnsi="Verdana"/>
                <w:b/>
                <w:sz w:val="18"/>
                <w:szCs w:val="18"/>
              </w:rPr>
              <w:t xml:space="preserve">) Prova de regularidade perante o Fundo de Garantia por Tempo de Serviço (FGTS), </w:t>
            </w:r>
            <w:r w:rsidRPr="00A45F46">
              <w:rPr>
                <w:rFonts w:ascii="Verdana" w:hAnsi="Verdana"/>
                <w:sz w:val="18"/>
                <w:szCs w:val="18"/>
              </w:rPr>
              <w:t>com validade na data de realização da licitação.</w:t>
            </w:r>
          </w:p>
          <w:p w:rsidR="00B916D5" w:rsidRPr="00A45F46" w:rsidRDefault="00B916D5" w:rsidP="005858A9">
            <w:pPr>
              <w:autoSpaceDE w:val="0"/>
              <w:jc w:val="both"/>
              <w:rPr>
                <w:rFonts w:ascii="Verdana" w:hAnsi="Verdana"/>
                <w:b/>
                <w:sz w:val="18"/>
                <w:szCs w:val="18"/>
              </w:rPr>
            </w:pPr>
            <w:proofErr w:type="gramStart"/>
            <w:r w:rsidRPr="00A45F46">
              <w:rPr>
                <w:rFonts w:ascii="Verdana" w:hAnsi="Verdana"/>
                <w:b/>
                <w:bCs/>
                <w:sz w:val="18"/>
                <w:szCs w:val="18"/>
              </w:rPr>
              <w:t>8</w:t>
            </w:r>
            <w:proofErr w:type="gramEnd"/>
            <w:r w:rsidRPr="00A45F46">
              <w:rPr>
                <w:rFonts w:ascii="Verdana" w:hAnsi="Verdana"/>
                <w:b/>
                <w:bCs/>
                <w:sz w:val="18"/>
                <w:szCs w:val="18"/>
              </w:rPr>
              <w:t xml:space="preserve">) </w:t>
            </w:r>
            <w:r w:rsidRPr="00A45F46">
              <w:rPr>
                <w:rFonts w:ascii="Verdana" w:hAnsi="Verdana"/>
                <w:b/>
                <w:sz w:val="18"/>
                <w:szCs w:val="18"/>
              </w:rPr>
              <w:t>Prova de inexistência de débitos inadimplidos perante a Justiça do Trabalho</w:t>
            </w:r>
            <w:r w:rsidRPr="00A45F46">
              <w:rPr>
                <w:rFonts w:ascii="Verdana" w:hAnsi="Verdana"/>
                <w:sz w:val="18"/>
                <w:szCs w:val="18"/>
                <w:shd w:val="clear" w:color="auto" w:fill="FFFFFF"/>
              </w:rPr>
              <w:t xml:space="preserve">, mediante a apresentação de certidão negativa – </w:t>
            </w:r>
            <w:r w:rsidRPr="00A45F46">
              <w:rPr>
                <w:rFonts w:ascii="Verdana" w:hAnsi="Verdana"/>
                <w:b/>
                <w:sz w:val="18"/>
                <w:szCs w:val="18"/>
              </w:rPr>
              <w:t>CNDT</w:t>
            </w:r>
            <w:r w:rsidRPr="00A45F46">
              <w:rPr>
                <w:rFonts w:ascii="Verdana" w:hAnsi="Verdana"/>
                <w:sz w:val="18"/>
                <w:szCs w:val="18"/>
              </w:rPr>
              <w:t>.</w:t>
            </w:r>
          </w:p>
          <w:p w:rsidR="00B916D5" w:rsidRPr="00A45F46" w:rsidRDefault="00B916D5" w:rsidP="005858A9">
            <w:pPr>
              <w:contextualSpacing/>
              <w:jc w:val="both"/>
              <w:rPr>
                <w:rFonts w:ascii="Verdana" w:hAnsi="Verdana"/>
                <w:sz w:val="18"/>
                <w:szCs w:val="18"/>
                <w:shd w:val="clear" w:color="auto" w:fill="FFFFFF"/>
              </w:rPr>
            </w:pPr>
            <w:proofErr w:type="gramStart"/>
            <w:r w:rsidRPr="00A45F46">
              <w:rPr>
                <w:rFonts w:ascii="Verdana" w:hAnsi="Verdana"/>
                <w:b/>
                <w:sz w:val="18"/>
                <w:szCs w:val="18"/>
              </w:rPr>
              <w:t>9</w:t>
            </w:r>
            <w:proofErr w:type="gramEnd"/>
            <w:r w:rsidRPr="00A45F46">
              <w:rPr>
                <w:rFonts w:ascii="Verdana" w:hAnsi="Verdana"/>
                <w:b/>
                <w:sz w:val="18"/>
                <w:szCs w:val="18"/>
              </w:rPr>
              <w:t xml:space="preserve">) </w:t>
            </w:r>
            <w:r w:rsidRPr="00A45F46">
              <w:rPr>
                <w:rFonts w:ascii="Verdana" w:hAnsi="Verdana"/>
                <w:b/>
                <w:sz w:val="18"/>
                <w:szCs w:val="18"/>
                <w:shd w:val="clear" w:color="auto" w:fill="FFFFFF"/>
              </w:rPr>
              <w:t>Certidão Negativa de Falência, Concordata e Recuperação Judicial</w:t>
            </w:r>
            <w:r w:rsidRPr="00A45F46">
              <w:rPr>
                <w:rFonts w:ascii="Verdana" w:hAnsi="Verdana"/>
                <w:sz w:val="18"/>
                <w:szCs w:val="18"/>
                <w:shd w:val="clear" w:color="auto" w:fill="FFFFFF"/>
              </w:rPr>
              <w:t xml:space="preserve"> expedida pelo Cartório Distribuidor da sede da licitante, com data de emissão de, no máximo, 60 (sessenta) dias antes da data fixada para a abertura da licitação, se outro não estiver nela fixado.</w:t>
            </w:r>
          </w:p>
          <w:p w:rsidR="00B916D5" w:rsidRPr="00A45F46" w:rsidRDefault="00B916D5" w:rsidP="005858A9">
            <w:pPr>
              <w:contextualSpacing/>
              <w:jc w:val="both"/>
              <w:rPr>
                <w:rFonts w:ascii="Verdana" w:hAnsi="Verdana"/>
                <w:sz w:val="18"/>
                <w:szCs w:val="18"/>
                <w:shd w:val="clear" w:color="auto" w:fill="FFFFFF"/>
              </w:rPr>
            </w:pPr>
            <w:proofErr w:type="gramStart"/>
            <w:r w:rsidRPr="00A45F46">
              <w:rPr>
                <w:rFonts w:ascii="Verdana" w:hAnsi="Verdana"/>
                <w:b/>
                <w:sz w:val="18"/>
                <w:szCs w:val="18"/>
                <w:shd w:val="clear" w:color="auto" w:fill="FFFFFF"/>
              </w:rPr>
              <w:t>10)</w:t>
            </w:r>
            <w:proofErr w:type="gramEnd"/>
            <w:r w:rsidRPr="00A45F46">
              <w:rPr>
                <w:rFonts w:ascii="Verdana" w:hAnsi="Verdana"/>
                <w:b/>
                <w:sz w:val="18"/>
                <w:szCs w:val="18"/>
                <w:shd w:val="clear" w:color="auto" w:fill="FFFFFF"/>
              </w:rPr>
              <w:t xml:space="preserve"> Balanço Patrimonial,</w:t>
            </w:r>
            <w:r w:rsidRPr="00A45F46">
              <w:rPr>
                <w:rFonts w:ascii="Verdana" w:hAnsi="Verdana"/>
                <w:sz w:val="18"/>
                <w:szCs w:val="18"/>
                <w:shd w:val="clear" w:color="auto" w:fill="FFFFFF"/>
              </w:rPr>
              <w:t xml:space="preserve"> inclusive com os demonstrativos contábeis, correspondentes ao último exercício social da empresa, já exigíveis </w:t>
            </w:r>
            <w:r w:rsidRPr="00A45F46">
              <w:rPr>
                <w:rFonts w:ascii="Verdana" w:hAnsi="Verdana"/>
                <w:b/>
                <w:sz w:val="18"/>
                <w:szCs w:val="18"/>
                <w:shd w:val="clear" w:color="auto" w:fill="FFFFFF"/>
              </w:rPr>
              <w:t>e apresentados na forma da lei e no prazo estabelecido pela IN 1774/2017 da Receita Federal</w:t>
            </w:r>
            <w:r w:rsidRPr="00A45F46">
              <w:rPr>
                <w:rFonts w:ascii="Verdana" w:hAnsi="Verdana"/>
                <w:sz w:val="18"/>
                <w:szCs w:val="18"/>
                <w:shd w:val="clear" w:color="auto" w:fill="FFFFFF"/>
              </w:rPr>
              <w:t xml:space="preserve">, podendo ser atualizados por índices oficiais quando encerrados há mais de 03 (três) meses da data de apresentação da proposta, vedada a apresentação de balancetes ou balanços provisórios. </w:t>
            </w:r>
          </w:p>
          <w:p w:rsidR="00B916D5" w:rsidRPr="00A45F46" w:rsidRDefault="00B916D5" w:rsidP="005858A9">
            <w:pPr>
              <w:pStyle w:val="Corpodetexto1"/>
              <w:tabs>
                <w:tab w:val="clear" w:pos="2268"/>
                <w:tab w:val="left" w:pos="-31612"/>
                <w:tab w:val="left" w:pos="-30904"/>
                <w:tab w:val="left" w:pos="-30196"/>
                <w:tab w:val="left" w:pos="-29488"/>
                <w:tab w:val="left" w:pos="405"/>
                <w:tab w:val="left" w:pos="24720"/>
                <w:tab w:val="left" w:pos="25428"/>
                <w:tab w:val="left" w:pos="26136"/>
                <w:tab w:val="left" w:pos="26280"/>
                <w:tab w:val="left" w:pos="26844"/>
                <w:tab w:val="left" w:pos="27552"/>
                <w:tab w:val="left" w:pos="28260"/>
                <w:tab w:val="left" w:pos="28968"/>
                <w:tab w:val="left" w:pos="29676"/>
                <w:tab w:val="left" w:pos="30384"/>
                <w:tab w:val="left" w:pos="31092"/>
                <w:tab w:val="left" w:pos="31680"/>
                <w:tab w:val="left" w:pos="31680"/>
                <w:tab w:val="left" w:pos="-31680"/>
              </w:tabs>
              <w:ind w:left="284"/>
              <w:contextualSpacing/>
              <w:rPr>
                <w:rFonts w:ascii="Verdana" w:hAnsi="Verdana"/>
                <w:color w:val="auto"/>
                <w:sz w:val="18"/>
                <w:szCs w:val="18"/>
                <w:shd w:val="clear" w:color="auto" w:fill="FFFFFF"/>
                <w:lang w:val="pt-BR"/>
              </w:rPr>
            </w:pPr>
            <w:proofErr w:type="gramStart"/>
            <w:r w:rsidRPr="00A45F46">
              <w:rPr>
                <w:rFonts w:ascii="Verdana" w:hAnsi="Verdana"/>
                <w:b/>
                <w:color w:val="auto"/>
                <w:sz w:val="18"/>
                <w:szCs w:val="18"/>
                <w:shd w:val="clear" w:color="auto" w:fill="FFFFFF"/>
                <w:lang w:val="pt-BR"/>
              </w:rPr>
              <w:t>10.1)</w:t>
            </w:r>
            <w:proofErr w:type="gramEnd"/>
            <w:r w:rsidRPr="00A45F46">
              <w:rPr>
                <w:rFonts w:ascii="Verdana" w:hAnsi="Verdana"/>
                <w:color w:val="auto"/>
                <w:sz w:val="18"/>
                <w:szCs w:val="18"/>
                <w:shd w:val="clear" w:color="auto" w:fill="FFFFFF"/>
                <w:lang w:val="pt-BR"/>
              </w:rPr>
              <w:t xml:space="preserve"> O Balanço Patrimonial do ano imediatamente anterior à licitação, será exigido a partir do dia 01 de junho do corrente ano.</w:t>
            </w:r>
          </w:p>
          <w:p w:rsidR="00B916D5" w:rsidRPr="00A45F46" w:rsidRDefault="00B916D5" w:rsidP="005858A9">
            <w:pPr>
              <w:pStyle w:val="Corpodetexto1"/>
              <w:tabs>
                <w:tab w:val="clear" w:pos="2268"/>
                <w:tab w:val="left" w:pos="-31612"/>
                <w:tab w:val="left" w:pos="-30904"/>
                <w:tab w:val="left" w:pos="-30196"/>
                <w:tab w:val="left" w:pos="-29488"/>
                <w:tab w:val="left" w:pos="405"/>
                <w:tab w:val="left" w:pos="24720"/>
                <w:tab w:val="left" w:pos="25428"/>
                <w:tab w:val="left" w:pos="26136"/>
                <w:tab w:val="left" w:pos="26280"/>
                <w:tab w:val="left" w:pos="26844"/>
                <w:tab w:val="left" w:pos="27552"/>
                <w:tab w:val="left" w:pos="28260"/>
                <w:tab w:val="left" w:pos="28968"/>
                <w:tab w:val="left" w:pos="29676"/>
                <w:tab w:val="left" w:pos="30384"/>
                <w:tab w:val="left" w:pos="31092"/>
                <w:tab w:val="left" w:pos="31680"/>
                <w:tab w:val="left" w:pos="31680"/>
                <w:tab w:val="left" w:pos="-31680"/>
              </w:tabs>
              <w:ind w:left="284"/>
              <w:contextualSpacing/>
              <w:rPr>
                <w:rFonts w:ascii="Verdana" w:hAnsi="Verdana"/>
                <w:color w:val="auto"/>
                <w:sz w:val="18"/>
                <w:szCs w:val="18"/>
                <w:shd w:val="clear" w:color="auto" w:fill="FFFFFF"/>
                <w:lang w:val="pt-BR"/>
              </w:rPr>
            </w:pPr>
            <w:proofErr w:type="gramStart"/>
            <w:r w:rsidRPr="00A45F46">
              <w:rPr>
                <w:rFonts w:ascii="Verdana" w:hAnsi="Verdana"/>
                <w:b/>
                <w:color w:val="auto"/>
                <w:sz w:val="18"/>
                <w:szCs w:val="18"/>
                <w:shd w:val="clear" w:color="auto" w:fill="FFFFFF"/>
                <w:lang w:val="pt-BR"/>
              </w:rPr>
              <w:t>10.2)</w:t>
            </w:r>
            <w:proofErr w:type="gramEnd"/>
            <w:r w:rsidRPr="00A45F46">
              <w:rPr>
                <w:rFonts w:ascii="Verdana" w:hAnsi="Verdana"/>
                <w:color w:val="auto"/>
                <w:sz w:val="18"/>
                <w:szCs w:val="18"/>
                <w:shd w:val="clear" w:color="auto" w:fill="FFFFFF"/>
                <w:lang w:val="pt-BR"/>
              </w:rPr>
              <w:t xml:space="preserve"> O Balanço das sociedades por ações deverá ser apresentado em publicações no Diário Oficial.  </w:t>
            </w:r>
          </w:p>
          <w:p w:rsidR="00B916D5" w:rsidRPr="00A45F46" w:rsidRDefault="00B916D5" w:rsidP="005858A9">
            <w:pPr>
              <w:tabs>
                <w:tab w:val="left" w:pos="-31318"/>
                <w:tab w:val="left" w:pos="-30184"/>
                <w:tab w:val="left" w:pos="405"/>
                <w:tab w:val="left" w:pos="25146"/>
                <w:tab w:val="left" w:pos="27414"/>
                <w:tab w:val="left" w:pos="28548"/>
                <w:tab w:val="left" w:pos="29682"/>
                <w:tab w:val="left" w:pos="30816"/>
                <w:tab w:val="left" w:pos="31680"/>
                <w:tab w:val="left" w:pos="-31680"/>
              </w:tabs>
              <w:ind w:left="284"/>
              <w:contextualSpacing/>
              <w:jc w:val="both"/>
              <w:rPr>
                <w:rFonts w:ascii="Verdana" w:hAnsi="Verdana"/>
                <w:sz w:val="18"/>
                <w:szCs w:val="18"/>
                <w:shd w:val="clear" w:color="auto" w:fill="FFFFFF"/>
              </w:rPr>
            </w:pPr>
            <w:proofErr w:type="gramStart"/>
            <w:r w:rsidRPr="00A45F46">
              <w:rPr>
                <w:rFonts w:ascii="Verdana" w:hAnsi="Verdana"/>
                <w:b/>
                <w:sz w:val="18"/>
                <w:szCs w:val="18"/>
                <w:shd w:val="clear" w:color="auto" w:fill="FFFFFF"/>
              </w:rPr>
              <w:t>10.3)</w:t>
            </w:r>
            <w:proofErr w:type="gramEnd"/>
            <w:r w:rsidRPr="00A45F46">
              <w:rPr>
                <w:rFonts w:ascii="Verdana" w:hAnsi="Verdana"/>
                <w:sz w:val="18"/>
                <w:szCs w:val="18"/>
                <w:shd w:val="clear" w:color="auto" w:fill="FFFFFF"/>
              </w:rPr>
              <w:t xml:space="preserve"> As demais empresas deverão apresentar o Balanço autenticado, registrado na Junta Comercial, certificado por contador inscrito no Conselho Regional de Contabilidade competente, no qual  estejam mencionados, expressamente, o termo de abertura e encerramento, o número das folhas  do “Livro Diário” em que o Balanço se acha regularmente transcrito. </w:t>
            </w:r>
          </w:p>
          <w:p w:rsidR="00B916D5" w:rsidRPr="00A45F46" w:rsidRDefault="00B916D5" w:rsidP="005858A9">
            <w:pPr>
              <w:tabs>
                <w:tab w:val="left" w:pos="-31318"/>
                <w:tab w:val="left" w:pos="-30184"/>
                <w:tab w:val="left" w:pos="25146"/>
                <w:tab w:val="left" w:pos="27414"/>
                <w:tab w:val="left" w:pos="28548"/>
                <w:tab w:val="left" w:pos="29682"/>
                <w:tab w:val="left" w:pos="30816"/>
                <w:tab w:val="left" w:pos="31680"/>
                <w:tab w:val="left" w:pos="-31680"/>
              </w:tabs>
              <w:ind w:left="567"/>
              <w:contextualSpacing/>
              <w:jc w:val="both"/>
              <w:rPr>
                <w:rFonts w:ascii="Verdana" w:hAnsi="Verdana"/>
                <w:sz w:val="18"/>
                <w:szCs w:val="18"/>
                <w:shd w:val="clear" w:color="auto" w:fill="FFFFFF"/>
              </w:rPr>
            </w:pPr>
            <w:proofErr w:type="gramStart"/>
            <w:r w:rsidRPr="00A45F46">
              <w:rPr>
                <w:rFonts w:ascii="Verdana" w:hAnsi="Verdana"/>
                <w:b/>
                <w:sz w:val="18"/>
                <w:szCs w:val="18"/>
                <w:shd w:val="clear" w:color="auto" w:fill="FFFFFF"/>
              </w:rPr>
              <w:lastRenderedPageBreak/>
              <w:t>10.3.1)</w:t>
            </w:r>
            <w:proofErr w:type="gramEnd"/>
            <w:r w:rsidRPr="00A45F46">
              <w:rPr>
                <w:rFonts w:ascii="Verdana" w:hAnsi="Verdana"/>
                <w:b/>
                <w:sz w:val="18"/>
                <w:szCs w:val="18"/>
                <w:shd w:val="clear" w:color="auto" w:fill="FFFFFF"/>
              </w:rPr>
              <w:t xml:space="preserve"> A apresentação do balanço registrado na Junta Comercial poderá ser substituído por recibo de Entrega de Escrituração Contábil Digital, pelo Sistema Público de Escrituração Digital - </w:t>
            </w:r>
            <w:proofErr w:type="spellStart"/>
            <w:r w:rsidRPr="00A45F46">
              <w:rPr>
                <w:rFonts w:ascii="Verdana" w:hAnsi="Verdana"/>
                <w:b/>
                <w:sz w:val="18"/>
                <w:szCs w:val="18"/>
                <w:shd w:val="clear" w:color="auto" w:fill="FFFFFF"/>
              </w:rPr>
              <w:t>Sped</w:t>
            </w:r>
            <w:proofErr w:type="spellEnd"/>
            <w:r w:rsidRPr="00A45F46">
              <w:rPr>
                <w:rFonts w:ascii="Verdana" w:hAnsi="Verdana"/>
                <w:b/>
                <w:sz w:val="18"/>
                <w:szCs w:val="18"/>
                <w:shd w:val="clear" w:color="auto" w:fill="FFFFFF"/>
              </w:rPr>
              <w:t>.</w:t>
            </w:r>
          </w:p>
          <w:p w:rsidR="00B916D5" w:rsidRPr="00A45F46" w:rsidRDefault="00B916D5" w:rsidP="005858A9">
            <w:pPr>
              <w:ind w:left="284"/>
              <w:jc w:val="both"/>
              <w:rPr>
                <w:rFonts w:ascii="Verdana" w:hAnsi="Verdana"/>
                <w:sz w:val="18"/>
                <w:szCs w:val="18"/>
                <w:shd w:val="clear" w:color="auto" w:fill="FFFFFF"/>
              </w:rPr>
            </w:pPr>
            <w:proofErr w:type="gramStart"/>
            <w:r w:rsidRPr="00A45F46">
              <w:rPr>
                <w:rFonts w:ascii="Verdana" w:hAnsi="Verdana"/>
                <w:b/>
                <w:sz w:val="18"/>
                <w:szCs w:val="18"/>
                <w:shd w:val="clear" w:color="auto" w:fill="FFFFFF"/>
              </w:rPr>
              <w:t>10.4)</w:t>
            </w:r>
            <w:proofErr w:type="gramEnd"/>
            <w:r w:rsidRPr="00A45F46">
              <w:rPr>
                <w:rFonts w:ascii="Verdana" w:hAnsi="Verdana"/>
                <w:sz w:val="18"/>
                <w:szCs w:val="18"/>
                <w:shd w:val="clear" w:color="auto" w:fill="FFFFFF"/>
              </w:rPr>
              <w:t xml:space="preserve"> As empresas com menos de 01 (um) ano de existência apresentarão Balancetes do mês anterior ao da realização da licitação, autenticado por profissional credenciado.</w:t>
            </w:r>
          </w:p>
          <w:p w:rsidR="00B916D5" w:rsidRPr="00A45F46" w:rsidRDefault="00B916D5" w:rsidP="005858A9">
            <w:pPr>
              <w:ind w:left="284"/>
              <w:jc w:val="both"/>
              <w:rPr>
                <w:rFonts w:ascii="Verdana" w:hAnsi="Verdana"/>
                <w:sz w:val="18"/>
                <w:szCs w:val="18"/>
                <w:shd w:val="clear" w:color="auto" w:fill="FFFFFF"/>
              </w:rPr>
            </w:pPr>
            <w:proofErr w:type="gramStart"/>
            <w:r w:rsidRPr="00A45F46">
              <w:rPr>
                <w:rFonts w:ascii="Verdana" w:hAnsi="Verdana"/>
                <w:b/>
                <w:sz w:val="18"/>
                <w:szCs w:val="18"/>
                <w:shd w:val="clear" w:color="auto" w:fill="FFFFFF"/>
              </w:rPr>
              <w:t>10.5)</w:t>
            </w:r>
            <w:proofErr w:type="gramEnd"/>
            <w:r w:rsidRPr="00A45F46">
              <w:rPr>
                <w:rFonts w:ascii="Verdana" w:hAnsi="Verdana"/>
                <w:sz w:val="18"/>
                <w:szCs w:val="18"/>
                <w:shd w:val="clear" w:color="auto" w:fill="FFFFFF"/>
              </w:rPr>
              <w:t xml:space="preserve"> Somente serão habilitados os licitantes que apresentarem no Balanço Patrimonial os índices de Liquidez Geral, de Solvência Geral e de Liquidez Corrente iguais ou maiores que 01 (um).</w:t>
            </w:r>
          </w:p>
          <w:p w:rsidR="00B916D5" w:rsidRPr="00A45F46" w:rsidRDefault="00B916D5" w:rsidP="005858A9">
            <w:pPr>
              <w:tabs>
                <w:tab w:val="left" w:pos="-31318"/>
                <w:tab w:val="left" w:pos="-30184"/>
                <w:tab w:val="left" w:pos="25146"/>
                <w:tab w:val="left" w:pos="27414"/>
                <w:tab w:val="left" w:pos="28548"/>
                <w:tab w:val="left" w:pos="29682"/>
                <w:tab w:val="left" w:pos="30816"/>
                <w:tab w:val="left" w:pos="31680"/>
                <w:tab w:val="left" w:pos="-31680"/>
              </w:tabs>
              <w:ind w:left="284"/>
              <w:contextualSpacing/>
              <w:jc w:val="both"/>
              <w:rPr>
                <w:rFonts w:ascii="Verdana" w:hAnsi="Verdana"/>
                <w:sz w:val="18"/>
                <w:szCs w:val="18"/>
                <w:shd w:val="clear" w:color="auto" w:fill="FFFFFF"/>
              </w:rPr>
            </w:pPr>
            <w:proofErr w:type="gramStart"/>
            <w:r w:rsidRPr="00A45F46">
              <w:rPr>
                <w:rFonts w:ascii="Verdana" w:hAnsi="Verdana"/>
                <w:b/>
                <w:sz w:val="18"/>
                <w:szCs w:val="18"/>
                <w:shd w:val="clear" w:color="auto" w:fill="FFFFFF"/>
              </w:rPr>
              <w:t>10.6)</w:t>
            </w:r>
            <w:proofErr w:type="gramEnd"/>
            <w:r w:rsidRPr="00A45F46">
              <w:rPr>
                <w:rFonts w:ascii="Verdana" w:hAnsi="Verdana"/>
                <w:b/>
                <w:sz w:val="18"/>
                <w:szCs w:val="18"/>
                <w:shd w:val="clear" w:color="auto" w:fill="FFFFFF"/>
              </w:rPr>
              <w:t xml:space="preserve"> </w:t>
            </w:r>
            <w:r w:rsidRPr="00A45F46">
              <w:rPr>
                <w:rFonts w:ascii="Verdana" w:hAnsi="Verdana"/>
                <w:sz w:val="18"/>
                <w:szCs w:val="18"/>
                <w:shd w:val="clear" w:color="auto" w:fill="FFFFFF"/>
              </w:rPr>
              <w:t>O licitante que apresentar qualquer dos índices menor do que 01 (um) deverá comprovar patrimônio líquido mínimo equivalente a 5% do valor estimado para a contratação.</w:t>
            </w:r>
          </w:p>
          <w:p w:rsidR="00B916D5" w:rsidRPr="00A45F46" w:rsidRDefault="00B916D5" w:rsidP="005858A9">
            <w:pPr>
              <w:tabs>
                <w:tab w:val="left" w:pos="-31318"/>
                <w:tab w:val="left" w:pos="-30184"/>
                <w:tab w:val="left" w:pos="25146"/>
                <w:tab w:val="left" w:pos="27414"/>
                <w:tab w:val="left" w:pos="28548"/>
                <w:tab w:val="left" w:pos="29682"/>
                <w:tab w:val="left" w:pos="30816"/>
                <w:tab w:val="left" w:pos="31680"/>
                <w:tab w:val="left" w:pos="-31680"/>
              </w:tabs>
              <w:contextualSpacing/>
              <w:jc w:val="both"/>
              <w:rPr>
                <w:rFonts w:ascii="Verdana" w:hAnsi="Verdana"/>
                <w:b/>
                <w:sz w:val="18"/>
                <w:szCs w:val="18"/>
                <w:shd w:val="clear" w:color="auto" w:fill="FFFFFF"/>
              </w:rPr>
            </w:pPr>
          </w:p>
          <w:p w:rsidR="00B916D5" w:rsidRPr="00A45F46" w:rsidRDefault="00B916D5" w:rsidP="005858A9">
            <w:pPr>
              <w:tabs>
                <w:tab w:val="left" w:pos="-31318"/>
                <w:tab w:val="left" w:pos="-30184"/>
                <w:tab w:val="left" w:pos="25146"/>
                <w:tab w:val="left" w:pos="27414"/>
                <w:tab w:val="left" w:pos="28548"/>
                <w:tab w:val="left" w:pos="29682"/>
                <w:tab w:val="left" w:pos="30816"/>
                <w:tab w:val="left" w:pos="31680"/>
                <w:tab w:val="left" w:pos="-31680"/>
              </w:tabs>
              <w:contextualSpacing/>
              <w:jc w:val="both"/>
              <w:rPr>
                <w:rFonts w:ascii="Verdana" w:hAnsi="Verdana"/>
                <w:sz w:val="18"/>
                <w:szCs w:val="18"/>
                <w:shd w:val="clear" w:color="auto" w:fill="FFFFFF"/>
              </w:rPr>
            </w:pPr>
            <w:r w:rsidRPr="00A45F46">
              <w:rPr>
                <w:rFonts w:ascii="Verdana" w:hAnsi="Verdana"/>
                <w:b/>
                <w:sz w:val="18"/>
                <w:szCs w:val="18"/>
                <w:shd w:val="clear" w:color="auto" w:fill="FFFFFF"/>
              </w:rPr>
              <w:t xml:space="preserve">Obs1: </w:t>
            </w:r>
            <w:r w:rsidRPr="00A45F46">
              <w:rPr>
                <w:rFonts w:ascii="Verdana" w:hAnsi="Verdana"/>
                <w:sz w:val="18"/>
                <w:szCs w:val="18"/>
                <w:shd w:val="clear" w:color="auto" w:fill="FFFFFF"/>
              </w:rPr>
              <w:t>Será verificada a Prova de Regularidade com a Secretaria da Fazenda do Estado do Espírito Santo para empresas sediadas fora do Estado</w:t>
            </w:r>
            <w:r w:rsidRPr="00A45F46">
              <w:rPr>
                <w:rFonts w:ascii="Verdana" w:hAnsi="Verdana"/>
                <w:sz w:val="18"/>
                <w:szCs w:val="18"/>
              </w:rPr>
              <w:t>;</w:t>
            </w:r>
          </w:p>
          <w:p w:rsidR="00B916D5" w:rsidRPr="00A45F46" w:rsidRDefault="00B916D5" w:rsidP="005858A9">
            <w:pPr>
              <w:pStyle w:val="Standard"/>
              <w:spacing w:line="240" w:lineRule="auto"/>
              <w:jc w:val="both"/>
              <w:rPr>
                <w:rFonts w:ascii="Verdana" w:hAnsi="Verdana"/>
                <w:color w:val="auto"/>
                <w:sz w:val="18"/>
                <w:szCs w:val="18"/>
              </w:rPr>
            </w:pPr>
            <w:r w:rsidRPr="00A45F46">
              <w:rPr>
                <w:rFonts w:ascii="Verdana" w:hAnsi="Verdana"/>
                <w:b/>
                <w:color w:val="auto"/>
                <w:sz w:val="18"/>
                <w:szCs w:val="18"/>
              </w:rPr>
              <w:t xml:space="preserve">Obs2: </w:t>
            </w:r>
            <w:r w:rsidRPr="00A45F46">
              <w:rPr>
                <w:rFonts w:ascii="Verdana" w:hAnsi="Verdana"/>
                <w:color w:val="auto"/>
                <w:sz w:val="18"/>
                <w:szCs w:val="18"/>
              </w:rPr>
              <w:t>Todos os documentos básicos acima deverão estar atualizados no SICAF para que estejam vigentes na data da abertura da sessão pública, ou o licitante deverá encaminhá-los em conjunto com a apresentação da proposta, antes da abertura da sessão pública.</w:t>
            </w:r>
          </w:p>
        </w:tc>
      </w:tr>
      <w:tr w:rsidR="00B916D5" w:rsidRPr="00A45F46" w:rsidTr="005858A9">
        <w:tc>
          <w:tcPr>
            <w:tcW w:w="10065" w:type="dxa"/>
            <w:gridSpan w:val="5"/>
            <w:tcBorders>
              <w:bottom w:val="single" w:sz="4" w:space="0" w:color="auto"/>
            </w:tcBorders>
            <w:tcMar>
              <w:top w:w="28" w:type="dxa"/>
              <w:bottom w:w="28" w:type="dxa"/>
            </w:tcMar>
          </w:tcPr>
          <w:p w:rsidR="00B916D5" w:rsidRPr="00A45F46" w:rsidRDefault="00B916D5" w:rsidP="005858A9">
            <w:pPr>
              <w:pStyle w:val="Standard"/>
              <w:jc w:val="both"/>
              <w:rPr>
                <w:rFonts w:ascii="Verdana" w:hAnsi="Verdana"/>
                <w:b/>
                <w:bCs/>
                <w:color w:val="auto"/>
                <w:sz w:val="18"/>
                <w:szCs w:val="18"/>
              </w:rPr>
            </w:pPr>
            <w:r w:rsidRPr="007475B8">
              <w:rPr>
                <w:rFonts w:ascii="Verdana" w:hAnsi="Verdana"/>
                <w:b/>
                <w:bCs/>
                <w:color w:val="auto"/>
                <w:sz w:val="18"/>
                <w:szCs w:val="18"/>
              </w:rPr>
              <w:lastRenderedPageBreak/>
              <w:t>REQUISITOS ESPECÍFICOS DA HABILITAÇÃO:</w:t>
            </w:r>
          </w:p>
          <w:p w:rsidR="00B916D5" w:rsidRPr="00B916D5" w:rsidRDefault="00B916D5" w:rsidP="00B916D5">
            <w:pPr>
              <w:pStyle w:val="Standard"/>
              <w:spacing w:after="0" w:line="240" w:lineRule="auto"/>
              <w:ind w:left="5"/>
              <w:jc w:val="both"/>
              <w:rPr>
                <w:rFonts w:ascii="Verdana" w:hAnsi="Verdana"/>
                <w:color w:val="auto"/>
                <w:sz w:val="18"/>
                <w:szCs w:val="18"/>
              </w:rPr>
            </w:pPr>
            <w:proofErr w:type="gramStart"/>
            <w:r w:rsidRPr="00B916D5">
              <w:rPr>
                <w:rFonts w:ascii="Verdana" w:hAnsi="Verdana"/>
                <w:b/>
                <w:bCs/>
                <w:color w:val="auto"/>
                <w:sz w:val="18"/>
                <w:szCs w:val="18"/>
              </w:rPr>
              <w:t>1</w:t>
            </w:r>
            <w:proofErr w:type="gramEnd"/>
            <w:r w:rsidRPr="00B916D5">
              <w:rPr>
                <w:rFonts w:ascii="Verdana" w:hAnsi="Verdana"/>
                <w:b/>
                <w:bCs/>
                <w:color w:val="auto"/>
                <w:sz w:val="18"/>
                <w:szCs w:val="18"/>
              </w:rPr>
              <w:t>)</w:t>
            </w:r>
            <w:r w:rsidRPr="00B916D5">
              <w:rPr>
                <w:rFonts w:ascii="Verdana" w:hAnsi="Verdana"/>
                <w:color w:val="auto"/>
                <w:sz w:val="18"/>
                <w:szCs w:val="18"/>
              </w:rPr>
              <w:t xml:space="preserve"> </w:t>
            </w:r>
            <w:r w:rsidRPr="00B916D5">
              <w:rPr>
                <w:rFonts w:ascii="Verdana" w:hAnsi="Verdana"/>
                <w:sz w:val="18"/>
                <w:szCs w:val="18"/>
              </w:rPr>
              <w:t xml:space="preserve">As licitantes deverão apresentar </w:t>
            </w:r>
            <w:r w:rsidRPr="00B916D5">
              <w:rPr>
                <w:rFonts w:ascii="Verdana" w:hAnsi="Verdana"/>
                <w:b/>
                <w:sz w:val="18"/>
                <w:szCs w:val="18"/>
                <w:u w:val="single"/>
              </w:rPr>
              <w:t>Certidão da Superintendência de Seguros Privados (SUSEP)</w:t>
            </w:r>
            <w:r w:rsidRPr="00B916D5">
              <w:rPr>
                <w:rFonts w:ascii="Verdana" w:hAnsi="Verdana"/>
                <w:b/>
                <w:sz w:val="18"/>
                <w:szCs w:val="18"/>
              </w:rPr>
              <w:t>,</w:t>
            </w:r>
            <w:r w:rsidRPr="00B916D5">
              <w:rPr>
                <w:rFonts w:ascii="Verdana" w:hAnsi="Verdana"/>
                <w:sz w:val="18"/>
                <w:szCs w:val="18"/>
              </w:rPr>
              <w:t xml:space="preserve"> atestando a regularidade para operar no mercado segurador brasileiro no ramo de seguro de veículos automotores</w:t>
            </w:r>
          </w:p>
          <w:p w:rsidR="00B916D5" w:rsidRPr="00A45F46" w:rsidRDefault="00B916D5" w:rsidP="005858A9">
            <w:pPr>
              <w:suppressAutoHyphens w:val="0"/>
              <w:jc w:val="both"/>
              <w:rPr>
                <w:rFonts w:ascii="Verdana" w:hAnsi="Verdana"/>
                <w:b/>
                <w:bCs/>
                <w:sz w:val="18"/>
                <w:szCs w:val="18"/>
              </w:rPr>
            </w:pPr>
          </w:p>
        </w:tc>
      </w:tr>
      <w:tr w:rsidR="00B916D5" w:rsidRPr="00A45F46" w:rsidTr="00F549AD">
        <w:trPr>
          <w:trHeight w:val="2536"/>
        </w:trPr>
        <w:tc>
          <w:tcPr>
            <w:tcW w:w="10065" w:type="dxa"/>
            <w:gridSpan w:val="5"/>
            <w:tcBorders>
              <w:bottom w:val="single" w:sz="4" w:space="0" w:color="auto"/>
            </w:tcBorders>
            <w:tcMar>
              <w:top w:w="28" w:type="dxa"/>
              <w:bottom w:w="28" w:type="dxa"/>
            </w:tcMar>
          </w:tcPr>
          <w:p w:rsidR="00B916D5" w:rsidRDefault="00B916D5" w:rsidP="005858A9">
            <w:pPr>
              <w:pStyle w:val="Standard"/>
              <w:jc w:val="both"/>
              <w:rPr>
                <w:rFonts w:ascii="Verdana" w:hAnsi="Verdana"/>
                <w:b/>
                <w:bCs/>
                <w:color w:val="auto"/>
                <w:sz w:val="18"/>
                <w:szCs w:val="18"/>
              </w:rPr>
            </w:pPr>
            <w:r w:rsidRPr="007475B8">
              <w:rPr>
                <w:rFonts w:ascii="Verdana" w:hAnsi="Verdana"/>
                <w:b/>
                <w:bCs/>
                <w:color w:val="auto"/>
                <w:sz w:val="18"/>
                <w:szCs w:val="18"/>
              </w:rPr>
              <w:t>OBSERVAÇÃO:</w:t>
            </w:r>
          </w:p>
          <w:p w:rsidR="00F549AD" w:rsidRPr="00F549AD" w:rsidRDefault="00F549AD" w:rsidP="00F549AD">
            <w:pPr>
              <w:suppressAutoHyphens w:val="0"/>
              <w:ind w:left="5"/>
              <w:rPr>
                <w:rFonts w:ascii="Verdana" w:hAnsi="Verdana"/>
                <w:color w:val="000000"/>
                <w:sz w:val="18"/>
                <w:szCs w:val="18"/>
              </w:rPr>
            </w:pPr>
            <w:r w:rsidRPr="00F549AD">
              <w:rPr>
                <w:rFonts w:ascii="Verdana" w:hAnsi="Verdana"/>
                <w:color w:val="000000"/>
                <w:sz w:val="18"/>
                <w:szCs w:val="18"/>
              </w:rPr>
              <w:t xml:space="preserve">Os valores das franquias deverão constar obrigatoriamente nas propostas e na apólice, devendo, para isso, serem consideradas as informações e detalhes constantes nos itens </w:t>
            </w:r>
            <w:proofErr w:type="gramStart"/>
            <w:r w:rsidRPr="00F549AD">
              <w:rPr>
                <w:rFonts w:ascii="Verdana" w:hAnsi="Verdana"/>
                <w:color w:val="000000"/>
                <w:sz w:val="18"/>
                <w:szCs w:val="18"/>
              </w:rPr>
              <w:t>5</w:t>
            </w:r>
            <w:proofErr w:type="gramEnd"/>
            <w:r w:rsidRPr="00F549AD">
              <w:rPr>
                <w:rFonts w:ascii="Verdana" w:hAnsi="Verdana"/>
                <w:color w:val="000000"/>
                <w:sz w:val="18"/>
                <w:szCs w:val="18"/>
              </w:rPr>
              <w:t xml:space="preserve"> e 6 </w:t>
            </w:r>
            <w:r w:rsidR="00DF6F48">
              <w:rPr>
                <w:rFonts w:ascii="Verdana" w:hAnsi="Verdana"/>
                <w:color w:val="000000"/>
                <w:sz w:val="18"/>
                <w:szCs w:val="18"/>
              </w:rPr>
              <w:t>do</w:t>
            </w:r>
            <w:r w:rsidRPr="00F549AD">
              <w:rPr>
                <w:rFonts w:ascii="Verdana" w:hAnsi="Verdana"/>
                <w:color w:val="000000"/>
                <w:sz w:val="18"/>
                <w:szCs w:val="18"/>
              </w:rPr>
              <w:t xml:space="preserve"> Termo de Referência, não devendo exceder o limites máximos, conforme descrito na tabela abaixo:</w:t>
            </w:r>
          </w:p>
          <w:p w:rsidR="00F549AD" w:rsidRPr="00F549AD" w:rsidRDefault="00F549AD" w:rsidP="00F549AD">
            <w:pPr>
              <w:suppressAutoHyphens w:val="0"/>
              <w:ind w:left="1200"/>
              <w:rPr>
                <w:rFonts w:ascii="Verdana" w:hAnsi="Verdana"/>
                <w:color w:val="000000"/>
                <w:sz w:val="18"/>
                <w:szCs w:val="18"/>
              </w:rPr>
            </w:pPr>
            <w:r w:rsidRPr="00F549AD">
              <w:rPr>
                <w:rFonts w:ascii="Verdana" w:hAnsi="Verdana"/>
                <w:color w:val="000000"/>
                <w:sz w:val="18"/>
                <w:szCs w:val="18"/>
              </w:rPr>
              <w:t> </w:t>
            </w:r>
          </w:p>
          <w:tbl>
            <w:tblPr>
              <w:tblW w:w="480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75"/>
              <w:gridCol w:w="2625"/>
            </w:tblGrid>
            <w:tr w:rsidR="00F549AD" w:rsidRPr="00F549AD" w:rsidTr="00F549AD">
              <w:trPr>
                <w:tblCellSpacing w:w="15" w:type="dxa"/>
                <w:jc w:val="center"/>
              </w:trPr>
              <w:tc>
                <w:tcPr>
                  <w:tcW w:w="213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F549AD" w:rsidP="00F549AD">
                  <w:pPr>
                    <w:suppressAutoHyphens w:val="0"/>
                    <w:ind w:left="120" w:right="120"/>
                    <w:jc w:val="center"/>
                    <w:rPr>
                      <w:rFonts w:ascii="Verdana" w:hAnsi="Verdana"/>
                      <w:b/>
                      <w:bCs/>
                      <w:color w:val="000000"/>
                      <w:sz w:val="18"/>
                      <w:szCs w:val="18"/>
                    </w:rPr>
                  </w:pPr>
                  <w:r w:rsidRPr="00F549AD">
                    <w:rPr>
                      <w:rFonts w:ascii="Verdana" w:hAnsi="Verdana"/>
                      <w:b/>
                      <w:bCs/>
                      <w:color w:val="000000"/>
                      <w:sz w:val="18"/>
                      <w:szCs w:val="18"/>
                    </w:rPr>
                    <w:t>Franquia</w:t>
                  </w:r>
                </w:p>
              </w:tc>
              <w:tc>
                <w:tcPr>
                  <w:tcW w:w="258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F549AD" w:rsidP="00F549AD">
                  <w:pPr>
                    <w:suppressAutoHyphens w:val="0"/>
                    <w:ind w:left="120" w:right="120"/>
                    <w:jc w:val="center"/>
                    <w:rPr>
                      <w:rFonts w:ascii="Verdana" w:hAnsi="Verdana"/>
                      <w:b/>
                      <w:bCs/>
                      <w:color w:val="000000"/>
                      <w:sz w:val="18"/>
                      <w:szCs w:val="18"/>
                    </w:rPr>
                  </w:pPr>
                  <w:r w:rsidRPr="00F549AD">
                    <w:rPr>
                      <w:rFonts w:ascii="Verdana" w:hAnsi="Verdana"/>
                      <w:b/>
                      <w:bCs/>
                      <w:color w:val="000000"/>
                      <w:sz w:val="18"/>
                      <w:szCs w:val="18"/>
                    </w:rPr>
                    <w:t>Limite Máximo</w:t>
                  </w:r>
                </w:p>
              </w:tc>
            </w:tr>
            <w:tr w:rsidR="00F549AD" w:rsidRPr="00F549AD" w:rsidTr="00F549AD">
              <w:trPr>
                <w:tblCellSpacing w:w="15" w:type="dxa"/>
                <w:jc w:val="center"/>
              </w:trPr>
              <w:tc>
                <w:tcPr>
                  <w:tcW w:w="213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F549AD" w:rsidP="00F549AD">
                  <w:pPr>
                    <w:suppressAutoHyphens w:val="0"/>
                    <w:ind w:left="120" w:right="120"/>
                    <w:jc w:val="center"/>
                    <w:rPr>
                      <w:rFonts w:ascii="Verdana" w:hAnsi="Verdana"/>
                      <w:color w:val="000000"/>
                      <w:sz w:val="18"/>
                      <w:szCs w:val="18"/>
                    </w:rPr>
                  </w:pPr>
                  <w:r w:rsidRPr="00F549AD">
                    <w:rPr>
                      <w:rFonts w:ascii="Verdana" w:hAnsi="Verdana"/>
                      <w:color w:val="000000"/>
                      <w:sz w:val="18"/>
                      <w:szCs w:val="18"/>
                    </w:rPr>
                    <w:t>Normal</w:t>
                  </w:r>
                </w:p>
              </w:tc>
              <w:tc>
                <w:tcPr>
                  <w:tcW w:w="258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F549AD" w:rsidP="00F549AD">
                  <w:pPr>
                    <w:suppressAutoHyphens w:val="0"/>
                    <w:ind w:left="120" w:right="120"/>
                    <w:jc w:val="center"/>
                    <w:rPr>
                      <w:rFonts w:ascii="Verdana" w:hAnsi="Verdana"/>
                      <w:color w:val="000000"/>
                      <w:sz w:val="18"/>
                      <w:szCs w:val="18"/>
                    </w:rPr>
                  </w:pPr>
                  <w:r w:rsidRPr="00F549AD">
                    <w:rPr>
                      <w:rFonts w:ascii="Verdana" w:hAnsi="Verdana"/>
                      <w:color w:val="000000"/>
                      <w:sz w:val="18"/>
                      <w:szCs w:val="18"/>
                    </w:rPr>
                    <w:t>R$ 2.500,00</w:t>
                  </w:r>
                </w:p>
              </w:tc>
            </w:tr>
            <w:tr w:rsidR="00F549AD" w:rsidRPr="00F549AD" w:rsidTr="00F549AD">
              <w:trPr>
                <w:tblCellSpacing w:w="15" w:type="dxa"/>
                <w:jc w:val="center"/>
              </w:trPr>
              <w:tc>
                <w:tcPr>
                  <w:tcW w:w="213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F549AD" w:rsidP="00F549AD">
                  <w:pPr>
                    <w:suppressAutoHyphens w:val="0"/>
                    <w:ind w:left="120" w:right="120"/>
                    <w:jc w:val="center"/>
                    <w:rPr>
                      <w:rFonts w:ascii="Verdana" w:hAnsi="Verdana"/>
                      <w:color w:val="000000"/>
                      <w:sz w:val="18"/>
                      <w:szCs w:val="18"/>
                    </w:rPr>
                  </w:pPr>
                  <w:r w:rsidRPr="00F549AD">
                    <w:rPr>
                      <w:rFonts w:ascii="Verdana" w:hAnsi="Verdana"/>
                      <w:color w:val="000000"/>
                      <w:sz w:val="18"/>
                      <w:szCs w:val="18"/>
                    </w:rPr>
                    <w:t>Blindagem</w:t>
                  </w:r>
                </w:p>
              </w:tc>
              <w:tc>
                <w:tcPr>
                  <w:tcW w:w="258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F549AD" w:rsidP="00F549AD">
                  <w:pPr>
                    <w:suppressAutoHyphens w:val="0"/>
                    <w:ind w:left="120" w:right="120"/>
                    <w:jc w:val="center"/>
                    <w:rPr>
                      <w:rFonts w:ascii="Verdana" w:hAnsi="Verdana"/>
                      <w:color w:val="000000"/>
                      <w:sz w:val="18"/>
                      <w:szCs w:val="18"/>
                    </w:rPr>
                  </w:pPr>
                  <w:r w:rsidRPr="00F549AD">
                    <w:rPr>
                      <w:rFonts w:ascii="Verdana" w:hAnsi="Verdana"/>
                      <w:color w:val="000000"/>
                      <w:sz w:val="18"/>
                      <w:szCs w:val="18"/>
                    </w:rPr>
                    <w:t>R$ 2.500,00</w:t>
                  </w:r>
                </w:p>
              </w:tc>
            </w:tr>
          </w:tbl>
          <w:p w:rsidR="00B916D5" w:rsidRPr="00752DF2" w:rsidRDefault="00B916D5" w:rsidP="005858A9">
            <w:pPr>
              <w:suppressAutoHyphens w:val="0"/>
              <w:spacing w:before="120" w:after="120"/>
              <w:ind w:left="5" w:right="120"/>
              <w:jc w:val="both"/>
              <w:rPr>
                <w:rFonts w:ascii="Verdana" w:hAnsi="Verdana"/>
                <w:color w:val="000000"/>
                <w:sz w:val="18"/>
                <w:szCs w:val="18"/>
              </w:rPr>
            </w:pPr>
          </w:p>
        </w:tc>
      </w:tr>
      <w:tr w:rsidR="00B916D5" w:rsidRPr="00A45F46" w:rsidTr="005858A9">
        <w:tc>
          <w:tcPr>
            <w:tcW w:w="10065" w:type="dxa"/>
            <w:gridSpan w:val="5"/>
            <w:shd w:val="clear" w:color="auto" w:fill="D9D9D9" w:themeFill="background1" w:themeFillShade="D9"/>
          </w:tcPr>
          <w:p w:rsidR="00B916D5" w:rsidRPr="00A45F46" w:rsidRDefault="00B916D5" w:rsidP="005858A9">
            <w:pPr>
              <w:pStyle w:val="Corpo"/>
              <w:tabs>
                <w:tab w:val="left" w:pos="1440"/>
                <w:tab w:val="center" w:pos="4419"/>
                <w:tab w:val="right" w:pos="8838"/>
              </w:tabs>
              <w:jc w:val="center"/>
              <w:rPr>
                <w:rFonts w:ascii="Verdana" w:hAnsi="Verdana"/>
                <w:b/>
                <w:color w:val="auto"/>
                <w:sz w:val="18"/>
                <w:szCs w:val="18"/>
                <w:shd w:val="clear" w:color="auto" w:fill="FFFFFF"/>
                <w:lang w:val="es-ES_tradnl"/>
              </w:rPr>
            </w:pPr>
            <w:r w:rsidRPr="007475B8">
              <w:rPr>
                <w:rFonts w:ascii="Verdana" w:hAnsi="Verdana"/>
                <w:b/>
                <w:color w:val="auto"/>
              </w:rPr>
              <w:t xml:space="preserve">A PROPOSTA E TODOS OS DOCUMENTOS DE HABILITAÇÃO DEVERÃO SER CADASTRADOS ANTES DA ABERTURA DA SESSÃO PÚBLICA, </w:t>
            </w:r>
            <w:proofErr w:type="gramStart"/>
            <w:r w:rsidRPr="007475B8">
              <w:rPr>
                <w:rFonts w:ascii="Verdana" w:hAnsi="Verdana"/>
                <w:b/>
                <w:color w:val="auto"/>
              </w:rPr>
              <w:t>SOB PENA</w:t>
            </w:r>
            <w:proofErr w:type="gramEnd"/>
            <w:r w:rsidRPr="007475B8">
              <w:rPr>
                <w:rFonts w:ascii="Verdana" w:hAnsi="Verdana"/>
                <w:b/>
                <w:color w:val="auto"/>
              </w:rPr>
              <w:t xml:space="preserve"> DE DESCLASSIFICAÇÃO E/OU INABILITAÇÃO.</w:t>
            </w:r>
          </w:p>
        </w:tc>
      </w:tr>
      <w:tr w:rsidR="00B916D5" w:rsidRPr="00A45F46" w:rsidTr="005858A9">
        <w:tc>
          <w:tcPr>
            <w:tcW w:w="10065" w:type="dxa"/>
            <w:gridSpan w:val="5"/>
            <w:shd w:val="clear" w:color="auto" w:fill="D9D9D9" w:themeFill="background1" w:themeFillShade="D9"/>
          </w:tcPr>
          <w:p w:rsidR="00B916D5" w:rsidRDefault="00B916D5" w:rsidP="005858A9">
            <w:pPr>
              <w:pStyle w:val="Corpo"/>
              <w:tabs>
                <w:tab w:val="left" w:pos="1440"/>
                <w:tab w:val="center" w:pos="4419"/>
                <w:tab w:val="right" w:pos="8838"/>
              </w:tabs>
              <w:jc w:val="center"/>
              <w:rPr>
                <w:rFonts w:ascii="Verdana" w:hAnsi="Verdana"/>
                <w:b/>
              </w:rPr>
            </w:pPr>
          </w:p>
          <w:p w:rsidR="00B916D5" w:rsidRPr="00EB4139" w:rsidRDefault="00B916D5" w:rsidP="005858A9">
            <w:pPr>
              <w:pStyle w:val="Corpo"/>
              <w:tabs>
                <w:tab w:val="left" w:pos="1440"/>
                <w:tab w:val="center" w:pos="4419"/>
                <w:tab w:val="right" w:pos="8838"/>
              </w:tabs>
              <w:jc w:val="center"/>
              <w:rPr>
                <w:rFonts w:ascii="Verdana" w:hAnsi="Verdana"/>
              </w:rPr>
            </w:pPr>
            <w:r w:rsidRPr="00EB4139">
              <w:rPr>
                <w:rFonts w:ascii="Verdana" w:hAnsi="Verdana"/>
                <w:b/>
              </w:rPr>
              <w:t>TODOS OS DOCUMENTOS</w:t>
            </w:r>
            <w:r w:rsidRPr="00EB4139">
              <w:rPr>
                <w:rFonts w:ascii="Verdana" w:hAnsi="Verdana"/>
              </w:rPr>
              <w:t xml:space="preserve"> </w:t>
            </w:r>
            <w:r>
              <w:rPr>
                <w:rFonts w:ascii="Verdana" w:hAnsi="Verdana"/>
              </w:rPr>
              <w:t xml:space="preserve">(EDITAL, AVISOS, ESCLARECIMENTOS, </w:t>
            </w:r>
            <w:r w:rsidRPr="00EB4139">
              <w:rPr>
                <w:rFonts w:ascii="Verdana" w:hAnsi="Verdana"/>
              </w:rPr>
              <w:t>IMPUGNAÇ</w:t>
            </w:r>
            <w:r>
              <w:rPr>
                <w:rFonts w:ascii="Verdana" w:hAnsi="Verdana"/>
              </w:rPr>
              <w:t>ÕES E OUTROS)</w:t>
            </w:r>
            <w:r w:rsidRPr="00EB4139">
              <w:rPr>
                <w:rFonts w:ascii="Verdana" w:hAnsi="Verdana"/>
              </w:rPr>
              <w:t xml:space="preserve"> ESTARÃO DISPONÍVEIS NO SÍTIO DO PJES</w:t>
            </w:r>
            <w:r>
              <w:rPr>
                <w:rFonts w:ascii="Verdana" w:hAnsi="Verdana"/>
              </w:rPr>
              <w:t>.</w:t>
            </w:r>
          </w:p>
          <w:p w:rsidR="00B916D5" w:rsidRDefault="007475B8" w:rsidP="005858A9">
            <w:pPr>
              <w:pStyle w:val="Corpo"/>
              <w:tabs>
                <w:tab w:val="left" w:pos="1440"/>
                <w:tab w:val="center" w:pos="4419"/>
                <w:tab w:val="right" w:pos="8838"/>
              </w:tabs>
              <w:jc w:val="center"/>
              <w:rPr>
                <w:rStyle w:val="Hyperlink"/>
                <w:rFonts w:ascii="Verdana" w:hAnsi="Verdana"/>
                <w:sz w:val="18"/>
                <w:szCs w:val="18"/>
              </w:rPr>
            </w:pPr>
            <w:hyperlink r:id="rId12" w:history="1">
              <w:r w:rsidR="00B916D5">
                <w:rPr>
                  <w:rStyle w:val="Hyperlink"/>
                  <w:rFonts w:ascii="Verdana" w:hAnsi="Verdana"/>
                  <w:sz w:val="18"/>
                  <w:szCs w:val="18"/>
                </w:rPr>
                <w:t>www.tjes.jus.br &gt; Portal da Transparência &gt; Licitações e Contratos &gt; Licitações</w:t>
              </w:r>
            </w:hyperlink>
          </w:p>
          <w:p w:rsidR="00B916D5" w:rsidRPr="00C2530B" w:rsidRDefault="00B916D5" w:rsidP="005858A9">
            <w:pPr>
              <w:pStyle w:val="Corpo"/>
              <w:tabs>
                <w:tab w:val="left" w:pos="1440"/>
                <w:tab w:val="center" w:pos="4419"/>
                <w:tab w:val="right" w:pos="8838"/>
              </w:tabs>
              <w:jc w:val="center"/>
              <w:rPr>
                <w:rFonts w:ascii="Verdana" w:hAnsi="Verdana"/>
                <w:b/>
                <w:color w:val="auto"/>
                <w:highlight w:val="yellow"/>
              </w:rPr>
            </w:pPr>
          </w:p>
        </w:tc>
      </w:tr>
      <w:tr w:rsidR="00B916D5" w:rsidRPr="00A45F46" w:rsidTr="005858A9">
        <w:tc>
          <w:tcPr>
            <w:tcW w:w="10065" w:type="dxa"/>
            <w:gridSpan w:val="5"/>
            <w:shd w:val="clear" w:color="auto" w:fill="D9D9D9" w:themeFill="background1" w:themeFillShade="D9"/>
          </w:tcPr>
          <w:p w:rsidR="00B916D5" w:rsidRPr="00A45F46" w:rsidRDefault="00B916D5" w:rsidP="005858A9">
            <w:pPr>
              <w:pStyle w:val="Corpo"/>
              <w:tabs>
                <w:tab w:val="left" w:pos="1440"/>
                <w:tab w:val="center" w:pos="4419"/>
                <w:tab w:val="right" w:pos="8838"/>
              </w:tabs>
              <w:jc w:val="center"/>
              <w:rPr>
                <w:rFonts w:ascii="Verdana" w:hAnsi="Verdana"/>
                <w:b/>
                <w:color w:val="auto"/>
                <w:sz w:val="18"/>
                <w:szCs w:val="18"/>
              </w:rPr>
            </w:pPr>
            <w:r w:rsidRPr="00A45F46">
              <w:rPr>
                <w:rFonts w:ascii="Verdana" w:hAnsi="Verdana" w:cs="Arial"/>
                <w:b/>
                <w:color w:val="auto"/>
              </w:rPr>
              <w:t>ESTA CAPA É PARTE INTEGRANTE DO PRESENTE EDITAL</w:t>
            </w:r>
          </w:p>
        </w:tc>
      </w:tr>
    </w:tbl>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2D4DAE" w:rsidRDefault="002D4DAE"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2D4DAE" w:rsidRDefault="002D4DAE"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2D4DAE" w:rsidRDefault="002D4DAE"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B916D5" w:rsidRDefault="00B916D5" w:rsidP="00B916D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
    <w:p w:rsidR="00EB2D17" w:rsidRDefault="00EB2D17" w:rsidP="00EB2D17">
      <w:pPr>
        <w:pStyle w:val="WW-Padro"/>
        <w:tabs>
          <w:tab w:val="left" w:pos="1134"/>
          <w:tab w:val="left" w:pos="2268"/>
          <w:tab w:val="left" w:pos="3402"/>
          <w:tab w:val="left" w:pos="4536"/>
          <w:tab w:val="left" w:pos="5670"/>
          <w:tab w:val="left" w:pos="6804"/>
          <w:tab w:val="left" w:pos="7938"/>
          <w:tab w:val="left" w:pos="9072"/>
          <w:tab w:val="left" w:pos="10206"/>
          <w:tab w:val="left" w:pos="11340"/>
        </w:tabs>
        <w:rPr>
          <w:rFonts w:ascii="Verdana" w:hAnsi="Verdana" w:cstheme="minorHAnsi"/>
          <w:b/>
          <w:color w:val="auto"/>
          <w:sz w:val="18"/>
          <w:szCs w:val="18"/>
        </w:rPr>
      </w:pPr>
    </w:p>
    <w:p w:rsidR="009A0AEF" w:rsidRPr="008D7964" w:rsidRDefault="00A8238A">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r w:rsidRPr="008D7964">
        <w:rPr>
          <w:rFonts w:ascii="Verdana" w:hAnsi="Verdana" w:cstheme="minorHAnsi"/>
          <w:b/>
          <w:color w:val="auto"/>
          <w:sz w:val="18"/>
          <w:szCs w:val="18"/>
        </w:rPr>
        <w:t xml:space="preserve">PREGÃO ELETRÔNICO Nº </w:t>
      </w:r>
      <w:r w:rsidR="007475B8">
        <w:rPr>
          <w:rFonts w:ascii="Verdana" w:hAnsi="Verdana" w:cstheme="minorHAnsi"/>
          <w:b/>
          <w:color w:val="auto"/>
          <w:sz w:val="18"/>
          <w:szCs w:val="18"/>
        </w:rPr>
        <w:t>006</w:t>
      </w:r>
      <w:r w:rsidR="002A1586" w:rsidRPr="008D7964">
        <w:rPr>
          <w:rFonts w:ascii="Verdana" w:hAnsi="Verdana" w:cstheme="minorHAnsi"/>
          <w:b/>
          <w:color w:val="auto"/>
          <w:sz w:val="18"/>
          <w:szCs w:val="18"/>
        </w:rPr>
        <w:t>/</w:t>
      </w:r>
      <w:r w:rsidR="00B916D5">
        <w:rPr>
          <w:rFonts w:ascii="Verdana" w:hAnsi="Verdana" w:cstheme="minorHAnsi"/>
          <w:b/>
          <w:color w:val="auto"/>
          <w:sz w:val="18"/>
          <w:szCs w:val="18"/>
        </w:rPr>
        <w:t>202</w:t>
      </w:r>
      <w:r w:rsidR="007475B8">
        <w:rPr>
          <w:rFonts w:ascii="Verdana" w:hAnsi="Verdana" w:cstheme="minorHAnsi"/>
          <w:b/>
          <w:color w:val="auto"/>
          <w:sz w:val="18"/>
          <w:szCs w:val="18"/>
        </w:rPr>
        <w:t>2</w:t>
      </w:r>
    </w:p>
    <w:p w:rsidR="003856EF" w:rsidRPr="007475B8" w:rsidRDefault="003856EF">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proofErr w:type="gramStart"/>
      <w:r w:rsidRPr="00FA52A0">
        <w:rPr>
          <w:rFonts w:ascii="Verdana" w:hAnsi="Verdana" w:cstheme="minorHAnsi"/>
          <w:b/>
          <w:color w:val="auto"/>
          <w:sz w:val="18"/>
          <w:szCs w:val="18"/>
        </w:rPr>
        <w:t xml:space="preserve">PROCESSO </w:t>
      </w:r>
      <w:r w:rsidR="002E3EC3">
        <w:rPr>
          <w:rFonts w:ascii="Verdana" w:hAnsi="Verdana" w:cstheme="minorHAnsi"/>
          <w:b/>
          <w:color w:val="auto"/>
          <w:sz w:val="18"/>
          <w:szCs w:val="18"/>
        </w:rPr>
        <w:t>SEI</w:t>
      </w:r>
      <w:proofErr w:type="gramEnd"/>
      <w:r w:rsidR="002E3EC3">
        <w:rPr>
          <w:rFonts w:ascii="Verdana" w:hAnsi="Verdana" w:cstheme="minorHAnsi"/>
          <w:b/>
          <w:color w:val="auto"/>
          <w:sz w:val="18"/>
          <w:szCs w:val="18"/>
        </w:rPr>
        <w:t xml:space="preserve"> </w:t>
      </w:r>
      <w:r w:rsidRPr="00FA52A0">
        <w:rPr>
          <w:rFonts w:ascii="Verdana" w:hAnsi="Verdana" w:cstheme="minorHAnsi"/>
          <w:b/>
          <w:color w:val="auto"/>
          <w:sz w:val="18"/>
          <w:szCs w:val="18"/>
        </w:rPr>
        <w:t xml:space="preserve">Nº </w:t>
      </w:r>
      <w:hyperlink r:id="rId13" w:tgtFrame="ifrVisualizacao" w:history="1">
        <w:r w:rsidR="00B916D5" w:rsidRPr="007475B8">
          <w:rPr>
            <w:rFonts w:ascii="Verdana" w:hAnsi="Verdana" w:cstheme="minorHAnsi"/>
            <w:b/>
            <w:color w:val="auto"/>
            <w:sz w:val="18"/>
            <w:szCs w:val="18"/>
          </w:rPr>
          <w:t>7006382-56.2021</w:t>
        </w:r>
        <w:r w:rsidR="00C9088E" w:rsidRPr="007475B8">
          <w:rPr>
            <w:rFonts w:ascii="Verdana" w:hAnsi="Verdana" w:cstheme="minorHAnsi"/>
            <w:b/>
            <w:color w:val="auto"/>
            <w:sz w:val="18"/>
            <w:szCs w:val="18"/>
          </w:rPr>
          <w:t>.8.08.0000</w:t>
        </w:r>
      </w:hyperlink>
    </w:p>
    <w:p w:rsidR="003856EF" w:rsidRPr="00FA52A0" w:rsidRDefault="003856EF">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theme="minorHAnsi"/>
          <w:b/>
          <w:color w:val="auto"/>
          <w:sz w:val="18"/>
          <w:szCs w:val="18"/>
        </w:rPr>
      </w:pPr>
      <w:r w:rsidRPr="00FA52A0">
        <w:rPr>
          <w:rFonts w:ascii="Verdana" w:hAnsi="Verdana" w:cstheme="minorHAnsi"/>
          <w:b/>
          <w:color w:val="auto"/>
          <w:sz w:val="18"/>
          <w:szCs w:val="18"/>
        </w:rPr>
        <w:t xml:space="preserve">TIPO: MENOR PREÇO </w:t>
      </w:r>
    </w:p>
    <w:p w:rsidR="001A7D65" w:rsidRPr="00FA52A0" w:rsidRDefault="001A7D65" w:rsidP="001A7D65">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b/>
          <w:color w:val="auto"/>
          <w:sz w:val="18"/>
          <w:szCs w:val="18"/>
        </w:rPr>
      </w:pPr>
    </w:p>
    <w:p w:rsidR="001A7D65" w:rsidRPr="00FA52A0" w:rsidRDefault="005858A9" w:rsidP="00B40E08">
      <w:pPr>
        <w:jc w:val="both"/>
        <w:rPr>
          <w:rFonts w:ascii="Verdana" w:hAnsi="Verdana"/>
          <w:sz w:val="18"/>
          <w:szCs w:val="18"/>
        </w:rPr>
      </w:pPr>
      <w:r w:rsidRPr="00A45F46">
        <w:rPr>
          <w:rFonts w:ascii="Verdana" w:eastAsia="Verdana" w:hAnsi="Verdana" w:cs="Verdana"/>
          <w:b/>
          <w:bCs/>
          <w:sz w:val="18"/>
          <w:szCs w:val="18"/>
        </w:rPr>
        <w:t>Legislação</w:t>
      </w:r>
      <w:r w:rsidRPr="00A45F46">
        <w:rPr>
          <w:rFonts w:ascii="Verdana" w:eastAsia="Verdana" w:hAnsi="Verdana" w:cs="Verdana"/>
          <w:sz w:val="18"/>
          <w:szCs w:val="18"/>
        </w:rPr>
        <w:t xml:space="preserve">: </w:t>
      </w:r>
      <w:r>
        <w:rPr>
          <w:rFonts w:ascii="Verdana" w:hAnsi="Verdana"/>
          <w:sz w:val="18"/>
          <w:szCs w:val="18"/>
        </w:rPr>
        <w:t xml:space="preserve">Lei nº 10.520 (Lei do Pregão), de 17 de julho de 2002, Decreto Federal nº 10.024, de 20 de setembro de 2019, Lei Complementar nº 123, de 14 de dezembro de 2006, Lei Complementar Estadual nº 618, de 10 de janeiro de 2012, e, subsidiariamente, Lei nº 8.666, de 21 de junho de 1993 e Lei nº 8.078 (CDC), de 11 de setembro de 1990. Ato Normativo nº 123, de 09 de dezembro de 2020, que dispõe sobre a utilização dos Decretos Federais nº 10.024/2019 e nº 7.892/2013, e suas eventuais atualizações, nas contratações públicas no âmbito do PJES e </w:t>
      </w:r>
      <w:r>
        <w:rPr>
          <w:rFonts w:ascii="Verdana" w:hAnsi="Verdana"/>
          <w:b/>
          <w:sz w:val="18"/>
          <w:szCs w:val="18"/>
        </w:rPr>
        <w:t xml:space="preserve">Ato Normativo </w:t>
      </w:r>
      <w:r>
        <w:rPr>
          <w:rFonts w:ascii="Verdana" w:hAnsi="Verdana"/>
          <w:b/>
          <w:bCs/>
          <w:sz w:val="18"/>
          <w:szCs w:val="18"/>
        </w:rPr>
        <w:t>nº 034/2021 (D</w:t>
      </w:r>
      <w:r>
        <w:rPr>
          <w:rFonts w:ascii="Verdana" w:hAnsi="Verdana"/>
          <w:b/>
          <w:sz w:val="18"/>
          <w:szCs w:val="18"/>
        </w:rPr>
        <w:t xml:space="preserve">esignação dos </w:t>
      </w:r>
      <w:r>
        <w:rPr>
          <w:rFonts w:ascii="Verdana" w:hAnsi="Verdana"/>
          <w:b/>
          <w:bCs/>
          <w:sz w:val="18"/>
          <w:szCs w:val="18"/>
        </w:rPr>
        <w:t>Pregoeiros e Equipes de Apoio), disponibilizado no Diário da Justiça Eletrônico em 19/04/2021.</w:t>
      </w:r>
      <w:proofErr w:type="gramStart"/>
      <w:r w:rsidR="001A7D65" w:rsidRPr="00FA52A0">
        <w:rPr>
          <w:rFonts w:ascii="Verdana" w:hAnsi="Verdana"/>
          <w:sz w:val="18"/>
          <w:szCs w:val="18"/>
        </w:rPr>
        <w:tab/>
      </w:r>
      <w:proofErr w:type="gramEnd"/>
    </w:p>
    <w:p w:rsidR="00B40E08" w:rsidRPr="00FA52A0" w:rsidRDefault="00B40E08" w:rsidP="001A7D65">
      <w:pPr>
        <w:jc w:val="both"/>
        <w:rPr>
          <w:rFonts w:ascii="Verdana" w:hAnsi="Verdana"/>
          <w:b/>
          <w:sz w:val="18"/>
          <w:szCs w:val="18"/>
        </w:rPr>
      </w:pPr>
    </w:p>
    <w:p w:rsidR="001A7D65" w:rsidRPr="00DF5DD4" w:rsidRDefault="001A7D65" w:rsidP="001A7D65">
      <w:pPr>
        <w:jc w:val="both"/>
        <w:rPr>
          <w:rFonts w:ascii="Verdana" w:hAnsi="Verdana"/>
          <w:sz w:val="18"/>
          <w:szCs w:val="18"/>
        </w:rPr>
      </w:pPr>
      <w:r w:rsidRPr="00FA52A0">
        <w:rPr>
          <w:rFonts w:ascii="Verdana" w:hAnsi="Verdana"/>
          <w:b/>
          <w:sz w:val="18"/>
          <w:szCs w:val="18"/>
        </w:rPr>
        <w:t xml:space="preserve">Órgão Interessado: </w:t>
      </w:r>
      <w:r w:rsidR="00302755">
        <w:rPr>
          <w:rFonts w:ascii="Verdana" w:hAnsi="Verdana"/>
          <w:b/>
          <w:sz w:val="18"/>
          <w:szCs w:val="18"/>
        </w:rPr>
        <w:t xml:space="preserve">O </w:t>
      </w:r>
      <w:r w:rsidRPr="00FA52A0">
        <w:rPr>
          <w:rFonts w:ascii="Verdana" w:hAnsi="Verdana"/>
          <w:b/>
          <w:sz w:val="18"/>
          <w:szCs w:val="18"/>
        </w:rPr>
        <w:t>ESTADO DO ESPÍRITO</w:t>
      </w:r>
      <w:r w:rsidRPr="00DF5DD4">
        <w:rPr>
          <w:rFonts w:ascii="Verdana" w:hAnsi="Verdana"/>
          <w:b/>
          <w:sz w:val="18"/>
          <w:szCs w:val="18"/>
        </w:rPr>
        <w:t xml:space="preserve"> SANTO</w:t>
      </w:r>
      <w:r w:rsidR="00302755">
        <w:rPr>
          <w:rFonts w:ascii="Verdana" w:hAnsi="Verdana"/>
          <w:b/>
          <w:sz w:val="18"/>
          <w:szCs w:val="18"/>
        </w:rPr>
        <w:t xml:space="preserve">, </w:t>
      </w:r>
      <w:r w:rsidR="00302755">
        <w:rPr>
          <w:rFonts w:ascii="Verdana" w:hAnsi="Verdana"/>
          <w:sz w:val="18"/>
          <w:szCs w:val="18"/>
        </w:rPr>
        <w:t>por intermédio do</w:t>
      </w:r>
      <w:r w:rsidR="00302755" w:rsidRPr="00302755">
        <w:rPr>
          <w:rFonts w:ascii="Verdana" w:hAnsi="Verdana"/>
          <w:b/>
          <w:sz w:val="18"/>
          <w:szCs w:val="18"/>
        </w:rPr>
        <w:t xml:space="preserve"> </w:t>
      </w:r>
      <w:r w:rsidR="00302755" w:rsidRPr="00FA52A0">
        <w:rPr>
          <w:rFonts w:ascii="Verdana" w:hAnsi="Verdana"/>
          <w:b/>
          <w:sz w:val="18"/>
          <w:szCs w:val="18"/>
        </w:rPr>
        <w:t>PODER JUDICIÁRIO DO</w:t>
      </w:r>
      <w:r w:rsidR="00302755">
        <w:rPr>
          <w:rFonts w:ascii="Verdana" w:hAnsi="Verdana"/>
          <w:b/>
          <w:sz w:val="18"/>
          <w:szCs w:val="18"/>
        </w:rPr>
        <w:t xml:space="preserve"> ESTADO DO ESPÍRITO SANTO</w:t>
      </w:r>
      <w:r w:rsidRPr="00DF5DD4">
        <w:rPr>
          <w:rFonts w:ascii="Verdana" w:hAnsi="Verdana"/>
          <w:sz w:val="18"/>
          <w:szCs w:val="18"/>
        </w:rPr>
        <w:t xml:space="preserve">, </w:t>
      </w:r>
      <w:r w:rsidRPr="00DF5DD4">
        <w:rPr>
          <w:rFonts w:ascii="Verdana" w:hAnsi="Verdana"/>
          <w:b/>
          <w:sz w:val="18"/>
          <w:szCs w:val="18"/>
        </w:rPr>
        <w:t>UASG 925968</w:t>
      </w:r>
      <w:r w:rsidRPr="00DF5DD4">
        <w:rPr>
          <w:rFonts w:ascii="Verdana" w:hAnsi="Verdana"/>
          <w:sz w:val="18"/>
          <w:szCs w:val="18"/>
        </w:rPr>
        <w:t xml:space="preserve">, CNPJ 27.476.100/0001-45, sediado na Rua Des. Homero Mafra, nº 60, Enseada do </w:t>
      </w:r>
      <w:proofErr w:type="spellStart"/>
      <w:r w:rsidRPr="00DF5DD4">
        <w:rPr>
          <w:rFonts w:ascii="Verdana" w:hAnsi="Verdana"/>
          <w:sz w:val="18"/>
          <w:szCs w:val="18"/>
        </w:rPr>
        <w:t>Suá</w:t>
      </w:r>
      <w:proofErr w:type="spellEnd"/>
      <w:r w:rsidRPr="00DF5DD4">
        <w:rPr>
          <w:rFonts w:ascii="Verdana" w:hAnsi="Verdana"/>
          <w:sz w:val="18"/>
          <w:szCs w:val="18"/>
        </w:rPr>
        <w:t xml:space="preserve">, Vitória/ES, </w:t>
      </w:r>
      <w:proofErr w:type="spellStart"/>
      <w:proofErr w:type="gramStart"/>
      <w:r w:rsidRPr="00DF5DD4">
        <w:rPr>
          <w:rFonts w:ascii="Verdana" w:hAnsi="Verdana"/>
          <w:sz w:val="18"/>
          <w:szCs w:val="18"/>
        </w:rPr>
        <w:t>Cep</w:t>
      </w:r>
      <w:proofErr w:type="spellEnd"/>
      <w:proofErr w:type="gramEnd"/>
      <w:r w:rsidRPr="00DF5DD4">
        <w:rPr>
          <w:rFonts w:ascii="Verdana" w:hAnsi="Verdana"/>
          <w:sz w:val="18"/>
          <w:szCs w:val="18"/>
        </w:rPr>
        <w:t xml:space="preserve">: 29.050-906, </w:t>
      </w:r>
      <w:r w:rsidR="000E1850" w:rsidRPr="00DF5DD4">
        <w:rPr>
          <w:rFonts w:ascii="Verdana" w:hAnsi="Verdana"/>
          <w:sz w:val="18"/>
          <w:szCs w:val="18"/>
        </w:rPr>
        <w:t>tele</w:t>
      </w:r>
      <w:r w:rsidRPr="00DF5DD4">
        <w:rPr>
          <w:rFonts w:ascii="Verdana" w:hAnsi="Verdana"/>
          <w:sz w:val="18"/>
          <w:szCs w:val="18"/>
        </w:rPr>
        <w:t>fone (27) 3334-2000 e site www.tjes.jus.br.</w:t>
      </w:r>
    </w:p>
    <w:p w:rsidR="001A7D65" w:rsidRPr="00DF5DD4" w:rsidRDefault="001A7D65" w:rsidP="001A7D65">
      <w:pPr>
        <w:jc w:val="both"/>
        <w:rPr>
          <w:rFonts w:ascii="Verdana" w:hAnsi="Verdana"/>
          <w:sz w:val="18"/>
          <w:szCs w:val="18"/>
        </w:rPr>
      </w:pPr>
    </w:p>
    <w:p w:rsidR="001A7D65" w:rsidRPr="00DF5DD4" w:rsidRDefault="001A7D65" w:rsidP="001A7D65">
      <w:pPr>
        <w:jc w:val="both"/>
        <w:rPr>
          <w:rFonts w:ascii="Verdana" w:hAnsi="Verdana"/>
          <w:b/>
          <w:sz w:val="18"/>
          <w:szCs w:val="18"/>
        </w:rPr>
      </w:pPr>
      <w:r w:rsidRPr="00DF5DD4">
        <w:rPr>
          <w:rFonts w:ascii="Verdana" w:hAnsi="Verdana"/>
          <w:b/>
          <w:sz w:val="18"/>
          <w:szCs w:val="18"/>
        </w:rPr>
        <w:t>Sessão Pública</w:t>
      </w:r>
      <w:r w:rsidR="00992E7F" w:rsidRPr="00DF5DD4">
        <w:rPr>
          <w:rFonts w:ascii="Verdana" w:hAnsi="Verdana"/>
          <w:b/>
          <w:sz w:val="18"/>
          <w:szCs w:val="18"/>
        </w:rPr>
        <w:t xml:space="preserve"> dia</w:t>
      </w:r>
      <w:r w:rsidR="00021CEF">
        <w:rPr>
          <w:rFonts w:ascii="Verdana" w:hAnsi="Verdana"/>
          <w:b/>
          <w:sz w:val="18"/>
          <w:szCs w:val="18"/>
        </w:rPr>
        <w:t xml:space="preserve">: </w:t>
      </w:r>
      <w:r w:rsidR="007475B8">
        <w:rPr>
          <w:rFonts w:ascii="Verdana" w:hAnsi="Verdana"/>
          <w:b/>
          <w:sz w:val="18"/>
          <w:szCs w:val="18"/>
        </w:rPr>
        <w:t>01</w:t>
      </w:r>
      <w:r w:rsidR="000E5812" w:rsidRPr="0022587B">
        <w:rPr>
          <w:rFonts w:ascii="Verdana" w:hAnsi="Verdana"/>
          <w:b/>
          <w:color w:val="FF0000"/>
          <w:sz w:val="18"/>
          <w:szCs w:val="18"/>
        </w:rPr>
        <w:t xml:space="preserve"> </w:t>
      </w:r>
      <w:r w:rsidRPr="007475B8">
        <w:rPr>
          <w:rFonts w:ascii="Verdana" w:hAnsi="Verdana"/>
          <w:b/>
          <w:sz w:val="18"/>
          <w:szCs w:val="18"/>
        </w:rPr>
        <w:t>de</w:t>
      </w:r>
      <w:r w:rsidR="00F25391" w:rsidRPr="007475B8">
        <w:rPr>
          <w:rFonts w:ascii="Verdana" w:hAnsi="Verdana"/>
          <w:b/>
          <w:sz w:val="18"/>
          <w:szCs w:val="18"/>
        </w:rPr>
        <w:t xml:space="preserve"> </w:t>
      </w:r>
      <w:r w:rsidR="007475B8" w:rsidRPr="007475B8">
        <w:rPr>
          <w:rFonts w:ascii="Verdana" w:hAnsi="Verdana"/>
          <w:b/>
          <w:sz w:val="18"/>
          <w:szCs w:val="18"/>
        </w:rPr>
        <w:t>fevereiro</w:t>
      </w:r>
      <w:r w:rsidR="00F25391" w:rsidRPr="007475B8">
        <w:rPr>
          <w:rFonts w:ascii="Verdana" w:hAnsi="Verdana"/>
          <w:b/>
          <w:sz w:val="18"/>
          <w:szCs w:val="18"/>
        </w:rPr>
        <w:t xml:space="preserve"> de</w:t>
      </w:r>
      <w:r w:rsidRPr="007475B8">
        <w:rPr>
          <w:rFonts w:ascii="Verdana" w:hAnsi="Verdana"/>
          <w:b/>
          <w:sz w:val="18"/>
          <w:szCs w:val="18"/>
        </w:rPr>
        <w:t xml:space="preserve"> </w:t>
      </w:r>
      <w:r w:rsidR="005858A9" w:rsidRPr="007475B8">
        <w:rPr>
          <w:rFonts w:ascii="Verdana" w:hAnsi="Verdana"/>
          <w:b/>
          <w:sz w:val="18"/>
          <w:szCs w:val="18"/>
        </w:rPr>
        <w:t>202</w:t>
      </w:r>
      <w:r w:rsidR="007475B8" w:rsidRPr="007475B8">
        <w:rPr>
          <w:rFonts w:ascii="Verdana" w:hAnsi="Verdana"/>
          <w:b/>
          <w:sz w:val="18"/>
          <w:szCs w:val="18"/>
        </w:rPr>
        <w:t>2</w:t>
      </w:r>
      <w:r w:rsidRPr="007475B8">
        <w:rPr>
          <w:rFonts w:ascii="Verdana" w:hAnsi="Verdana"/>
          <w:b/>
          <w:sz w:val="18"/>
          <w:szCs w:val="18"/>
        </w:rPr>
        <w:t>, às</w:t>
      </w:r>
      <w:r w:rsidR="003F1A9D" w:rsidRPr="007475B8">
        <w:rPr>
          <w:rFonts w:ascii="Verdana" w:hAnsi="Verdana"/>
          <w:b/>
          <w:sz w:val="18"/>
          <w:szCs w:val="18"/>
        </w:rPr>
        <w:t xml:space="preserve"> </w:t>
      </w:r>
      <w:proofErr w:type="gramStart"/>
      <w:r w:rsidR="007475B8" w:rsidRPr="007475B8">
        <w:rPr>
          <w:rFonts w:ascii="Verdana" w:hAnsi="Verdana"/>
          <w:b/>
          <w:sz w:val="18"/>
          <w:szCs w:val="18"/>
        </w:rPr>
        <w:t>13</w:t>
      </w:r>
      <w:r w:rsidR="002A1586" w:rsidRPr="007475B8">
        <w:rPr>
          <w:rFonts w:ascii="Verdana" w:hAnsi="Verdana"/>
          <w:b/>
          <w:sz w:val="18"/>
          <w:szCs w:val="18"/>
        </w:rPr>
        <w:t>:</w:t>
      </w:r>
      <w:r w:rsidR="00FF3D79" w:rsidRPr="007475B8">
        <w:rPr>
          <w:rFonts w:ascii="Verdana" w:hAnsi="Verdana"/>
          <w:b/>
          <w:sz w:val="18"/>
          <w:szCs w:val="18"/>
        </w:rPr>
        <w:t>00</w:t>
      </w:r>
      <w:proofErr w:type="gramEnd"/>
      <w:r w:rsidRPr="007475B8">
        <w:rPr>
          <w:rFonts w:ascii="Verdana" w:hAnsi="Verdana"/>
          <w:b/>
          <w:sz w:val="18"/>
          <w:szCs w:val="18"/>
        </w:rPr>
        <w:t xml:space="preserve"> horas </w:t>
      </w:r>
      <w:r w:rsidRPr="00DF5DD4">
        <w:rPr>
          <w:rFonts w:ascii="Verdana" w:hAnsi="Verdana"/>
          <w:b/>
          <w:sz w:val="18"/>
          <w:szCs w:val="18"/>
        </w:rPr>
        <w:t xml:space="preserve">(horário de Brasília), </w:t>
      </w:r>
      <w:r w:rsidRPr="00DF5DD4">
        <w:rPr>
          <w:rFonts w:ascii="Verdana" w:hAnsi="Verdana"/>
          <w:sz w:val="18"/>
          <w:szCs w:val="18"/>
        </w:rPr>
        <w:t xml:space="preserve">com participação exclusivamente por meio de sistema eletrônico do Governo Federal </w:t>
      </w:r>
      <w:r w:rsidR="005858A9" w:rsidRPr="00777CD4">
        <w:rPr>
          <w:rFonts w:ascii="Verdana" w:hAnsi="Verdana"/>
          <w:sz w:val="18"/>
          <w:szCs w:val="18"/>
        </w:rPr>
        <w:t>(www.gov.br/compras/</w:t>
      </w:r>
      <w:proofErr w:type="spellStart"/>
      <w:r w:rsidR="005858A9" w:rsidRPr="00777CD4">
        <w:rPr>
          <w:rFonts w:ascii="Verdana" w:hAnsi="Verdana"/>
          <w:sz w:val="18"/>
          <w:szCs w:val="18"/>
        </w:rPr>
        <w:t>pt-br</w:t>
      </w:r>
      <w:proofErr w:type="spellEnd"/>
      <w:r w:rsidR="005858A9" w:rsidRPr="00777CD4">
        <w:rPr>
          <w:rFonts w:ascii="Verdana" w:hAnsi="Verdana"/>
          <w:sz w:val="18"/>
          <w:szCs w:val="18"/>
        </w:rPr>
        <w:t>/)</w:t>
      </w:r>
      <w:r w:rsidR="00F16A7E" w:rsidRPr="00DF5DD4">
        <w:rPr>
          <w:rFonts w:ascii="Verdana" w:hAnsi="Verdana"/>
          <w:sz w:val="18"/>
          <w:szCs w:val="18"/>
        </w:rPr>
        <w:t>.</w:t>
      </w:r>
    </w:p>
    <w:p w:rsidR="003856EF" w:rsidRPr="00DF5DD4" w:rsidRDefault="003856EF">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p>
    <w:p w:rsidR="003856EF" w:rsidRPr="00DF5DD4" w:rsidRDefault="003856EF">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r w:rsidRPr="00DF5DD4">
        <w:rPr>
          <w:rFonts w:ascii="Verdana" w:hAnsi="Verdana" w:cstheme="minorHAnsi"/>
          <w:b/>
          <w:color w:val="auto"/>
          <w:sz w:val="18"/>
          <w:szCs w:val="18"/>
        </w:rPr>
        <w:t>ANEXO QUE COMPÕE O EDITAL:</w:t>
      </w:r>
    </w:p>
    <w:p w:rsidR="00F16A7E" w:rsidRPr="00DF5DD4" w:rsidRDefault="00F16A7E">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p>
    <w:p w:rsidR="003856EF" w:rsidRDefault="003856EF">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auto"/>
          <w:sz w:val="18"/>
          <w:szCs w:val="18"/>
          <w:shd w:val="clear" w:color="auto" w:fill="FFFFFF"/>
        </w:rPr>
      </w:pPr>
      <w:r w:rsidRPr="00DF5DD4">
        <w:rPr>
          <w:rFonts w:ascii="Verdana" w:hAnsi="Verdana" w:cstheme="minorHAnsi"/>
          <w:b/>
          <w:color w:val="auto"/>
          <w:sz w:val="18"/>
          <w:szCs w:val="18"/>
        </w:rPr>
        <w:t xml:space="preserve">ANEXO I </w:t>
      </w:r>
      <w:r w:rsidR="005E0B57" w:rsidRPr="00DF5DD4">
        <w:rPr>
          <w:rFonts w:ascii="Verdana" w:hAnsi="Verdana" w:cstheme="minorHAnsi"/>
          <w:b/>
          <w:color w:val="auto"/>
          <w:sz w:val="18"/>
          <w:szCs w:val="18"/>
        </w:rPr>
        <w:t>-</w:t>
      </w:r>
      <w:r w:rsidR="0007377B">
        <w:rPr>
          <w:rFonts w:ascii="Verdana" w:hAnsi="Verdana" w:cstheme="minorHAnsi"/>
          <w:color w:val="auto"/>
          <w:sz w:val="18"/>
          <w:szCs w:val="18"/>
          <w:shd w:val="clear" w:color="auto" w:fill="FFFFFF"/>
        </w:rPr>
        <w:t xml:space="preserve"> Termo de Referência</w:t>
      </w:r>
      <w:r w:rsidR="009A0AEF">
        <w:rPr>
          <w:rFonts w:ascii="Verdana" w:hAnsi="Verdana" w:cstheme="minorHAnsi"/>
          <w:color w:val="auto"/>
          <w:sz w:val="18"/>
          <w:szCs w:val="18"/>
          <w:shd w:val="clear" w:color="auto" w:fill="FFFFFF"/>
        </w:rPr>
        <w:t xml:space="preserve"> (Em arquivo anexo ao Edital)</w:t>
      </w:r>
    </w:p>
    <w:p w:rsidR="009A0AEF" w:rsidRDefault="00FD4060" w:rsidP="005858A9">
      <w:pPr>
        <w:pStyle w:val="WW-Padro"/>
        <w:tabs>
          <w:tab w:val="left" w:pos="1134"/>
          <w:tab w:val="left" w:pos="2268"/>
          <w:tab w:val="left" w:pos="3402"/>
          <w:tab w:val="left" w:pos="4536"/>
          <w:tab w:val="left" w:pos="5670"/>
          <w:tab w:val="left" w:pos="6804"/>
          <w:tab w:val="left" w:pos="7938"/>
          <w:tab w:val="left" w:pos="9072"/>
          <w:tab w:val="left" w:pos="10206"/>
          <w:tab w:val="left" w:pos="11340"/>
        </w:tabs>
        <w:ind w:firstLine="1134"/>
        <w:jc w:val="both"/>
        <w:rPr>
          <w:rFonts w:ascii="Verdana" w:hAnsi="Verdana" w:cstheme="minorHAnsi"/>
          <w:color w:val="FF0000"/>
          <w:sz w:val="18"/>
          <w:szCs w:val="18"/>
          <w:shd w:val="clear" w:color="auto" w:fill="FFFFFF"/>
        </w:rPr>
      </w:pPr>
      <w:r w:rsidRPr="005858A9">
        <w:rPr>
          <w:rFonts w:ascii="Verdana" w:hAnsi="Verdana" w:cstheme="minorHAnsi"/>
          <w:b/>
          <w:color w:val="auto"/>
          <w:sz w:val="18"/>
          <w:szCs w:val="18"/>
          <w:shd w:val="clear" w:color="auto" w:fill="FFFFFF"/>
        </w:rPr>
        <w:t>Adendo I</w:t>
      </w:r>
      <w:r w:rsidRPr="005858A9">
        <w:rPr>
          <w:rFonts w:ascii="Verdana" w:hAnsi="Verdana" w:cstheme="minorHAnsi"/>
          <w:color w:val="auto"/>
          <w:sz w:val="18"/>
          <w:szCs w:val="18"/>
          <w:shd w:val="clear" w:color="auto" w:fill="FFFFFF"/>
        </w:rPr>
        <w:t xml:space="preserve"> – </w:t>
      </w:r>
      <w:r w:rsidR="007A1A20" w:rsidRPr="005858A9">
        <w:rPr>
          <w:rFonts w:ascii="Verdana" w:hAnsi="Verdana" w:cstheme="minorHAnsi"/>
          <w:color w:val="auto"/>
          <w:sz w:val="18"/>
          <w:szCs w:val="18"/>
          <w:shd w:val="clear" w:color="auto" w:fill="FFFFFF"/>
        </w:rPr>
        <w:t>Planilha de preços máximos/modelo de proposta</w:t>
      </w:r>
    </w:p>
    <w:p w:rsidR="00BF46AB" w:rsidRDefault="00BF46AB" w:rsidP="00BF46AB">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auto"/>
          <w:sz w:val="18"/>
          <w:szCs w:val="18"/>
          <w:shd w:val="clear" w:color="auto" w:fill="FFFFFF"/>
        </w:rPr>
      </w:pPr>
      <w:r w:rsidRPr="00DF5DD4">
        <w:rPr>
          <w:rFonts w:ascii="Verdana" w:hAnsi="Verdana" w:cstheme="minorHAnsi"/>
          <w:b/>
          <w:color w:val="auto"/>
          <w:sz w:val="18"/>
          <w:szCs w:val="18"/>
        </w:rPr>
        <w:t>ANEXO I</w:t>
      </w:r>
      <w:r>
        <w:rPr>
          <w:rFonts w:ascii="Verdana" w:hAnsi="Verdana" w:cstheme="minorHAnsi"/>
          <w:b/>
          <w:color w:val="auto"/>
          <w:sz w:val="18"/>
          <w:szCs w:val="18"/>
        </w:rPr>
        <w:t>I</w:t>
      </w:r>
      <w:r w:rsidRPr="00DF5DD4">
        <w:rPr>
          <w:rFonts w:ascii="Verdana" w:hAnsi="Verdana" w:cstheme="minorHAnsi"/>
          <w:b/>
          <w:color w:val="auto"/>
          <w:sz w:val="18"/>
          <w:szCs w:val="18"/>
        </w:rPr>
        <w:t xml:space="preserve"> </w:t>
      </w:r>
      <w:r>
        <w:rPr>
          <w:rFonts w:ascii="Verdana" w:hAnsi="Verdana" w:cstheme="minorHAnsi"/>
          <w:b/>
          <w:color w:val="auto"/>
          <w:sz w:val="18"/>
          <w:szCs w:val="18"/>
        </w:rPr>
        <w:t>–</w:t>
      </w:r>
      <w:r>
        <w:rPr>
          <w:rFonts w:ascii="Verdana" w:hAnsi="Verdana" w:cstheme="minorHAnsi"/>
          <w:color w:val="auto"/>
          <w:sz w:val="18"/>
          <w:szCs w:val="18"/>
          <w:shd w:val="clear" w:color="auto" w:fill="FFFFFF"/>
        </w:rPr>
        <w:t xml:space="preserve"> Minuta de Contrato</w:t>
      </w:r>
    </w:p>
    <w:p w:rsidR="00302755" w:rsidRDefault="00302755" w:rsidP="00BF46AB">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auto"/>
          <w:sz w:val="18"/>
          <w:szCs w:val="18"/>
          <w:shd w:val="clear" w:color="auto" w:fill="FFFFFF"/>
        </w:rPr>
      </w:pPr>
    </w:p>
    <w:p w:rsidR="003856EF" w:rsidRPr="00DF5DD4" w:rsidRDefault="003856EF">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r w:rsidRPr="00DF5DD4">
        <w:rPr>
          <w:rFonts w:ascii="Verdana" w:hAnsi="Verdana" w:cstheme="minorHAnsi"/>
          <w:b/>
          <w:color w:val="auto"/>
          <w:sz w:val="18"/>
          <w:szCs w:val="18"/>
        </w:rPr>
        <w:t>1 - DO OBJETO</w:t>
      </w:r>
    </w:p>
    <w:p w:rsidR="002D3D84" w:rsidRPr="00DF5DD4" w:rsidRDefault="002D3D84">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p>
    <w:p w:rsidR="0003389D" w:rsidRPr="007475B8" w:rsidRDefault="00021CEF" w:rsidP="0003389D">
      <w:pPr>
        <w:contextualSpacing/>
        <w:jc w:val="both"/>
        <w:rPr>
          <w:rFonts w:ascii="Verdana" w:hAnsi="Verdana"/>
          <w:b/>
          <w:sz w:val="18"/>
          <w:szCs w:val="18"/>
        </w:rPr>
      </w:pPr>
      <w:r w:rsidRPr="00021CEF">
        <w:rPr>
          <w:rFonts w:ascii="Verdana" w:hAnsi="Verdana" w:cstheme="minorHAnsi"/>
          <w:b/>
          <w:sz w:val="18"/>
          <w:szCs w:val="18"/>
        </w:rPr>
        <w:t>1.1</w:t>
      </w:r>
      <w:r w:rsidR="0003389D">
        <w:rPr>
          <w:rFonts w:ascii="Verdana" w:hAnsi="Verdana" w:cstheme="minorHAnsi"/>
          <w:b/>
          <w:sz w:val="18"/>
          <w:szCs w:val="18"/>
        </w:rPr>
        <w:t xml:space="preserve"> </w:t>
      </w:r>
      <w:r w:rsidR="003856EF" w:rsidRPr="00021CEF">
        <w:rPr>
          <w:rFonts w:ascii="Verdana" w:hAnsi="Verdana" w:cstheme="minorHAnsi"/>
          <w:b/>
          <w:sz w:val="18"/>
          <w:szCs w:val="18"/>
        </w:rPr>
        <w:t xml:space="preserve">- </w:t>
      </w:r>
      <w:r w:rsidR="003856EF" w:rsidRPr="00021CEF">
        <w:rPr>
          <w:rFonts w:ascii="Verdana" w:hAnsi="Verdana" w:cstheme="minorHAnsi"/>
          <w:sz w:val="18"/>
          <w:szCs w:val="18"/>
          <w:shd w:val="clear" w:color="auto" w:fill="FFFFFF"/>
        </w:rPr>
        <w:t>A presente licitação</w:t>
      </w:r>
      <w:r w:rsidR="0006497D" w:rsidRPr="00021CEF">
        <w:rPr>
          <w:rFonts w:ascii="Verdana" w:hAnsi="Verdana"/>
          <w:b/>
          <w:sz w:val="18"/>
          <w:szCs w:val="18"/>
        </w:rPr>
        <w:t xml:space="preserve"> </w:t>
      </w:r>
      <w:r w:rsidR="003856EF" w:rsidRPr="00021CEF">
        <w:rPr>
          <w:rFonts w:ascii="Verdana" w:hAnsi="Verdana" w:cstheme="minorHAnsi"/>
          <w:sz w:val="18"/>
          <w:szCs w:val="18"/>
          <w:shd w:val="clear" w:color="auto" w:fill="FFFFFF"/>
        </w:rPr>
        <w:t>tem por objeto</w:t>
      </w:r>
      <w:r w:rsidR="003856EF" w:rsidRPr="00FD4060">
        <w:rPr>
          <w:rFonts w:ascii="Verdana" w:hAnsi="Verdana" w:cstheme="minorHAnsi"/>
          <w:sz w:val="18"/>
          <w:szCs w:val="18"/>
          <w:shd w:val="clear" w:color="auto" w:fill="FFFFFF"/>
        </w:rPr>
        <w:t xml:space="preserve"> </w:t>
      </w:r>
      <w:r w:rsidR="003856EF" w:rsidRPr="00FD4060">
        <w:rPr>
          <w:rFonts w:ascii="Verdana" w:hAnsi="Verdana" w:cstheme="minorHAnsi"/>
          <w:bCs/>
          <w:sz w:val="18"/>
          <w:szCs w:val="18"/>
          <w:shd w:val="clear" w:color="auto" w:fill="FFFFFF"/>
        </w:rPr>
        <w:t>a</w:t>
      </w:r>
      <w:r w:rsidR="003856EF" w:rsidRPr="00FD4060">
        <w:rPr>
          <w:rFonts w:ascii="Verdana" w:hAnsi="Verdana" w:cstheme="minorHAnsi"/>
          <w:b/>
          <w:bCs/>
          <w:color w:val="FF0000"/>
          <w:sz w:val="18"/>
          <w:szCs w:val="18"/>
          <w:shd w:val="clear" w:color="auto" w:fill="FFFFFF"/>
        </w:rPr>
        <w:t xml:space="preserve"> </w:t>
      </w:r>
      <w:r w:rsidR="00FD4060" w:rsidRPr="007475B8">
        <w:rPr>
          <w:rFonts w:ascii="Verdana" w:hAnsi="Verdana" w:cs="Arial"/>
          <w:b/>
          <w:sz w:val="18"/>
          <w:szCs w:val="18"/>
        </w:rPr>
        <w:t xml:space="preserve">contratação de seguro total para a frota própria de veículos </w:t>
      </w:r>
      <w:r w:rsidR="00C9088E" w:rsidRPr="007475B8">
        <w:rPr>
          <w:rFonts w:ascii="Verdana" w:hAnsi="Verdana" w:cs="Arial"/>
          <w:b/>
          <w:sz w:val="18"/>
          <w:szCs w:val="18"/>
        </w:rPr>
        <w:t>oficiais do Poder Judiciário do Estado do Espírito Santo</w:t>
      </w:r>
      <w:r w:rsidR="007C3FD3" w:rsidRPr="007475B8">
        <w:rPr>
          <w:rFonts w:ascii="Verdana" w:hAnsi="Verdana" w:cstheme="minorHAnsi"/>
          <w:bCs/>
          <w:sz w:val="18"/>
          <w:szCs w:val="18"/>
          <w:shd w:val="clear" w:color="auto" w:fill="FFFFFF"/>
        </w:rPr>
        <w:t xml:space="preserve">, </w:t>
      </w:r>
      <w:r w:rsidR="003856EF" w:rsidRPr="007475B8">
        <w:rPr>
          <w:rFonts w:ascii="Verdana" w:hAnsi="Verdana" w:cstheme="minorHAnsi"/>
          <w:sz w:val="18"/>
          <w:szCs w:val="18"/>
          <w:shd w:val="clear" w:color="auto" w:fill="FFFFFF"/>
        </w:rPr>
        <w:t xml:space="preserve">conforme especificações constantes do </w:t>
      </w:r>
      <w:r w:rsidR="003856EF" w:rsidRPr="007475B8">
        <w:rPr>
          <w:rFonts w:ascii="Verdana" w:hAnsi="Verdana" w:cstheme="minorHAnsi"/>
          <w:b/>
          <w:sz w:val="18"/>
          <w:szCs w:val="18"/>
          <w:shd w:val="clear" w:color="auto" w:fill="FFFFFF"/>
        </w:rPr>
        <w:t xml:space="preserve">Anexo I </w:t>
      </w:r>
      <w:r w:rsidR="003856EF" w:rsidRPr="007475B8">
        <w:rPr>
          <w:rFonts w:ascii="Verdana" w:hAnsi="Verdana" w:cstheme="minorHAnsi"/>
          <w:sz w:val="18"/>
          <w:szCs w:val="18"/>
          <w:shd w:val="clear" w:color="auto" w:fill="FFFFFF"/>
        </w:rPr>
        <w:t>deste Edital</w:t>
      </w:r>
      <w:r w:rsidRPr="007475B8">
        <w:rPr>
          <w:rFonts w:ascii="Verdana" w:hAnsi="Verdana" w:cstheme="minorHAnsi"/>
          <w:sz w:val="18"/>
          <w:szCs w:val="18"/>
          <w:shd w:val="clear" w:color="auto" w:fill="FFFFFF"/>
        </w:rPr>
        <w:t>.</w:t>
      </w:r>
      <w:r w:rsidR="0022587B" w:rsidRPr="007475B8">
        <w:rPr>
          <w:rFonts w:ascii="Verdana" w:hAnsi="Verdana" w:cstheme="minorHAnsi"/>
          <w:sz w:val="18"/>
          <w:szCs w:val="18"/>
          <w:shd w:val="clear" w:color="auto" w:fill="FFFFFF"/>
        </w:rPr>
        <w:t xml:space="preserve"> </w:t>
      </w:r>
      <w:r w:rsidR="0003389D" w:rsidRPr="007475B8">
        <w:rPr>
          <w:rFonts w:ascii="Verdana" w:hAnsi="Verdana"/>
          <w:b/>
          <w:sz w:val="18"/>
          <w:szCs w:val="18"/>
        </w:rPr>
        <w:t>CATSER: 90-6</w:t>
      </w:r>
    </w:p>
    <w:p w:rsidR="003856EF" w:rsidRDefault="003856EF" w:rsidP="00021CEF">
      <w:pPr>
        <w:pStyle w:val="Textopadro0"/>
        <w:jc w:val="both"/>
        <w:rPr>
          <w:rFonts w:ascii="Verdana" w:hAnsi="Verdana" w:cstheme="minorHAnsi"/>
          <w:sz w:val="18"/>
          <w:szCs w:val="18"/>
          <w:shd w:val="clear" w:color="auto" w:fill="FFFFFF"/>
          <w:lang w:val="pt-BR"/>
        </w:rPr>
      </w:pPr>
    </w:p>
    <w:p w:rsidR="003856EF" w:rsidRPr="00DF5DD4" w:rsidRDefault="003856EF">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r w:rsidRPr="00DF5DD4">
        <w:rPr>
          <w:rFonts w:ascii="Verdana" w:hAnsi="Verdana" w:cstheme="minorHAnsi"/>
          <w:b/>
          <w:color w:val="auto"/>
          <w:sz w:val="18"/>
          <w:szCs w:val="18"/>
        </w:rPr>
        <w:t>2 - DA PARTICIPAÇÃO</w:t>
      </w:r>
    </w:p>
    <w:p w:rsidR="00BD7C08" w:rsidRPr="00DF5DD4" w:rsidRDefault="00BD7C08" w:rsidP="008016A7">
      <w:pPr>
        <w:jc w:val="both"/>
        <w:rPr>
          <w:rFonts w:ascii="Verdana" w:eastAsia="Verdana" w:hAnsi="Verdana" w:cs="Verdana"/>
          <w:b/>
          <w:bCs/>
          <w:sz w:val="18"/>
          <w:szCs w:val="18"/>
        </w:rPr>
      </w:pPr>
    </w:p>
    <w:p w:rsidR="0022587B" w:rsidRPr="00F20A2C" w:rsidRDefault="0022587B" w:rsidP="0022587B">
      <w:pPr>
        <w:jc w:val="both"/>
        <w:rPr>
          <w:rFonts w:ascii="Verdana" w:eastAsia="Verdana" w:hAnsi="Verdana" w:cs="Calibri"/>
          <w:sz w:val="18"/>
          <w:szCs w:val="18"/>
        </w:rPr>
      </w:pPr>
      <w:r w:rsidRPr="00F20A2C">
        <w:rPr>
          <w:rFonts w:ascii="Verdana" w:hAnsi="Verdana"/>
          <w:b/>
          <w:sz w:val="18"/>
          <w:szCs w:val="18"/>
        </w:rPr>
        <w:t xml:space="preserve">2.1 - </w:t>
      </w:r>
      <w:r w:rsidRPr="00F20A2C">
        <w:rPr>
          <w:rFonts w:ascii="Verdana" w:eastAsia="Verdana" w:hAnsi="Verdana" w:cs="Calibri"/>
          <w:sz w:val="18"/>
          <w:szCs w:val="18"/>
        </w:rPr>
        <w:t xml:space="preserve">Poderão participar deste Pregão </w:t>
      </w:r>
      <w:proofErr w:type="gramStart"/>
      <w:r w:rsidRPr="00F20A2C">
        <w:rPr>
          <w:rFonts w:ascii="Verdana" w:eastAsia="Verdana" w:hAnsi="Verdana" w:cs="Calibri"/>
          <w:sz w:val="18"/>
          <w:szCs w:val="18"/>
        </w:rPr>
        <w:t>os interessadas</w:t>
      </w:r>
      <w:proofErr w:type="gramEnd"/>
      <w:r w:rsidRPr="00F20A2C">
        <w:rPr>
          <w:rFonts w:ascii="Verdana" w:eastAsia="Verdana" w:hAnsi="Verdana" w:cs="Calibri"/>
          <w:sz w:val="18"/>
          <w:szCs w:val="18"/>
        </w:rPr>
        <w:t xml:space="preserve"> que atenderem a todas as exigências deste Edital e seu Anexo.</w:t>
      </w:r>
    </w:p>
    <w:p w:rsidR="0022587B" w:rsidRPr="00F20A2C" w:rsidRDefault="0022587B" w:rsidP="0022587B">
      <w:pPr>
        <w:jc w:val="both"/>
        <w:rPr>
          <w:rFonts w:ascii="Verdana" w:hAnsi="Verdana"/>
          <w:b/>
          <w:sz w:val="18"/>
          <w:szCs w:val="18"/>
        </w:rPr>
      </w:pPr>
    </w:p>
    <w:p w:rsidR="0022587B" w:rsidRPr="00F20A2C" w:rsidRDefault="0022587B" w:rsidP="0022587B">
      <w:pPr>
        <w:jc w:val="both"/>
        <w:rPr>
          <w:rFonts w:ascii="Verdana" w:hAnsi="Verdana"/>
          <w:sz w:val="18"/>
          <w:szCs w:val="18"/>
        </w:rPr>
      </w:pPr>
      <w:r w:rsidRPr="00F20A2C">
        <w:rPr>
          <w:rFonts w:ascii="Verdana" w:hAnsi="Verdana"/>
          <w:b/>
          <w:sz w:val="18"/>
          <w:szCs w:val="18"/>
        </w:rPr>
        <w:t>2.2</w:t>
      </w:r>
      <w:r w:rsidRPr="00F20A2C">
        <w:rPr>
          <w:rFonts w:ascii="Verdana" w:hAnsi="Verdana"/>
          <w:sz w:val="18"/>
          <w:szCs w:val="18"/>
        </w:rPr>
        <w:t xml:space="preserve"> - Não poderão participar deste Pregão:</w:t>
      </w:r>
    </w:p>
    <w:p w:rsidR="0022587B" w:rsidRPr="00F20A2C" w:rsidRDefault="0022587B" w:rsidP="0022587B">
      <w:pPr>
        <w:tabs>
          <w:tab w:val="left" w:pos="-2127"/>
          <w:tab w:val="left" w:pos="1134"/>
        </w:tabs>
        <w:ind w:left="284"/>
        <w:jc w:val="both"/>
        <w:rPr>
          <w:rFonts w:ascii="Verdana" w:hAnsi="Verdana"/>
          <w:sz w:val="18"/>
          <w:szCs w:val="18"/>
        </w:rPr>
      </w:pPr>
      <w:r w:rsidRPr="00F20A2C">
        <w:rPr>
          <w:rFonts w:ascii="Verdana" w:hAnsi="Verdana" w:cs="Arial"/>
          <w:b/>
          <w:sz w:val="18"/>
          <w:szCs w:val="18"/>
        </w:rPr>
        <w:t>a)</w:t>
      </w:r>
      <w:r w:rsidRPr="00F20A2C">
        <w:rPr>
          <w:rFonts w:ascii="Verdana" w:hAnsi="Verdana" w:cs="Arial"/>
          <w:sz w:val="18"/>
          <w:szCs w:val="18"/>
        </w:rPr>
        <w:t xml:space="preserve"> Consórcio de empresas, </w:t>
      </w:r>
      <w:r w:rsidRPr="00F20A2C">
        <w:rPr>
          <w:rFonts w:ascii="Verdana" w:hAnsi="Verdana"/>
          <w:sz w:val="18"/>
          <w:szCs w:val="18"/>
        </w:rPr>
        <w:t>tendo em vista a baixa complexidade do objeto contratado bem como a ausência de vultuosidade da contratação;</w:t>
      </w:r>
    </w:p>
    <w:p w:rsidR="0022587B" w:rsidRPr="00F20A2C" w:rsidRDefault="0022587B" w:rsidP="0022587B">
      <w:pPr>
        <w:tabs>
          <w:tab w:val="left" w:pos="-2127"/>
          <w:tab w:val="left" w:pos="1134"/>
        </w:tabs>
        <w:ind w:left="284"/>
        <w:jc w:val="both"/>
        <w:rPr>
          <w:rFonts w:ascii="Verdana" w:hAnsi="Verdana" w:cs="Arial"/>
          <w:sz w:val="18"/>
          <w:szCs w:val="18"/>
        </w:rPr>
      </w:pPr>
      <w:r w:rsidRPr="00F20A2C">
        <w:rPr>
          <w:rFonts w:ascii="Verdana" w:hAnsi="Verdana" w:cs="Arial"/>
          <w:b/>
          <w:sz w:val="18"/>
          <w:szCs w:val="18"/>
        </w:rPr>
        <w:t>b)</w:t>
      </w:r>
      <w:r w:rsidRPr="00F20A2C">
        <w:rPr>
          <w:rFonts w:ascii="Verdana" w:hAnsi="Verdana" w:cs="Arial"/>
          <w:sz w:val="18"/>
          <w:szCs w:val="18"/>
        </w:rPr>
        <w:t xml:space="preserve"> Empresa declarada inidônea por órgão ou entidade da administração pública direta ou indireta, federal, estadual, municipal ou do Distrito Federal;</w:t>
      </w:r>
    </w:p>
    <w:p w:rsidR="0022587B" w:rsidRPr="00F20A2C" w:rsidRDefault="0022587B" w:rsidP="0022587B">
      <w:pPr>
        <w:tabs>
          <w:tab w:val="left" w:pos="-2127"/>
          <w:tab w:val="left" w:pos="-1985"/>
          <w:tab w:val="left" w:pos="1134"/>
        </w:tabs>
        <w:ind w:left="284"/>
        <w:jc w:val="both"/>
        <w:rPr>
          <w:rFonts w:ascii="Verdana" w:hAnsi="Verdana"/>
          <w:sz w:val="18"/>
          <w:szCs w:val="18"/>
        </w:rPr>
      </w:pPr>
      <w:r w:rsidRPr="00F20A2C">
        <w:rPr>
          <w:rFonts w:ascii="Verdana" w:hAnsi="Verdana"/>
          <w:b/>
          <w:sz w:val="18"/>
          <w:szCs w:val="18"/>
        </w:rPr>
        <w:t>c)</w:t>
      </w:r>
      <w:r w:rsidRPr="00F20A2C">
        <w:rPr>
          <w:rFonts w:ascii="Verdana" w:hAnsi="Verdana"/>
          <w:sz w:val="18"/>
          <w:szCs w:val="18"/>
        </w:rPr>
        <w:t xml:space="preserve"> Empresa suspensa de licitar e contratar com o Poder Judiciário do Estado do Espírito Santo durante o prazo da sanção aplicada, nos termos do Art. 87, III da Lei 8.666/93;</w:t>
      </w:r>
    </w:p>
    <w:p w:rsidR="0022587B" w:rsidRPr="00F20A2C" w:rsidRDefault="0022587B" w:rsidP="0022587B">
      <w:pPr>
        <w:suppressAutoHyphens w:val="0"/>
        <w:autoSpaceDE w:val="0"/>
        <w:autoSpaceDN w:val="0"/>
        <w:adjustRightInd w:val="0"/>
        <w:ind w:left="284"/>
        <w:jc w:val="both"/>
        <w:rPr>
          <w:rFonts w:ascii="Verdana" w:hAnsi="Verdana"/>
          <w:sz w:val="18"/>
          <w:szCs w:val="18"/>
        </w:rPr>
      </w:pPr>
      <w:r w:rsidRPr="00F20A2C">
        <w:rPr>
          <w:rFonts w:ascii="Verdana" w:hAnsi="Verdana"/>
          <w:b/>
          <w:sz w:val="18"/>
          <w:szCs w:val="18"/>
        </w:rPr>
        <w:t>d)</w:t>
      </w:r>
      <w:r w:rsidRPr="00F20A2C">
        <w:rPr>
          <w:rFonts w:ascii="Verdana" w:hAnsi="Verdana"/>
          <w:sz w:val="18"/>
          <w:szCs w:val="18"/>
        </w:rPr>
        <w:t xml:space="preserve"> Empresa impedida de licitar e contratar com o Estado do Espírito Santo nos termos do Art. 7º da Lei 10.520/2002;</w:t>
      </w:r>
    </w:p>
    <w:p w:rsidR="0022587B" w:rsidRPr="00F20A2C" w:rsidRDefault="0022587B" w:rsidP="0022587B">
      <w:pPr>
        <w:tabs>
          <w:tab w:val="left" w:pos="-2127"/>
          <w:tab w:val="left" w:pos="-1985"/>
          <w:tab w:val="left" w:pos="1134"/>
        </w:tabs>
        <w:ind w:left="284"/>
        <w:jc w:val="both"/>
        <w:rPr>
          <w:rFonts w:ascii="Verdana" w:hAnsi="Verdana" w:cs="Arial"/>
          <w:color w:val="000000" w:themeColor="text1"/>
          <w:sz w:val="18"/>
          <w:szCs w:val="18"/>
        </w:rPr>
      </w:pPr>
      <w:r w:rsidRPr="00F20A2C">
        <w:rPr>
          <w:rFonts w:ascii="Verdana" w:hAnsi="Verdana" w:cs="Arial"/>
          <w:b/>
          <w:color w:val="000000" w:themeColor="text1"/>
          <w:sz w:val="18"/>
          <w:szCs w:val="18"/>
        </w:rPr>
        <w:t>e)</w:t>
      </w:r>
      <w:r w:rsidRPr="00F20A2C">
        <w:rPr>
          <w:rFonts w:ascii="Verdana" w:hAnsi="Verdana" w:cs="Arial"/>
          <w:color w:val="000000" w:themeColor="text1"/>
          <w:sz w:val="18"/>
          <w:szCs w:val="18"/>
        </w:rPr>
        <w:t xml:space="preserve"> Empresas que se encontrem </w:t>
      </w:r>
      <w:proofErr w:type="gramStart"/>
      <w:r w:rsidRPr="00F20A2C">
        <w:rPr>
          <w:rFonts w:ascii="Verdana" w:hAnsi="Verdana" w:cs="Arial"/>
          <w:color w:val="000000" w:themeColor="text1"/>
          <w:sz w:val="18"/>
          <w:szCs w:val="18"/>
        </w:rPr>
        <w:t>sob falência</w:t>
      </w:r>
      <w:proofErr w:type="gramEnd"/>
      <w:r w:rsidRPr="00F20A2C">
        <w:rPr>
          <w:rFonts w:ascii="Verdana" w:hAnsi="Verdana" w:cs="Arial"/>
          <w:color w:val="000000" w:themeColor="text1"/>
          <w:sz w:val="18"/>
          <w:szCs w:val="18"/>
        </w:rPr>
        <w:t>, em recuperação judicial (Lei nº 11.101), concurso de credores, liquidação ou dissolução;</w:t>
      </w:r>
    </w:p>
    <w:p w:rsidR="0022587B" w:rsidRPr="00F20A2C" w:rsidRDefault="0022587B" w:rsidP="0022587B">
      <w:pPr>
        <w:tabs>
          <w:tab w:val="left" w:pos="-2127"/>
          <w:tab w:val="left" w:pos="-1985"/>
          <w:tab w:val="left" w:pos="1134"/>
        </w:tabs>
        <w:ind w:left="567"/>
        <w:jc w:val="both"/>
        <w:rPr>
          <w:rFonts w:ascii="Verdana" w:hAnsi="Verdana" w:cs="Arial"/>
          <w:color w:val="000000" w:themeColor="text1"/>
          <w:sz w:val="18"/>
          <w:szCs w:val="18"/>
        </w:rPr>
      </w:pPr>
      <w:proofErr w:type="gramStart"/>
      <w:r w:rsidRPr="00F20A2C">
        <w:rPr>
          <w:rFonts w:ascii="Verdana" w:hAnsi="Verdana" w:cs="Arial"/>
          <w:b/>
          <w:color w:val="000000" w:themeColor="text1"/>
          <w:sz w:val="18"/>
          <w:szCs w:val="18"/>
        </w:rPr>
        <w:t>e</w:t>
      </w:r>
      <w:proofErr w:type="gramEnd"/>
      <w:r w:rsidRPr="00F20A2C">
        <w:rPr>
          <w:rFonts w:ascii="Verdana" w:hAnsi="Verdana" w:cs="Arial"/>
          <w:b/>
          <w:color w:val="000000" w:themeColor="text1"/>
          <w:sz w:val="18"/>
          <w:szCs w:val="18"/>
        </w:rPr>
        <w:t>.1)</w:t>
      </w:r>
      <w:r w:rsidRPr="00F20A2C">
        <w:rPr>
          <w:rFonts w:ascii="Verdana" w:hAnsi="Verdana" w:cs="Arial"/>
          <w:color w:val="000000" w:themeColor="text1"/>
          <w:sz w:val="18"/>
          <w:szCs w:val="18"/>
        </w:rPr>
        <w:t xml:space="preserve"> </w:t>
      </w:r>
      <w:r w:rsidRPr="00F20A2C">
        <w:rPr>
          <w:rFonts w:ascii="Verdana" w:hAnsi="Verdana" w:cs="Arial"/>
          <w:b/>
          <w:color w:val="000000" w:themeColor="text1"/>
          <w:sz w:val="18"/>
          <w:szCs w:val="18"/>
        </w:rPr>
        <w:t>Será aceita</w:t>
      </w:r>
      <w:r w:rsidRPr="00F20A2C">
        <w:rPr>
          <w:rFonts w:ascii="Verdana" w:hAnsi="Verdana" w:cs="Arial"/>
          <w:color w:val="000000" w:themeColor="text1"/>
          <w:sz w:val="18"/>
          <w:szCs w:val="18"/>
        </w:rPr>
        <w:t xml:space="preserve"> </w:t>
      </w:r>
      <w:r w:rsidRPr="00F20A2C">
        <w:rPr>
          <w:rStyle w:val="Forte"/>
          <w:rFonts w:ascii="Verdana" w:hAnsi="Verdana" w:cs="Arial"/>
          <w:color w:val="000000" w:themeColor="text1"/>
          <w:sz w:val="18"/>
          <w:szCs w:val="18"/>
        </w:rPr>
        <w:t>a participação de empresa em recuperação judicial, desde que amparada em certidão emitida pela instância judicial competente, que certifique que a interessada está apta econômica e financeiramente a participar de procedimento licitatório nos termos da Lei 8.666/93</w:t>
      </w:r>
      <w:r w:rsidRPr="00F20A2C">
        <w:rPr>
          <w:rFonts w:ascii="Verdana" w:hAnsi="Verdana" w:cs="Arial"/>
          <w:b/>
          <w:color w:val="000000" w:themeColor="text1"/>
          <w:sz w:val="18"/>
          <w:szCs w:val="18"/>
        </w:rPr>
        <w:t>.</w:t>
      </w:r>
    </w:p>
    <w:p w:rsidR="0022587B" w:rsidRPr="00E64150" w:rsidRDefault="0022587B" w:rsidP="0022587B">
      <w:pPr>
        <w:tabs>
          <w:tab w:val="left" w:pos="-2127"/>
          <w:tab w:val="left" w:pos="-1985"/>
          <w:tab w:val="left" w:pos="1134"/>
        </w:tabs>
        <w:ind w:left="284"/>
        <w:jc w:val="both"/>
        <w:rPr>
          <w:rFonts w:ascii="Verdana" w:hAnsi="Verdana" w:cs="Arial"/>
          <w:sz w:val="18"/>
          <w:szCs w:val="18"/>
        </w:rPr>
      </w:pPr>
      <w:r w:rsidRPr="00F20A2C">
        <w:rPr>
          <w:rFonts w:ascii="Verdana" w:hAnsi="Verdana" w:cs="Arial"/>
          <w:b/>
          <w:color w:val="000000" w:themeColor="text1"/>
          <w:sz w:val="18"/>
          <w:szCs w:val="18"/>
        </w:rPr>
        <w:t>f)</w:t>
      </w:r>
      <w:r w:rsidRPr="00F20A2C">
        <w:rPr>
          <w:rFonts w:ascii="Verdana" w:hAnsi="Verdana" w:cs="Arial"/>
          <w:color w:val="000000" w:themeColor="text1"/>
          <w:sz w:val="18"/>
          <w:szCs w:val="18"/>
        </w:rPr>
        <w:t xml:space="preserve"> Empresa cujos diretores, gerentes, representantes legais ou técnicos, membros de conselho </w:t>
      </w:r>
      <w:r w:rsidRPr="00E64150">
        <w:rPr>
          <w:rFonts w:ascii="Verdana" w:hAnsi="Verdana" w:cs="Arial"/>
          <w:sz w:val="18"/>
          <w:szCs w:val="18"/>
        </w:rPr>
        <w:t xml:space="preserve">técnico, consultivo, </w:t>
      </w:r>
      <w:proofErr w:type="gramStart"/>
      <w:r w:rsidRPr="00E64150">
        <w:rPr>
          <w:rFonts w:ascii="Verdana" w:hAnsi="Verdana" w:cs="Arial"/>
          <w:sz w:val="18"/>
          <w:szCs w:val="18"/>
        </w:rPr>
        <w:t>deliberativo ou administrativo ou sócios</w:t>
      </w:r>
      <w:proofErr w:type="gramEnd"/>
      <w:r w:rsidRPr="00E64150">
        <w:rPr>
          <w:rFonts w:ascii="Verdana" w:hAnsi="Verdana" w:cs="Arial"/>
          <w:sz w:val="18"/>
          <w:szCs w:val="18"/>
        </w:rPr>
        <w:t>, sejam membros ou servidores do Poder Judiciário do Espírito Santo.</w:t>
      </w:r>
    </w:p>
    <w:p w:rsidR="0022587B" w:rsidRPr="00E64150" w:rsidRDefault="0022587B" w:rsidP="0022587B">
      <w:pPr>
        <w:tabs>
          <w:tab w:val="left" w:pos="-2127"/>
          <w:tab w:val="left" w:pos="-1985"/>
          <w:tab w:val="left" w:pos="1134"/>
        </w:tabs>
        <w:ind w:left="284"/>
        <w:jc w:val="both"/>
        <w:rPr>
          <w:rFonts w:ascii="Verdana" w:hAnsi="Verdana"/>
          <w:sz w:val="18"/>
          <w:szCs w:val="18"/>
        </w:rPr>
      </w:pPr>
      <w:r w:rsidRPr="00E64150">
        <w:rPr>
          <w:rFonts w:ascii="Verdana" w:hAnsi="Verdana"/>
          <w:b/>
          <w:sz w:val="18"/>
          <w:szCs w:val="18"/>
        </w:rPr>
        <w:t>g)</w:t>
      </w:r>
      <w:r w:rsidRPr="00E64150">
        <w:rPr>
          <w:rFonts w:ascii="Verdana" w:hAnsi="Verdana"/>
          <w:sz w:val="18"/>
          <w:szCs w:val="18"/>
        </w:rPr>
        <w:t xml:space="preserve"> Pessoa jurídica que tenha em seu quadro societário cônjuge, companheiro ou parente em linha reta, colateral ou por afinidade até o terceiro grau, inclusive, dos magistrados ocupantes </w:t>
      </w:r>
      <w:r w:rsidRPr="00E64150">
        <w:rPr>
          <w:rFonts w:ascii="Verdana" w:hAnsi="Verdana"/>
          <w:sz w:val="18"/>
          <w:szCs w:val="18"/>
        </w:rPr>
        <w:lastRenderedPageBreak/>
        <w:t xml:space="preserve">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w:t>
      </w:r>
      <w:hyperlink r:id="rId14" w:tgtFrame="_blank" w:history="1">
        <w:r w:rsidRPr="00E64150">
          <w:rPr>
            <w:rStyle w:val="Hyperlink"/>
            <w:rFonts w:ascii="Verdana" w:hAnsi="Verdana"/>
            <w:color w:val="auto"/>
            <w:sz w:val="18"/>
            <w:szCs w:val="18"/>
          </w:rPr>
          <w:t xml:space="preserve"> Resolução CNJ nº 229, de 22.06.16</w:t>
        </w:r>
      </w:hyperlink>
      <w:r w:rsidRPr="00E64150">
        <w:rPr>
          <w:rFonts w:ascii="Verdana" w:hAnsi="Verdana"/>
          <w:sz w:val="18"/>
          <w:szCs w:val="18"/>
        </w:rPr>
        <w:t xml:space="preserve">). </w:t>
      </w:r>
    </w:p>
    <w:p w:rsidR="0022587B" w:rsidRPr="000B0606" w:rsidRDefault="0022587B" w:rsidP="0022587B">
      <w:pPr>
        <w:pStyle w:val="Padro"/>
        <w:ind w:left="567"/>
        <w:jc w:val="both"/>
        <w:rPr>
          <w:rFonts w:ascii="Verdana" w:hAnsi="Verdana" w:cs="Arial"/>
          <w:b/>
          <w:color w:val="auto"/>
          <w:sz w:val="18"/>
          <w:szCs w:val="18"/>
        </w:rPr>
      </w:pPr>
      <w:proofErr w:type="gramStart"/>
      <w:r w:rsidRPr="00E64150">
        <w:rPr>
          <w:rFonts w:ascii="Verdana" w:hAnsi="Verdana"/>
          <w:b/>
          <w:color w:val="auto"/>
          <w:sz w:val="18"/>
          <w:szCs w:val="18"/>
        </w:rPr>
        <w:t>g.</w:t>
      </w:r>
      <w:proofErr w:type="gramEnd"/>
      <w:r w:rsidRPr="00E64150">
        <w:rPr>
          <w:rFonts w:ascii="Verdana" w:hAnsi="Verdana"/>
          <w:b/>
          <w:color w:val="auto"/>
          <w:sz w:val="18"/>
          <w:szCs w:val="18"/>
        </w:rPr>
        <w:t>1)</w:t>
      </w:r>
      <w:r w:rsidRPr="00E64150">
        <w:rPr>
          <w:rFonts w:ascii="Verdana" w:hAnsi="Verdana"/>
          <w:color w:val="auto"/>
          <w:sz w:val="18"/>
          <w:szCs w:val="18"/>
        </w:rPr>
        <w:t xml:space="preserve">  </w:t>
      </w:r>
      <w:r w:rsidRPr="000B0606">
        <w:rPr>
          <w:rFonts w:ascii="Verdana" w:hAnsi="Verdana"/>
          <w:b/>
          <w:color w:val="auto"/>
          <w:sz w:val="18"/>
          <w:szCs w:val="18"/>
        </w:rPr>
        <w:t>A vedação constante na alínea “g” deste artigo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rsidR="0022587B" w:rsidRPr="000B0606" w:rsidRDefault="0022587B" w:rsidP="0022587B">
      <w:pPr>
        <w:pStyle w:val="Padro"/>
        <w:ind w:left="567"/>
        <w:jc w:val="both"/>
        <w:rPr>
          <w:rFonts w:ascii="Verdana" w:hAnsi="Verdana" w:cs="Arial"/>
          <w:b/>
          <w:color w:val="auto"/>
          <w:sz w:val="18"/>
          <w:szCs w:val="18"/>
        </w:rPr>
      </w:pPr>
      <w:proofErr w:type="gramStart"/>
      <w:r w:rsidRPr="000B0606">
        <w:rPr>
          <w:rFonts w:ascii="Verdana" w:hAnsi="Verdana" w:cs="Arial"/>
          <w:b/>
          <w:color w:val="auto"/>
          <w:sz w:val="18"/>
          <w:szCs w:val="18"/>
        </w:rPr>
        <w:t>g.</w:t>
      </w:r>
      <w:proofErr w:type="gramEnd"/>
      <w:r w:rsidRPr="000B0606">
        <w:rPr>
          <w:rFonts w:ascii="Verdana" w:hAnsi="Verdana" w:cs="Arial"/>
          <w:b/>
          <w:color w:val="auto"/>
          <w:sz w:val="18"/>
          <w:szCs w:val="18"/>
        </w:rPr>
        <w:t xml:space="preserve">2) 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sidRPr="000B0606">
        <w:rPr>
          <w:rFonts w:ascii="Verdana" w:hAnsi="Verdana" w:cs="Arial"/>
          <w:b/>
          <w:color w:val="auto"/>
          <w:sz w:val="18"/>
          <w:szCs w:val="18"/>
        </w:rPr>
        <w:t>arts</w:t>
      </w:r>
      <w:proofErr w:type="spellEnd"/>
      <w:r w:rsidRPr="000B0606">
        <w:rPr>
          <w:rFonts w:ascii="Verdana" w:hAnsi="Verdana" w:cs="Arial"/>
          <w:b/>
          <w:color w:val="auto"/>
          <w:sz w:val="18"/>
          <w:szCs w:val="18"/>
        </w:rPr>
        <w:t>. 1º e 2º da Resolução nº 156 do CNJ.</w:t>
      </w:r>
    </w:p>
    <w:p w:rsidR="0022587B" w:rsidRPr="00E64150" w:rsidRDefault="0022587B" w:rsidP="0022587B">
      <w:pPr>
        <w:pStyle w:val="Padro"/>
        <w:ind w:left="284"/>
        <w:jc w:val="both"/>
        <w:rPr>
          <w:rFonts w:ascii="Verdana" w:hAnsi="Verdana"/>
          <w:b/>
          <w:color w:val="auto"/>
          <w:sz w:val="18"/>
          <w:szCs w:val="18"/>
        </w:rPr>
      </w:pPr>
      <w:r w:rsidRPr="00E64150">
        <w:rPr>
          <w:rFonts w:ascii="Verdana" w:hAnsi="Verdana"/>
          <w:b/>
          <w:color w:val="auto"/>
          <w:sz w:val="18"/>
          <w:szCs w:val="18"/>
        </w:rPr>
        <w:t xml:space="preserve">h) </w:t>
      </w:r>
      <w:r w:rsidRPr="00E64150">
        <w:rPr>
          <w:rFonts w:ascii="Verdana" w:hAnsi="Verdana"/>
          <w:color w:val="auto"/>
          <w:sz w:val="18"/>
          <w:szCs w:val="18"/>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rsidR="0022587B" w:rsidRPr="00E64150" w:rsidRDefault="0022587B" w:rsidP="0022587B">
      <w:pPr>
        <w:pStyle w:val="Padro"/>
        <w:ind w:left="284"/>
        <w:jc w:val="both"/>
        <w:rPr>
          <w:rFonts w:ascii="Verdana" w:hAnsi="Verdana"/>
          <w:color w:val="auto"/>
          <w:sz w:val="18"/>
          <w:szCs w:val="18"/>
        </w:rPr>
      </w:pPr>
      <w:r w:rsidRPr="00E64150">
        <w:rPr>
          <w:rFonts w:ascii="Verdana" w:hAnsi="Verdana"/>
          <w:b/>
          <w:color w:val="auto"/>
          <w:sz w:val="18"/>
          <w:szCs w:val="18"/>
        </w:rPr>
        <w:t>i)</w:t>
      </w:r>
      <w:r w:rsidRPr="00E64150">
        <w:rPr>
          <w:rFonts w:ascii="Verdana" w:hAnsi="Verdana"/>
          <w:color w:val="auto"/>
          <w:sz w:val="18"/>
          <w:szCs w:val="18"/>
        </w:rPr>
        <w:t xml:space="preserve">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rsidR="0022587B" w:rsidRPr="00E64150" w:rsidRDefault="0022587B" w:rsidP="0022587B">
      <w:pPr>
        <w:pStyle w:val="Padro"/>
        <w:ind w:left="284"/>
        <w:jc w:val="both"/>
        <w:rPr>
          <w:rFonts w:ascii="Verdana" w:hAnsi="Verdana"/>
          <w:color w:val="auto"/>
          <w:sz w:val="18"/>
          <w:szCs w:val="18"/>
        </w:rPr>
      </w:pPr>
      <w:r w:rsidRPr="00E64150">
        <w:rPr>
          <w:rFonts w:ascii="Verdana" w:hAnsi="Verdana"/>
          <w:b/>
          <w:color w:val="auto"/>
          <w:sz w:val="18"/>
          <w:szCs w:val="18"/>
        </w:rPr>
        <w:t>j)</w:t>
      </w:r>
      <w:r w:rsidRPr="00E64150">
        <w:rPr>
          <w:rFonts w:ascii="Verdana" w:hAnsi="Verdana"/>
          <w:color w:val="auto"/>
          <w:sz w:val="18"/>
          <w:szCs w:val="18"/>
        </w:rPr>
        <w:t xml:space="preserve"> 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sidRPr="00E64150">
        <w:rPr>
          <w:rFonts w:ascii="Verdana" w:hAnsi="Verdana"/>
          <w:color w:val="auto"/>
          <w:sz w:val="18"/>
          <w:szCs w:val="18"/>
        </w:rPr>
        <w:t>arts</w:t>
      </w:r>
      <w:proofErr w:type="spellEnd"/>
      <w:r w:rsidRPr="00E64150">
        <w:rPr>
          <w:rFonts w:ascii="Verdana" w:hAnsi="Verdana"/>
          <w:color w:val="auto"/>
          <w:sz w:val="18"/>
          <w:szCs w:val="18"/>
        </w:rPr>
        <w:t>. 1º e 2º da Resolução nº 156 do CNJ.</w:t>
      </w:r>
    </w:p>
    <w:p w:rsidR="0022587B" w:rsidRPr="00E64150" w:rsidRDefault="0022587B" w:rsidP="0022587B">
      <w:pPr>
        <w:pStyle w:val="Padro"/>
        <w:ind w:left="284"/>
        <w:jc w:val="both"/>
        <w:rPr>
          <w:rFonts w:ascii="Verdana" w:hAnsi="Verdana" w:cs="Arial"/>
          <w:color w:val="auto"/>
          <w:sz w:val="18"/>
          <w:szCs w:val="18"/>
        </w:rPr>
      </w:pPr>
      <w:r w:rsidRPr="00E64150">
        <w:rPr>
          <w:rFonts w:ascii="Verdana" w:hAnsi="Verdana"/>
          <w:b/>
          <w:color w:val="auto"/>
          <w:sz w:val="18"/>
          <w:szCs w:val="18"/>
        </w:rPr>
        <w:t>k)</w:t>
      </w:r>
      <w:r w:rsidRPr="00E64150">
        <w:rPr>
          <w:rFonts w:ascii="Verdana" w:hAnsi="Verdana"/>
          <w:color w:val="auto"/>
          <w:sz w:val="18"/>
          <w:szCs w:val="18"/>
        </w:rPr>
        <w:t xml:space="preserve"> Havendo alteração no quadro de empregados que contrarie o disposto na Resolução CNJ Nº 07/2005, essa deverá ser imediatamente comunicada ao Tribunal de Justiça para as providências julgadas cabíveis.</w:t>
      </w:r>
    </w:p>
    <w:p w:rsidR="0022587B" w:rsidRPr="00E64150" w:rsidRDefault="0022587B" w:rsidP="0022587B">
      <w:pPr>
        <w:pStyle w:val="Padro"/>
        <w:ind w:left="284"/>
        <w:contextualSpacing/>
        <w:jc w:val="both"/>
        <w:rPr>
          <w:rFonts w:ascii="Verdana" w:hAnsi="Verdana"/>
          <w:color w:val="auto"/>
          <w:sz w:val="18"/>
          <w:szCs w:val="18"/>
        </w:rPr>
      </w:pPr>
      <w:r w:rsidRPr="00E64150">
        <w:rPr>
          <w:rFonts w:ascii="Verdana" w:hAnsi="Verdana"/>
          <w:b/>
          <w:color w:val="auto"/>
          <w:sz w:val="18"/>
          <w:szCs w:val="18"/>
        </w:rPr>
        <w:t>l) Organização de Sociedade Civil de Interesse Público (OSCIP)</w:t>
      </w:r>
      <w:r w:rsidRPr="00E64150">
        <w:rPr>
          <w:rFonts w:ascii="Verdana" w:hAnsi="Verdana"/>
          <w:color w:val="auto"/>
          <w:sz w:val="18"/>
          <w:szCs w:val="18"/>
        </w:rPr>
        <w:t>, quando atuarem nessa condição.</w:t>
      </w:r>
    </w:p>
    <w:p w:rsidR="0022587B" w:rsidRPr="00E64150" w:rsidRDefault="0022587B" w:rsidP="0022587B">
      <w:pPr>
        <w:pStyle w:val="Padro"/>
        <w:ind w:left="284"/>
        <w:jc w:val="both"/>
        <w:rPr>
          <w:rFonts w:ascii="Verdana" w:hAnsi="Verdana"/>
          <w:color w:val="auto"/>
          <w:sz w:val="18"/>
          <w:szCs w:val="18"/>
        </w:rPr>
      </w:pPr>
      <w:r w:rsidRPr="00E64150">
        <w:rPr>
          <w:rFonts w:ascii="Verdana" w:hAnsi="Verdana"/>
          <w:b/>
          <w:color w:val="auto"/>
          <w:sz w:val="18"/>
          <w:szCs w:val="18"/>
        </w:rPr>
        <w:t>m)</w:t>
      </w:r>
      <w:r w:rsidRPr="00E64150">
        <w:rPr>
          <w:rFonts w:ascii="Verdana" w:hAnsi="Verdana"/>
          <w:color w:val="auto"/>
          <w:sz w:val="18"/>
          <w:szCs w:val="18"/>
        </w:rPr>
        <w:t xml:space="preserve"> Quaisquer interessados que se enquadrem nas vedações previstas no artigo 9º da Lei 8.666/93.</w:t>
      </w:r>
    </w:p>
    <w:p w:rsidR="0022587B" w:rsidRPr="00F20A2C" w:rsidRDefault="0022587B" w:rsidP="0022587B">
      <w:pPr>
        <w:jc w:val="both"/>
        <w:rPr>
          <w:rFonts w:ascii="Verdana" w:hAnsi="Verdana"/>
          <w:b/>
          <w:sz w:val="18"/>
          <w:szCs w:val="18"/>
        </w:rPr>
      </w:pPr>
    </w:p>
    <w:p w:rsidR="008016A7" w:rsidRPr="00DF5DD4" w:rsidRDefault="0022587B" w:rsidP="0022587B">
      <w:pPr>
        <w:jc w:val="both"/>
        <w:rPr>
          <w:rFonts w:ascii="Verdana" w:hAnsi="Verdana"/>
          <w:sz w:val="18"/>
          <w:szCs w:val="18"/>
        </w:rPr>
      </w:pPr>
      <w:r w:rsidRPr="00F20A2C">
        <w:rPr>
          <w:rFonts w:ascii="Verdana" w:hAnsi="Verdana"/>
          <w:b/>
          <w:sz w:val="18"/>
          <w:szCs w:val="18"/>
        </w:rPr>
        <w:t xml:space="preserve">2.3 - </w:t>
      </w:r>
      <w:r w:rsidRPr="00F20A2C">
        <w:rPr>
          <w:rFonts w:ascii="Verdana" w:hAnsi="Verdana"/>
          <w:sz w:val="18"/>
          <w:szCs w:val="18"/>
        </w:rPr>
        <w:t xml:space="preserve">Em cumprimento ao disposto no inciso VII, do art. 4º, da Lei nº 10.520/02, o licitante deverá manifestar, em </w:t>
      </w:r>
      <w:r w:rsidRPr="00F20A2C">
        <w:rPr>
          <w:rFonts w:ascii="Verdana" w:hAnsi="Verdana"/>
          <w:b/>
          <w:sz w:val="18"/>
          <w:szCs w:val="18"/>
        </w:rPr>
        <w:t xml:space="preserve">CAMPO PRÓPRIO </w:t>
      </w:r>
      <w:r w:rsidRPr="00F20A2C">
        <w:rPr>
          <w:rFonts w:ascii="Verdana" w:hAnsi="Verdana"/>
          <w:sz w:val="18"/>
          <w:szCs w:val="18"/>
        </w:rPr>
        <w:t>do Sistema Eletrônico, o pleno conhecimento e atendimento às exigências de habilitações previstas no edital.</w:t>
      </w:r>
    </w:p>
    <w:p w:rsidR="00D01BE5" w:rsidRPr="00DF5DD4" w:rsidRDefault="0022587B" w:rsidP="0022587B">
      <w:pPr>
        <w:tabs>
          <w:tab w:val="left" w:pos="2085"/>
        </w:tabs>
        <w:jc w:val="both"/>
        <w:rPr>
          <w:rFonts w:ascii="Verdana" w:hAnsi="Verdana"/>
          <w:sz w:val="18"/>
          <w:szCs w:val="18"/>
        </w:rPr>
      </w:pPr>
      <w:r>
        <w:rPr>
          <w:rFonts w:ascii="Verdana" w:hAnsi="Verdana"/>
          <w:sz w:val="18"/>
          <w:szCs w:val="18"/>
        </w:rPr>
        <w:tab/>
      </w:r>
    </w:p>
    <w:p w:rsidR="003856EF" w:rsidRPr="00DF5DD4" w:rsidRDefault="003856EF">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r w:rsidRPr="00DF5DD4">
        <w:rPr>
          <w:rFonts w:ascii="Verdana" w:hAnsi="Verdana" w:cstheme="minorHAnsi"/>
          <w:b/>
          <w:color w:val="auto"/>
          <w:sz w:val="18"/>
          <w:szCs w:val="18"/>
        </w:rPr>
        <w:t>3 - DA REPRESENTAÇÃO E DO CREDENCIAMENTO</w:t>
      </w:r>
    </w:p>
    <w:p w:rsidR="002D3D84" w:rsidRPr="00DF5DD4" w:rsidRDefault="002D3D84" w:rsidP="00324D02">
      <w:pPr>
        <w:jc w:val="both"/>
        <w:rPr>
          <w:rFonts w:ascii="Verdana" w:hAnsi="Verdana"/>
          <w:b/>
          <w:sz w:val="18"/>
          <w:szCs w:val="18"/>
        </w:rPr>
      </w:pPr>
    </w:p>
    <w:p w:rsidR="0022587B" w:rsidRPr="00F20A2C" w:rsidRDefault="0022587B" w:rsidP="0022587B">
      <w:pPr>
        <w:jc w:val="both"/>
        <w:rPr>
          <w:rFonts w:ascii="Verdana" w:hAnsi="Verdana" w:cs="Arial"/>
          <w:b/>
          <w:sz w:val="18"/>
          <w:szCs w:val="18"/>
        </w:rPr>
      </w:pPr>
      <w:r w:rsidRPr="00F20A2C">
        <w:rPr>
          <w:rFonts w:ascii="Verdana" w:hAnsi="Verdana" w:cs="Arial"/>
          <w:b/>
          <w:sz w:val="18"/>
          <w:szCs w:val="18"/>
        </w:rPr>
        <w:t xml:space="preserve">3.1 - </w:t>
      </w:r>
      <w:r w:rsidRPr="00F20A2C">
        <w:rPr>
          <w:rFonts w:ascii="Verdana" w:hAnsi="Verdana"/>
          <w:sz w:val="18"/>
          <w:szCs w:val="18"/>
        </w:rPr>
        <w:t xml:space="preserve">Poderão participar deste Pregão os interessados que estiverem previamente credenciados no Sistema de Cadastramento Unificado de Fornecedores – SICAF, por meio do sítio </w:t>
      </w:r>
      <w:r w:rsidR="00D80E11" w:rsidRPr="00777CD4">
        <w:rPr>
          <w:rFonts w:ascii="Verdana" w:hAnsi="Verdana"/>
          <w:sz w:val="18"/>
          <w:szCs w:val="18"/>
        </w:rPr>
        <w:t>(</w:t>
      </w:r>
      <w:r w:rsidR="00D80E11" w:rsidRPr="00D80E11">
        <w:rPr>
          <w:rFonts w:ascii="Verdana" w:hAnsi="Verdana"/>
          <w:b/>
          <w:sz w:val="18"/>
          <w:szCs w:val="18"/>
          <w:u w:val="single"/>
        </w:rPr>
        <w:t>www.gov.br/compras/</w:t>
      </w:r>
      <w:proofErr w:type="spellStart"/>
      <w:r w:rsidR="00D80E11" w:rsidRPr="00D80E11">
        <w:rPr>
          <w:rFonts w:ascii="Verdana" w:hAnsi="Verdana"/>
          <w:b/>
          <w:sz w:val="18"/>
          <w:szCs w:val="18"/>
          <w:u w:val="single"/>
        </w:rPr>
        <w:t>pt-br</w:t>
      </w:r>
      <w:proofErr w:type="spellEnd"/>
      <w:r w:rsidR="00D80E11" w:rsidRPr="00D80E11">
        <w:rPr>
          <w:rFonts w:ascii="Verdana" w:hAnsi="Verdana"/>
          <w:b/>
          <w:sz w:val="18"/>
          <w:szCs w:val="18"/>
          <w:u w:val="single"/>
        </w:rPr>
        <w:t>/</w:t>
      </w:r>
      <w:r w:rsidR="00D80E11" w:rsidRPr="00777CD4">
        <w:rPr>
          <w:rFonts w:ascii="Verdana" w:hAnsi="Verdana"/>
          <w:sz w:val="18"/>
          <w:szCs w:val="18"/>
        </w:rPr>
        <w:t>)</w:t>
      </w:r>
      <w:r w:rsidRPr="00F20A2C">
        <w:rPr>
          <w:rFonts w:ascii="Verdana" w:hAnsi="Verdana" w:cs="Arial"/>
          <w:b/>
          <w:sz w:val="18"/>
          <w:szCs w:val="18"/>
        </w:rPr>
        <w:t>.</w:t>
      </w:r>
    </w:p>
    <w:p w:rsidR="0022587B" w:rsidRPr="00F20A2C" w:rsidRDefault="0022587B" w:rsidP="0022587B">
      <w:pPr>
        <w:jc w:val="both"/>
        <w:rPr>
          <w:rFonts w:ascii="Verdana" w:hAnsi="Verdana" w:cs="Arial"/>
          <w:b/>
          <w:sz w:val="18"/>
          <w:szCs w:val="18"/>
        </w:rPr>
      </w:pPr>
    </w:p>
    <w:p w:rsidR="0022587B" w:rsidRPr="00F20A2C" w:rsidRDefault="005858A9" w:rsidP="0022587B">
      <w:pPr>
        <w:jc w:val="both"/>
        <w:rPr>
          <w:rFonts w:ascii="Verdana" w:hAnsi="Verdana" w:cs="Arial"/>
          <w:b/>
          <w:sz w:val="18"/>
          <w:szCs w:val="18"/>
        </w:rPr>
      </w:pPr>
      <w:r w:rsidRPr="00F57F9A">
        <w:rPr>
          <w:rFonts w:ascii="Verdana" w:hAnsi="Verdana" w:cs="Arial"/>
          <w:b/>
          <w:sz w:val="18"/>
          <w:szCs w:val="18"/>
        </w:rPr>
        <w:t xml:space="preserve">3.2 - </w:t>
      </w:r>
      <w:r w:rsidRPr="00F57F9A">
        <w:rPr>
          <w:rFonts w:ascii="Verdana" w:hAnsi="Verdana"/>
          <w:sz w:val="18"/>
          <w:szCs w:val="18"/>
        </w:rPr>
        <w:t xml:space="preserve">O credenciamento do licitante dependerá de registro atualizado no Sistema de Cadastramento Unificado de Fornecedores – SICAF </w:t>
      </w:r>
      <w:r>
        <w:rPr>
          <w:rFonts w:ascii="Verdana" w:hAnsi="Verdana"/>
          <w:sz w:val="18"/>
          <w:szCs w:val="18"/>
        </w:rPr>
        <w:t>(</w:t>
      </w:r>
      <w:proofErr w:type="spellStart"/>
      <w:r w:rsidRPr="000D2DE1">
        <w:rPr>
          <w:rFonts w:ascii="Verdana" w:hAnsi="Verdana" w:cs="Arial"/>
          <w:sz w:val="18"/>
          <w:szCs w:val="18"/>
        </w:rPr>
        <w:t>arts</w:t>
      </w:r>
      <w:proofErr w:type="spellEnd"/>
      <w:r w:rsidRPr="000D2DE1">
        <w:rPr>
          <w:rFonts w:ascii="Verdana" w:hAnsi="Verdana" w:cs="Arial"/>
          <w:sz w:val="18"/>
          <w:szCs w:val="18"/>
        </w:rPr>
        <w:t>. 10 e 11 do Decreto Federal 10.024/2019</w:t>
      </w:r>
      <w:r w:rsidRPr="00F57F9A">
        <w:rPr>
          <w:rFonts w:ascii="Verdana" w:hAnsi="Verdana"/>
          <w:sz w:val="18"/>
          <w:szCs w:val="18"/>
        </w:rPr>
        <w:t>)</w:t>
      </w:r>
      <w:r w:rsidRPr="00F57F9A">
        <w:rPr>
          <w:rFonts w:ascii="Verdana" w:hAnsi="Verdana"/>
          <w:b/>
          <w:sz w:val="18"/>
          <w:szCs w:val="18"/>
        </w:rPr>
        <w:t xml:space="preserve">. </w:t>
      </w:r>
      <w:r w:rsidRPr="00F57F9A">
        <w:rPr>
          <w:rFonts w:ascii="Verdana" w:hAnsi="Verdana"/>
          <w:sz w:val="18"/>
          <w:szCs w:val="18"/>
        </w:rPr>
        <w:t xml:space="preserve">O qual </w:t>
      </w:r>
      <w:proofErr w:type="gramStart"/>
      <w:r w:rsidRPr="00F57F9A">
        <w:rPr>
          <w:rFonts w:ascii="Verdana" w:hAnsi="Verdana"/>
          <w:sz w:val="18"/>
          <w:szCs w:val="18"/>
        </w:rPr>
        <w:t>dar-se-á</w:t>
      </w:r>
      <w:proofErr w:type="gramEnd"/>
      <w:r w:rsidRPr="00F57F9A">
        <w:rPr>
          <w:rFonts w:ascii="Verdana" w:hAnsi="Verdana"/>
          <w:sz w:val="18"/>
          <w:szCs w:val="18"/>
        </w:rPr>
        <w:t xml:space="preserve"> pela atribuição de chave de identificação e de senha, pessoal e intransferível.</w:t>
      </w:r>
    </w:p>
    <w:p w:rsidR="0022587B" w:rsidRPr="00F20A2C" w:rsidRDefault="0022587B" w:rsidP="0022587B">
      <w:pPr>
        <w:jc w:val="both"/>
        <w:rPr>
          <w:rFonts w:ascii="Verdana" w:hAnsi="Verdana" w:cs="Arial"/>
          <w:b/>
          <w:sz w:val="18"/>
          <w:szCs w:val="18"/>
        </w:rPr>
      </w:pPr>
    </w:p>
    <w:p w:rsidR="0022587B" w:rsidRPr="00F20A2C" w:rsidRDefault="0022587B" w:rsidP="0022587B">
      <w:pPr>
        <w:jc w:val="both"/>
        <w:rPr>
          <w:rFonts w:ascii="Verdana" w:hAnsi="Verdana" w:cs="Arial"/>
          <w:sz w:val="18"/>
          <w:szCs w:val="18"/>
        </w:rPr>
      </w:pPr>
      <w:r w:rsidRPr="00F20A2C">
        <w:rPr>
          <w:rFonts w:ascii="Verdana" w:hAnsi="Verdana" w:cs="Arial"/>
          <w:b/>
          <w:sz w:val="18"/>
          <w:szCs w:val="18"/>
        </w:rPr>
        <w:t xml:space="preserve">3.3 - </w:t>
      </w:r>
      <w:r w:rsidRPr="00F20A2C">
        <w:rPr>
          <w:rFonts w:ascii="Verdana" w:hAnsi="Verdana" w:cs="Arial"/>
          <w:sz w:val="18"/>
          <w:szCs w:val="18"/>
        </w:rPr>
        <w:t>O credenciamento junto ao provedor do sistema implica na responsabilidade legal do licitante ou de seu representante legal e na presunção de sua capacidade técnica para realização das transações inerentes ao pregão na forma eletrônica.</w:t>
      </w:r>
    </w:p>
    <w:p w:rsidR="0022587B" w:rsidRPr="00F20A2C" w:rsidRDefault="0022587B" w:rsidP="0022587B">
      <w:pPr>
        <w:jc w:val="both"/>
        <w:rPr>
          <w:rFonts w:ascii="Verdana" w:hAnsi="Verdana" w:cs="Arial"/>
          <w:b/>
          <w:sz w:val="18"/>
          <w:szCs w:val="18"/>
        </w:rPr>
      </w:pPr>
    </w:p>
    <w:p w:rsidR="00324D02" w:rsidRPr="00DF5DD4" w:rsidRDefault="0022587B" w:rsidP="0022587B">
      <w:pPr>
        <w:jc w:val="both"/>
        <w:rPr>
          <w:rFonts w:ascii="Verdana" w:hAnsi="Verdana"/>
          <w:sz w:val="18"/>
          <w:szCs w:val="18"/>
        </w:rPr>
      </w:pPr>
      <w:r w:rsidRPr="00F20A2C">
        <w:rPr>
          <w:rFonts w:ascii="Verdana" w:hAnsi="Verdana" w:cs="Arial"/>
          <w:b/>
          <w:sz w:val="18"/>
          <w:szCs w:val="18"/>
        </w:rPr>
        <w:t xml:space="preserve">3.4 - </w:t>
      </w:r>
      <w:r w:rsidRPr="00F20A2C">
        <w:rPr>
          <w:rFonts w:ascii="Verdana" w:hAnsi="Verdana" w:cs="Arial"/>
          <w:sz w:val="18"/>
          <w:szCs w:val="18"/>
        </w:rPr>
        <w:t xml:space="preserve">O uso da </w:t>
      </w:r>
      <w:r w:rsidRPr="00F20A2C">
        <w:rPr>
          <w:rFonts w:ascii="Verdana" w:hAnsi="Verdana" w:cs="Arial"/>
          <w:b/>
          <w:sz w:val="18"/>
          <w:szCs w:val="18"/>
        </w:rPr>
        <w:t xml:space="preserve">senha de acesso </w:t>
      </w:r>
      <w:r w:rsidRPr="00F20A2C">
        <w:rPr>
          <w:rFonts w:ascii="Verdana" w:hAnsi="Verdana" w:cs="Arial"/>
          <w:sz w:val="18"/>
          <w:szCs w:val="18"/>
        </w:rPr>
        <w:t>pelo licitante é de sua responsabilidade exclusiva, incluindo qualquer transação efetuada diretamente ou por seu representante, não cabendo ao provedor do sistema ou ao Tribunal de Justiça do Espírito Santo, promotora da licitação, responsabilidade por eventuais danos decorrentes do uso indevido da senha, ainda que por terceiros.</w:t>
      </w:r>
    </w:p>
    <w:p w:rsidR="00117DD6" w:rsidRPr="00DF5DD4" w:rsidRDefault="00117DD6" w:rsidP="00324D02">
      <w:pPr>
        <w:jc w:val="both"/>
        <w:rPr>
          <w:rFonts w:ascii="Verdana" w:hAnsi="Verdana"/>
          <w:sz w:val="18"/>
          <w:szCs w:val="18"/>
        </w:rPr>
      </w:pPr>
    </w:p>
    <w:p w:rsidR="003856EF" w:rsidRPr="00DF5DD4" w:rsidRDefault="003856EF">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r w:rsidRPr="00DF5DD4">
        <w:rPr>
          <w:rFonts w:ascii="Verdana" w:hAnsi="Verdana" w:cstheme="minorHAnsi"/>
          <w:b/>
          <w:color w:val="auto"/>
          <w:sz w:val="18"/>
          <w:szCs w:val="18"/>
        </w:rPr>
        <w:t>4 - DO ENVIO DA PROPOSTA DE PREÇOS</w:t>
      </w:r>
    </w:p>
    <w:p w:rsidR="002D3D84" w:rsidRPr="00DF5DD4" w:rsidRDefault="002D3D84">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p>
    <w:p w:rsidR="00FC1062" w:rsidRPr="00FA4D3A"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auto"/>
          <w:sz w:val="18"/>
          <w:szCs w:val="18"/>
          <w:shd w:val="clear" w:color="auto" w:fill="FFFFFF"/>
        </w:rPr>
      </w:pPr>
      <w:r w:rsidRPr="00FA4D3A">
        <w:rPr>
          <w:rFonts w:ascii="Verdana" w:hAnsi="Verdana" w:cstheme="minorHAnsi"/>
          <w:b/>
          <w:color w:val="auto"/>
          <w:sz w:val="18"/>
          <w:szCs w:val="18"/>
        </w:rPr>
        <w:t xml:space="preserve">4.1 - </w:t>
      </w:r>
      <w:r w:rsidRPr="00FA4D3A">
        <w:rPr>
          <w:rFonts w:ascii="Verdana" w:hAnsi="Verdana" w:cstheme="minorHAnsi"/>
          <w:color w:val="auto"/>
          <w:sz w:val="18"/>
          <w:szCs w:val="18"/>
          <w:shd w:val="clear" w:color="auto" w:fill="FFFFFF"/>
        </w:rPr>
        <w:t xml:space="preserve">A participação no pregão dar-se-á por meio da digitação da senha privativa do licitante e subsequente encaminhamento da proposta de preços, </w:t>
      </w:r>
      <w:r w:rsidR="00302755" w:rsidRPr="00FA4D3A">
        <w:rPr>
          <w:rFonts w:ascii="Verdana" w:hAnsi="Verdana" w:cs="Calibri"/>
          <w:color w:val="auto"/>
          <w:sz w:val="18"/>
          <w:szCs w:val="18"/>
          <w:shd w:val="clear" w:color="auto" w:fill="FFFFFF"/>
        </w:rPr>
        <w:t xml:space="preserve">concomitantemente com os documentos de Habilitação exigidos no item </w:t>
      </w:r>
      <w:proofErr w:type="gramStart"/>
      <w:r w:rsidR="00302755" w:rsidRPr="00FA4D3A">
        <w:rPr>
          <w:rFonts w:ascii="Verdana" w:hAnsi="Verdana" w:cs="Calibri"/>
          <w:color w:val="auto"/>
          <w:sz w:val="18"/>
          <w:szCs w:val="18"/>
          <w:shd w:val="clear" w:color="auto" w:fill="FFFFFF"/>
        </w:rPr>
        <w:t>9</w:t>
      </w:r>
      <w:proofErr w:type="gramEnd"/>
      <w:r w:rsidR="00302755" w:rsidRPr="00FA4D3A">
        <w:rPr>
          <w:rFonts w:ascii="Verdana" w:hAnsi="Verdana" w:cs="Calibri"/>
          <w:color w:val="auto"/>
          <w:sz w:val="18"/>
          <w:szCs w:val="18"/>
          <w:shd w:val="clear" w:color="auto" w:fill="FFFFFF"/>
        </w:rPr>
        <w:t xml:space="preserve"> </w:t>
      </w:r>
      <w:r w:rsidR="005858A9" w:rsidRPr="00FA4D3A">
        <w:rPr>
          <w:rFonts w:ascii="Verdana" w:hAnsi="Verdana" w:cs="Calibri"/>
          <w:color w:val="auto"/>
          <w:sz w:val="18"/>
          <w:szCs w:val="18"/>
          <w:shd w:val="clear" w:color="auto" w:fill="FFFFFF"/>
        </w:rPr>
        <w:t xml:space="preserve">e listados  na </w:t>
      </w:r>
      <w:r w:rsidR="005858A9" w:rsidRPr="00FA4D3A">
        <w:rPr>
          <w:rFonts w:ascii="Verdana" w:hAnsi="Verdana" w:cs="Calibri"/>
          <w:b/>
          <w:color w:val="auto"/>
          <w:sz w:val="18"/>
          <w:szCs w:val="18"/>
          <w:shd w:val="clear" w:color="auto" w:fill="FFFFFF"/>
        </w:rPr>
        <w:t>CAPA DO EDITAL</w:t>
      </w:r>
      <w:r w:rsidR="005858A9" w:rsidRPr="00FA4D3A">
        <w:rPr>
          <w:rFonts w:ascii="Verdana" w:hAnsi="Verdana" w:cs="Calibri"/>
          <w:color w:val="auto"/>
          <w:sz w:val="18"/>
          <w:szCs w:val="18"/>
          <w:shd w:val="clear" w:color="auto" w:fill="FFFFFF"/>
        </w:rPr>
        <w:t>,</w:t>
      </w:r>
      <w:r w:rsidR="00302755" w:rsidRPr="00FA4D3A">
        <w:rPr>
          <w:rFonts w:ascii="Verdana" w:hAnsi="Verdana" w:cs="Calibri"/>
          <w:color w:val="auto"/>
          <w:sz w:val="18"/>
          <w:szCs w:val="18"/>
          <w:shd w:val="clear" w:color="auto" w:fill="FFFFFF"/>
        </w:rPr>
        <w:t xml:space="preserve"> </w:t>
      </w:r>
      <w:r w:rsidRPr="00FA4D3A">
        <w:rPr>
          <w:rFonts w:ascii="Verdana" w:hAnsi="Verdana" w:cstheme="minorHAnsi"/>
          <w:color w:val="auto"/>
          <w:sz w:val="18"/>
          <w:szCs w:val="18"/>
          <w:shd w:val="clear" w:color="auto" w:fill="FFFFFF"/>
        </w:rPr>
        <w:t xml:space="preserve">exclusivamente por meio do sistema eletrônico, </w:t>
      </w:r>
      <w:r w:rsidR="0003389D" w:rsidRPr="00FA4D3A">
        <w:rPr>
          <w:rFonts w:ascii="Verdana" w:hAnsi="Verdana" w:cs="Calibri"/>
          <w:b/>
          <w:color w:val="auto"/>
          <w:sz w:val="18"/>
          <w:szCs w:val="18"/>
          <w:shd w:val="clear" w:color="auto" w:fill="FFFFFF"/>
        </w:rPr>
        <w:t xml:space="preserve">COM VALOR TOTAL DO PRÊMIO </w:t>
      </w:r>
      <w:r w:rsidR="00FD4060" w:rsidRPr="00FA4D3A">
        <w:rPr>
          <w:rFonts w:ascii="Verdana" w:hAnsi="Verdana" w:cs="Calibri"/>
          <w:b/>
          <w:color w:val="auto"/>
          <w:sz w:val="18"/>
          <w:szCs w:val="18"/>
          <w:shd w:val="clear" w:color="auto" w:fill="FFFFFF"/>
        </w:rPr>
        <w:t>PARA O</w:t>
      </w:r>
      <w:r w:rsidR="0003389D" w:rsidRPr="00FA4D3A">
        <w:rPr>
          <w:rFonts w:ascii="Verdana" w:hAnsi="Verdana" w:cs="Calibri"/>
          <w:b/>
          <w:color w:val="auto"/>
          <w:sz w:val="18"/>
          <w:szCs w:val="18"/>
          <w:shd w:val="clear" w:color="auto" w:fill="FFFFFF"/>
        </w:rPr>
        <w:t xml:space="preserve"> LOTE</w:t>
      </w:r>
      <w:r w:rsidRPr="00FA4D3A">
        <w:rPr>
          <w:rFonts w:ascii="Verdana" w:hAnsi="Verdana" w:cs="Calibri"/>
          <w:b/>
          <w:color w:val="auto"/>
          <w:sz w:val="18"/>
          <w:szCs w:val="18"/>
          <w:shd w:val="clear" w:color="auto" w:fill="FFFFFF"/>
        </w:rPr>
        <w:t xml:space="preserve">, </w:t>
      </w:r>
      <w:r w:rsidR="00FD4060" w:rsidRPr="00FA4D3A">
        <w:rPr>
          <w:rFonts w:ascii="Verdana" w:hAnsi="Verdana" w:cs="Calibri"/>
          <w:b/>
          <w:color w:val="auto"/>
          <w:sz w:val="18"/>
          <w:szCs w:val="18"/>
          <w:shd w:val="clear" w:color="auto" w:fill="FFFFFF"/>
        </w:rPr>
        <w:t>(</w:t>
      </w:r>
      <w:r w:rsidR="00FD4060" w:rsidRPr="00FA4D3A">
        <w:rPr>
          <w:rFonts w:ascii="Verdana" w:hAnsi="Verdana"/>
          <w:b/>
          <w:color w:val="auto"/>
          <w:sz w:val="18"/>
          <w:szCs w:val="18"/>
        </w:rPr>
        <w:t xml:space="preserve">somatório dos valores referentes aos itens do lote), </w:t>
      </w:r>
      <w:r w:rsidRPr="00FA4D3A">
        <w:rPr>
          <w:rFonts w:ascii="Verdana" w:hAnsi="Verdana" w:cstheme="minorHAnsi"/>
          <w:b/>
          <w:color w:val="auto"/>
          <w:sz w:val="18"/>
          <w:szCs w:val="18"/>
          <w:shd w:val="clear" w:color="auto" w:fill="FFFFFF"/>
        </w:rPr>
        <w:t>a partir da divulgação do edital até a data e hora da abertura da sessão</w:t>
      </w:r>
      <w:r w:rsidRPr="00FA4D3A">
        <w:rPr>
          <w:rFonts w:ascii="Verdana" w:hAnsi="Verdana" w:cstheme="minorHAnsi"/>
          <w:color w:val="auto"/>
          <w:sz w:val="18"/>
          <w:szCs w:val="18"/>
          <w:shd w:val="clear" w:color="auto" w:fill="FFFFFF"/>
        </w:rPr>
        <w:t>, quando, então, encerra-se automaticamente a fase de recebimento de propostas.</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r w:rsidRPr="00E431F2">
        <w:rPr>
          <w:rFonts w:ascii="Verdana" w:hAnsi="Verdana" w:cstheme="minorHAnsi"/>
          <w:sz w:val="18"/>
          <w:szCs w:val="18"/>
        </w:rPr>
        <w:tab/>
      </w:r>
    </w:p>
    <w:p w:rsidR="00FC1062" w:rsidRPr="00F20A2C" w:rsidRDefault="00FC1062" w:rsidP="00FC1062">
      <w:pPr>
        <w:jc w:val="both"/>
        <w:rPr>
          <w:rFonts w:ascii="Verdana" w:hAnsi="Verdana" w:cstheme="minorHAnsi"/>
          <w:color w:val="000000"/>
          <w:sz w:val="18"/>
          <w:szCs w:val="18"/>
        </w:rPr>
      </w:pPr>
      <w:r w:rsidRPr="00F20A2C">
        <w:rPr>
          <w:rFonts w:ascii="Verdana" w:hAnsi="Verdana" w:cstheme="minorHAnsi"/>
          <w:b/>
          <w:color w:val="000000"/>
          <w:sz w:val="18"/>
          <w:szCs w:val="18"/>
        </w:rPr>
        <w:t>4.2 -</w:t>
      </w:r>
      <w:r w:rsidRPr="00F20A2C">
        <w:rPr>
          <w:rFonts w:ascii="Verdana" w:hAnsi="Verdana" w:cstheme="minorHAnsi"/>
          <w:color w:val="000000"/>
          <w:sz w:val="18"/>
          <w:szCs w:val="18"/>
        </w:rPr>
        <w:t xml:space="preserve"> A proposta comercial, com valores monetários em reais, deverá respeitar as especificações constantes do </w:t>
      </w:r>
      <w:r w:rsidRPr="00F20A2C">
        <w:rPr>
          <w:rFonts w:ascii="Verdana" w:hAnsi="Verdana" w:cstheme="minorHAnsi"/>
          <w:b/>
          <w:bCs/>
          <w:color w:val="000000"/>
          <w:sz w:val="18"/>
          <w:szCs w:val="18"/>
        </w:rPr>
        <w:t>Adendo I</w:t>
      </w:r>
      <w:r w:rsidRPr="00F20A2C">
        <w:rPr>
          <w:rFonts w:ascii="Verdana" w:hAnsi="Verdana" w:cstheme="minorHAnsi"/>
          <w:color w:val="000000"/>
          <w:sz w:val="18"/>
          <w:szCs w:val="18"/>
        </w:rPr>
        <w:t>;</w:t>
      </w:r>
    </w:p>
    <w:p w:rsidR="00FC1062" w:rsidRPr="00F20A2C" w:rsidRDefault="00FC1062" w:rsidP="00FC1062">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theme="minorHAnsi"/>
          <w:b/>
          <w:color w:val="000000"/>
          <w:sz w:val="18"/>
          <w:szCs w:val="18"/>
        </w:rPr>
      </w:pPr>
    </w:p>
    <w:p w:rsidR="0003389D" w:rsidRDefault="0003389D" w:rsidP="0003389D">
      <w:pPr>
        <w:ind w:left="284" w:right="-1"/>
        <w:jc w:val="both"/>
        <w:rPr>
          <w:rFonts w:ascii="Verdana" w:hAnsi="Verdana" w:cs="Verdana"/>
          <w:b/>
          <w:sz w:val="18"/>
          <w:szCs w:val="18"/>
        </w:rPr>
      </w:pPr>
      <w:r w:rsidRPr="00040A6B">
        <w:rPr>
          <w:rFonts w:ascii="Verdana" w:hAnsi="Verdana" w:cs="Verdana"/>
          <w:b/>
          <w:sz w:val="18"/>
          <w:szCs w:val="18"/>
        </w:rPr>
        <w:t xml:space="preserve">4.2.1 - O valor total máximo a ser pago </w:t>
      </w:r>
      <w:r w:rsidR="00FD4060">
        <w:rPr>
          <w:rFonts w:ascii="Verdana" w:hAnsi="Verdana" w:cs="Verdana"/>
          <w:b/>
          <w:sz w:val="18"/>
          <w:szCs w:val="18"/>
        </w:rPr>
        <w:t>pelo</w:t>
      </w:r>
      <w:r w:rsidRPr="00040A6B">
        <w:rPr>
          <w:rFonts w:ascii="Verdana" w:hAnsi="Verdana" w:cs="Verdana"/>
          <w:b/>
          <w:sz w:val="18"/>
          <w:szCs w:val="18"/>
        </w:rPr>
        <w:t xml:space="preserve"> </w:t>
      </w:r>
      <w:r w:rsidRPr="00B92ACE">
        <w:rPr>
          <w:rFonts w:ascii="Verdana" w:hAnsi="Verdana" w:cs="Verdana"/>
          <w:b/>
          <w:sz w:val="18"/>
          <w:szCs w:val="18"/>
        </w:rPr>
        <w:t>LOTE</w:t>
      </w:r>
      <w:r w:rsidRPr="00040A6B">
        <w:rPr>
          <w:rFonts w:ascii="Verdana" w:hAnsi="Verdana" w:cs="Verdana"/>
          <w:b/>
          <w:sz w:val="18"/>
          <w:szCs w:val="18"/>
        </w:rPr>
        <w:t xml:space="preserve"> será de</w:t>
      </w:r>
      <w:r>
        <w:rPr>
          <w:rFonts w:ascii="Verdana" w:hAnsi="Verdana" w:cs="Verdana"/>
          <w:b/>
          <w:sz w:val="18"/>
          <w:szCs w:val="18"/>
        </w:rPr>
        <w:t>:</w:t>
      </w:r>
    </w:p>
    <w:p w:rsidR="0003389D" w:rsidRDefault="0003389D" w:rsidP="0003389D">
      <w:pPr>
        <w:ind w:left="709" w:right="-1"/>
        <w:jc w:val="both"/>
        <w:rPr>
          <w:rFonts w:ascii="Verdana" w:hAnsi="Verdana" w:cs="Verdana"/>
          <w:b/>
          <w:sz w:val="18"/>
          <w:szCs w:val="18"/>
        </w:rPr>
      </w:pPr>
    </w:p>
    <w:p w:rsidR="003B5CC3" w:rsidRPr="00FD4060" w:rsidRDefault="0003389D" w:rsidP="0003389D">
      <w:pPr>
        <w:ind w:left="709" w:right="-1"/>
        <w:jc w:val="both"/>
        <w:rPr>
          <w:rFonts w:ascii="Verdana" w:hAnsi="Verdana" w:cs="Verdana"/>
          <w:b/>
          <w:color w:val="FF0000"/>
          <w:sz w:val="18"/>
          <w:szCs w:val="18"/>
        </w:rPr>
      </w:pPr>
      <w:r w:rsidRPr="004C105B">
        <w:rPr>
          <w:rFonts w:ascii="Verdana" w:hAnsi="Verdana" w:cs="Verdana"/>
          <w:b/>
          <w:sz w:val="18"/>
          <w:szCs w:val="18"/>
        </w:rPr>
        <w:t xml:space="preserve">LOTE </w:t>
      </w:r>
      <w:r w:rsidR="00C9088E">
        <w:rPr>
          <w:rFonts w:ascii="Verdana" w:hAnsi="Verdana" w:cs="Verdana"/>
          <w:b/>
          <w:sz w:val="18"/>
          <w:szCs w:val="18"/>
        </w:rPr>
        <w:t>ÚNICO</w:t>
      </w:r>
      <w:r w:rsidRPr="004C105B">
        <w:rPr>
          <w:rFonts w:ascii="Verdana" w:hAnsi="Verdana" w:cs="Verdana"/>
          <w:b/>
          <w:sz w:val="18"/>
          <w:szCs w:val="18"/>
        </w:rPr>
        <w:t xml:space="preserve">: </w:t>
      </w:r>
      <w:r w:rsidR="00FA4D3A" w:rsidRPr="00E9197C">
        <w:rPr>
          <w:rFonts w:ascii="Verdana" w:hAnsi="Verdana"/>
          <w:b/>
          <w:sz w:val="18"/>
          <w:szCs w:val="18"/>
        </w:rPr>
        <w:t xml:space="preserve">R$ </w:t>
      </w:r>
      <w:r w:rsidR="00FA4D3A">
        <w:rPr>
          <w:rFonts w:ascii="Verdana" w:hAnsi="Verdana"/>
          <w:b/>
          <w:sz w:val="18"/>
          <w:szCs w:val="18"/>
        </w:rPr>
        <w:t>129.663,01</w:t>
      </w:r>
      <w:r w:rsidR="00FA4D3A" w:rsidRPr="00E9197C">
        <w:rPr>
          <w:rFonts w:ascii="Verdana" w:hAnsi="Verdana"/>
          <w:b/>
          <w:sz w:val="18"/>
          <w:szCs w:val="18"/>
        </w:rPr>
        <w:t xml:space="preserve"> (</w:t>
      </w:r>
      <w:r w:rsidR="00FA4D3A">
        <w:rPr>
          <w:rFonts w:ascii="Verdana" w:hAnsi="Verdana"/>
          <w:b/>
          <w:sz w:val="18"/>
          <w:szCs w:val="18"/>
        </w:rPr>
        <w:t xml:space="preserve">cento e vinte e nove mil, </w:t>
      </w:r>
      <w:proofErr w:type="spellStart"/>
      <w:r w:rsidR="00FA4D3A">
        <w:rPr>
          <w:rFonts w:ascii="Verdana" w:hAnsi="Verdana"/>
          <w:b/>
          <w:sz w:val="18"/>
          <w:szCs w:val="18"/>
        </w:rPr>
        <w:t>sesicentos</w:t>
      </w:r>
      <w:proofErr w:type="spellEnd"/>
      <w:r w:rsidR="00FA4D3A">
        <w:rPr>
          <w:rFonts w:ascii="Verdana" w:hAnsi="Verdana"/>
          <w:b/>
          <w:sz w:val="18"/>
          <w:szCs w:val="18"/>
        </w:rPr>
        <w:t xml:space="preserve"> e sessenta e três</w:t>
      </w:r>
      <w:r w:rsidR="00FA4D3A" w:rsidRPr="00E9197C">
        <w:rPr>
          <w:rFonts w:ascii="Verdana" w:hAnsi="Verdana"/>
          <w:b/>
          <w:sz w:val="18"/>
          <w:szCs w:val="18"/>
        </w:rPr>
        <w:t xml:space="preserve"> reais</w:t>
      </w:r>
      <w:r w:rsidR="00FA4D3A">
        <w:rPr>
          <w:rFonts w:ascii="Verdana" w:hAnsi="Verdana"/>
          <w:b/>
          <w:sz w:val="18"/>
          <w:szCs w:val="18"/>
        </w:rPr>
        <w:t xml:space="preserve"> e um centavo</w:t>
      </w:r>
      <w:r w:rsidR="00FA4D3A" w:rsidRPr="00E9197C">
        <w:rPr>
          <w:rFonts w:ascii="Verdana" w:hAnsi="Verdana"/>
          <w:b/>
          <w:sz w:val="18"/>
          <w:szCs w:val="18"/>
        </w:rPr>
        <w:t>).</w:t>
      </w:r>
    </w:p>
    <w:p w:rsidR="00FC1062" w:rsidRPr="004C535A" w:rsidRDefault="00FC1062" w:rsidP="00FC1062">
      <w:pPr>
        <w:tabs>
          <w:tab w:val="left" w:pos="709"/>
          <w:tab w:val="left" w:pos="2268"/>
          <w:tab w:val="left" w:pos="3402"/>
          <w:tab w:val="left" w:pos="4536"/>
          <w:tab w:val="left" w:pos="5670"/>
          <w:tab w:val="left" w:pos="6804"/>
          <w:tab w:val="left" w:pos="7938"/>
          <w:tab w:val="left" w:pos="9072"/>
          <w:tab w:val="left" w:pos="10206"/>
          <w:tab w:val="left" w:pos="11340"/>
        </w:tabs>
        <w:ind w:left="709"/>
        <w:jc w:val="both"/>
        <w:rPr>
          <w:rFonts w:ascii="Verdana" w:hAnsi="Verdana" w:cstheme="minorHAnsi"/>
          <w:b/>
          <w:sz w:val="18"/>
          <w:szCs w:val="18"/>
          <w:highlight w:val="yellow"/>
        </w:rPr>
      </w:pPr>
    </w:p>
    <w:p w:rsidR="0003389D" w:rsidRPr="00040A6B" w:rsidRDefault="0003389D" w:rsidP="0003389D">
      <w:pPr>
        <w:ind w:left="284"/>
        <w:jc w:val="both"/>
        <w:rPr>
          <w:rFonts w:ascii="Verdana" w:hAnsi="Verdana" w:cs="Verdana"/>
          <w:b/>
          <w:bCs/>
          <w:sz w:val="18"/>
          <w:szCs w:val="18"/>
        </w:rPr>
      </w:pPr>
      <w:r w:rsidRPr="00D46CC4">
        <w:rPr>
          <w:rFonts w:ascii="Verdana" w:hAnsi="Verdana" w:cs="Verdana"/>
          <w:b/>
          <w:bCs/>
          <w:sz w:val="18"/>
          <w:szCs w:val="18"/>
        </w:rPr>
        <w:t>4.2.2 - Os valores unitários propostos para cada item do Lote, não poderão ultrapassar os valores unitários máximos informados na planilha do Adendo I.</w:t>
      </w:r>
    </w:p>
    <w:p w:rsidR="0003389D" w:rsidRDefault="0003389D" w:rsidP="00FC1062">
      <w:pPr>
        <w:ind w:left="284"/>
        <w:jc w:val="both"/>
        <w:rPr>
          <w:rFonts w:ascii="Verdana" w:hAnsi="Verdana" w:cs="Verdana"/>
          <w:b/>
          <w:bCs/>
          <w:sz w:val="18"/>
          <w:szCs w:val="18"/>
        </w:rPr>
      </w:pPr>
    </w:p>
    <w:p w:rsidR="00FC1062" w:rsidRPr="00F20A2C" w:rsidRDefault="00FC1062" w:rsidP="00FC1062">
      <w:pPr>
        <w:ind w:left="284"/>
        <w:jc w:val="both"/>
        <w:rPr>
          <w:rFonts w:ascii="Verdana" w:hAnsi="Verdana" w:cs="Verdana"/>
          <w:b/>
          <w:bCs/>
          <w:sz w:val="18"/>
          <w:szCs w:val="18"/>
        </w:rPr>
      </w:pPr>
      <w:r w:rsidRPr="00F20A2C">
        <w:rPr>
          <w:rFonts w:ascii="Verdana" w:hAnsi="Verdana" w:cs="Verdana"/>
          <w:b/>
          <w:bCs/>
          <w:sz w:val="18"/>
          <w:szCs w:val="18"/>
        </w:rPr>
        <w:t>4.2.</w:t>
      </w:r>
      <w:r w:rsidR="0003389D">
        <w:rPr>
          <w:rFonts w:ascii="Verdana" w:hAnsi="Verdana" w:cs="Verdana"/>
          <w:b/>
          <w:bCs/>
          <w:sz w:val="18"/>
          <w:szCs w:val="18"/>
        </w:rPr>
        <w:t>3</w:t>
      </w:r>
      <w:r w:rsidRPr="00F20A2C">
        <w:rPr>
          <w:rFonts w:ascii="Verdana" w:hAnsi="Verdana" w:cs="Verdana"/>
          <w:b/>
          <w:bCs/>
          <w:sz w:val="18"/>
          <w:szCs w:val="18"/>
        </w:rPr>
        <w:t xml:space="preserve"> - Havendo divergências entre as especificações do código </w:t>
      </w:r>
      <w:r w:rsidRPr="00E431F2">
        <w:rPr>
          <w:rFonts w:ascii="Verdana" w:hAnsi="Verdana" w:cs="Verdana"/>
          <w:b/>
          <w:bCs/>
          <w:color w:val="FF0000"/>
          <w:sz w:val="18"/>
          <w:szCs w:val="18"/>
        </w:rPr>
        <w:t>CAT</w:t>
      </w:r>
      <w:r w:rsidR="009508FC">
        <w:rPr>
          <w:rFonts w:ascii="Verdana" w:hAnsi="Verdana" w:cs="Verdana"/>
          <w:b/>
          <w:bCs/>
          <w:color w:val="FF0000"/>
          <w:sz w:val="18"/>
          <w:szCs w:val="18"/>
        </w:rPr>
        <w:t>SER</w:t>
      </w:r>
      <w:r w:rsidRPr="00F20A2C">
        <w:rPr>
          <w:rFonts w:ascii="Verdana" w:hAnsi="Verdana" w:cs="Verdana"/>
          <w:b/>
          <w:bCs/>
          <w:sz w:val="18"/>
          <w:szCs w:val="18"/>
        </w:rPr>
        <w:t xml:space="preserve"> e as do Edital, prevalecerão as do Edital. </w:t>
      </w:r>
    </w:p>
    <w:p w:rsidR="00FC1062" w:rsidRPr="00F20A2C" w:rsidRDefault="00FC1062" w:rsidP="00FC1062">
      <w:pPr>
        <w:ind w:left="284"/>
        <w:jc w:val="both"/>
        <w:rPr>
          <w:rFonts w:ascii="Verdana" w:hAnsi="Verdana" w:cs="Calibri"/>
          <w:b/>
          <w:bCs/>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4.3 - </w:t>
      </w:r>
      <w:r w:rsidRPr="00E431F2">
        <w:rPr>
          <w:rFonts w:ascii="Verdana" w:hAnsi="Verdana" w:cstheme="minorHAnsi"/>
          <w:sz w:val="18"/>
          <w:szCs w:val="18"/>
          <w:shd w:val="clear" w:color="auto" w:fill="FFFFFF"/>
        </w:rPr>
        <w:t>O licitante se responsabilizará formalmente pelas transações efetuadas em seu nome, assumindo como firmes e verdadeiras suas propostas e lances, inclusive os atos praticados diretamente ou por seu representante.</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4.4 - </w:t>
      </w:r>
      <w:r w:rsidRPr="00E431F2">
        <w:rPr>
          <w:rFonts w:ascii="Verdana" w:hAnsi="Verdana" w:cstheme="minorHAnsi"/>
          <w:sz w:val="18"/>
          <w:szCs w:val="18"/>
          <w:shd w:val="clear" w:color="auto" w:fill="FFFFFF"/>
        </w:rPr>
        <w:t>Incumbirá ao licitante acompanhar as operações no sistema eletrônico durante o processo licitatório, responsabilizando-se pelo ônus decorrente da perda de negócios diante da inobservância de quaisquer mensagens emitidas pelo sistema ou de sua desconexão.</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p>
    <w:p w:rsidR="00FC1062" w:rsidRPr="00F20A2C" w:rsidRDefault="00FC1062" w:rsidP="00FC1062">
      <w:pPr>
        <w:jc w:val="both"/>
        <w:rPr>
          <w:rFonts w:ascii="Verdana" w:hAnsi="Verdana"/>
          <w:b/>
          <w:sz w:val="18"/>
          <w:szCs w:val="18"/>
        </w:rPr>
      </w:pPr>
      <w:r w:rsidRPr="00F20A2C">
        <w:rPr>
          <w:rFonts w:ascii="Verdana" w:hAnsi="Verdana" w:cstheme="minorHAnsi"/>
          <w:b/>
          <w:sz w:val="18"/>
          <w:szCs w:val="18"/>
        </w:rPr>
        <w:t xml:space="preserve">4.5 </w:t>
      </w:r>
      <w:r w:rsidRPr="00F20A2C">
        <w:rPr>
          <w:rFonts w:ascii="Verdana" w:hAnsi="Verdana"/>
          <w:b/>
          <w:sz w:val="18"/>
          <w:szCs w:val="18"/>
        </w:rPr>
        <w:t>- A proposta somente poderá conter duas casas decimais</w:t>
      </w:r>
      <w:r w:rsidRPr="00F20A2C">
        <w:rPr>
          <w:rFonts w:ascii="Verdana" w:hAnsi="Verdana" w:cs="Calibri"/>
          <w:b/>
          <w:sz w:val="18"/>
          <w:szCs w:val="18"/>
        </w:rPr>
        <w:t xml:space="preserve"> e </w:t>
      </w:r>
      <w:r w:rsidRPr="00F20A2C">
        <w:rPr>
          <w:rFonts w:ascii="Verdana" w:hAnsi="Verdana" w:cs="Calibri"/>
          <w:b/>
          <w:sz w:val="18"/>
          <w:szCs w:val="18"/>
          <w:u w:val="single"/>
        </w:rPr>
        <w:t>será feito arredondamento para menos caso seja vencedora uma proposta com mais casas decimais.</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4.6 - Até a abertura da sessão</w:t>
      </w:r>
      <w:r w:rsidRPr="00E431F2">
        <w:rPr>
          <w:rFonts w:ascii="Verdana" w:hAnsi="Verdana" w:cstheme="minorHAnsi"/>
          <w:sz w:val="18"/>
          <w:szCs w:val="18"/>
          <w:shd w:val="clear" w:color="auto" w:fill="FFFFFF"/>
        </w:rPr>
        <w:t>, os licitantes poderão retirar ou substituir a proposta anteriormente apresentada.</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4.7 - </w:t>
      </w:r>
      <w:r w:rsidRPr="00E431F2">
        <w:rPr>
          <w:rFonts w:ascii="Verdana" w:hAnsi="Verdana" w:cstheme="minorHAnsi"/>
          <w:sz w:val="18"/>
          <w:szCs w:val="18"/>
          <w:shd w:val="clear" w:color="auto" w:fill="FFFFFF"/>
        </w:rPr>
        <w:t xml:space="preserve">A apresentação da proposta implica na </w:t>
      </w:r>
      <w:r w:rsidRPr="00E431F2">
        <w:rPr>
          <w:rFonts w:ascii="Verdana" w:hAnsi="Verdana" w:cstheme="minorHAnsi"/>
          <w:b/>
          <w:sz w:val="18"/>
          <w:szCs w:val="18"/>
          <w:shd w:val="clear" w:color="auto" w:fill="FFFFFF"/>
        </w:rPr>
        <w:t xml:space="preserve">aceitação de todas as condições </w:t>
      </w:r>
      <w:r w:rsidRPr="00E431F2">
        <w:rPr>
          <w:rFonts w:ascii="Verdana" w:hAnsi="Verdana" w:cstheme="minorHAnsi"/>
          <w:sz w:val="18"/>
          <w:szCs w:val="18"/>
          <w:shd w:val="clear" w:color="auto" w:fill="FFFFFF"/>
        </w:rPr>
        <w:t>deste edital, em especial:</w:t>
      </w:r>
    </w:p>
    <w:p w:rsidR="00FC1062" w:rsidRPr="004C535A"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theme="minorHAnsi"/>
          <w:color w:val="auto"/>
          <w:sz w:val="18"/>
          <w:szCs w:val="18"/>
          <w:shd w:val="clear" w:color="auto" w:fill="FFFFFF"/>
        </w:rPr>
      </w:pPr>
      <w:r w:rsidRPr="004C535A">
        <w:rPr>
          <w:rFonts w:ascii="Verdana" w:hAnsi="Verdana" w:cstheme="minorHAnsi"/>
          <w:b/>
          <w:color w:val="auto"/>
          <w:sz w:val="18"/>
          <w:szCs w:val="18"/>
        </w:rPr>
        <w:t xml:space="preserve">a) </w:t>
      </w:r>
      <w:r w:rsidRPr="004C535A">
        <w:rPr>
          <w:rFonts w:ascii="Verdana" w:hAnsi="Verdana" w:cstheme="minorHAnsi"/>
          <w:b/>
          <w:color w:val="auto"/>
          <w:sz w:val="18"/>
          <w:szCs w:val="18"/>
          <w:shd w:val="clear" w:color="auto" w:fill="FFFFFF"/>
        </w:rPr>
        <w:t>Validade da proposta</w:t>
      </w:r>
      <w:r w:rsidRPr="004C535A">
        <w:rPr>
          <w:rFonts w:ascii="Verdana" w:hAnsi="Verdana" w:cstheme="minorHAnsi"/>
          <w:color w:val="auto"/>
          <w:sz w:val="18"/>
          <w:szCs w:val="18"/>
          <w:shd w:val="clear" w:color="auto" w:fill="FFFFFF"/>
        </w:rPr>
        <w:t xml:space="preserve">, que não poderá ser inferior a </w:t>
      </w:r>
      <w:r w:rsidR="00696DAC">
        <w:rPr>
          <w:rFonts w:ascii="Verdana" w:hAnsi="Verdana" w:cstheme="minorHAnsi"/>
          <w:b/>
          <w:color w:val="auto"/>
          <w:sz w:val="18"/>
          <w:szCs w:val="18"/>
          <w:shd w:val="clear" w:color="auto" w:fill="FFFFFF"/>
        </w:rPr>
        <w:t>90</w:t>
      </w:r>
      <w:r w:rsidRPr="004C535A">
        <w:rPr>
          <w:rFonts w:ascii="Verdana" w:hAnsi="Verdana" w:cstheme="minorHAnsi"/>
          <w:b/>
          <w:color w:val="auto"/>
          <w:sz w:val="18"/>
          <w:szCs w:val="18"/>
          <w:shd w:val="clear" w:color="auto" w:fill="FFFFFF"/>
        </w:rPr>
        <w:t xml:space="preserve"> (</w:t>
      </w:r>
      <w:r w:rsidR="00696DAC">
        <w:rPr>
          <w:rFonts w:ascii="Verdana" w:hAnsi="Verdana" w:cstheme="minorHAnsi"/>
          <w:b/>
          <w:color w:val="auto"/>
          <w:sz w:val="18"/>
          <w:szCs w:val="18"/>
          <w:shd w:val="clear" w:color="auto" w:fill="FFFFFF"/>
        </w:rPr>
        <w:t>noventa</w:t>
      </w:r>
      <w:r w:rsidRPr="004C535A">
        <w:rPr>
          <w:rFonts w:ascii="Verdana" w:hAnsi="Verdana" w:cstheme="minorHAnsi"/>
          <w:b/>
          <w:color w:val="auto"/>
          <w:sz w:val="18"/>
          <w:szCs w:val="18"/>
          <w:shd w:val="clear" w:color="auto" w:fill="FFFFFF"/>
        </w:rPr>
        <w:t xml:space="preserve">) </w:t>
      </w:r>
      <w:r w:rsidRPr="004C535A">
        <w:rPr>
          <w:rFonts w:ascii="Verdana" w:hAnsi="Verdana" w:cstheme="minorHAnsi"/>
          <w:color w:val="auto"/>
          <w:sz w:val="18"/>
          <w:szCs w:val="18"/>
          <w:shd w:val="clear" w:color="auto" w:fill="FFFFFF"/>
        </w:rPr>
        <w:t>dias a serem contados da data da efetiva abertura das propostas;</w:t>
      </w:r>
    </w:p>
    <w:p w:rsidR="0003389D" w:rsidRPr="007C6D50" w:rsidRDefault="0003389D" w:rsidP="005D4150">
      <w:pPr>
        <w:ind w:left="284"/>
        <w:jc w:val="both"/>
        <w:rPr>
          <w:rFonts w:ascii="Verdana" w:hAnsi="Verdana"/>
          <w:b/>
          <w:bCs/>
          <w:sz w:val="18"/>
          <w:szCs w:val="18"/>
        </w:rPr>
      </w:pPr>
      <w:r w:rsidRPr="00D3098B">
        <w:rPr>
          <w:rFonts w:ascii="Verdana" w:hAnsi="Verdana"/>
          <w:b/>
          <w:bCs/>
          <w:sz w:val="18"/>
          <w:szCs w:val="18"/>
        </w:rPr>
        <w:t xml:space="preserve">b) </w:t>
      </w:r>
      <w:r w:rsidRPr="00D3098B">
        <w:rPr>
          <w:rFonts w:ascii="Verdana" w:hAnsi="Verdana"/>
          <w:b/>
          <w:sz w:val="18"/>
          <w:szCs w:val="18"/>
        </w:rPr>
        <w:t>Prazo de vigência da apólice</w:t>
      </w:r>
      <w:r>
        <w:rPr>
          <w:rFonts w:ascii="Verdana" w:hAnsi="Verdana"/>
          <w:sz w:val="18"/>
          <w:szCs w:val="18"/>
        </w:rPr>
        <w:t xml:space="preserve">, que será de </w:t>
      </w:r>
      <w:r>
        <w:rPr>
          <w:rFonts w:ascii="Verdana" w:hAnsi="Verdana"/>
          <w:b/>
          <w:sz w:val="18"/>
          <w:szCs w:val="18"/>
        </w:rPr>
        <w:t xml:space="preserve">12(doze) </w:t>
      </w:r>
      <w:r w:rsidRPr="009563C4">
        <w:rPr>
          <w:rFonts w:ascii="Verdana" w:hAnsi="Verdana"/>
          <w:b/>
          <w:sz w:val="18"/>
          <w:szCs w:val="18"/>
        </w:rPr>
        <w:t>meses,</w:t>
      </w:r>
      <w:r>
        <w:rPr>
          <w:rFonts w:ascii="Verdana" w:hAnsi="Verdana"/>
          <w:b/>
          <w:sz w:val="18"/>
          <w:szCs w:val="18"/>
        </w:rPr>
        <w:t xml:space="preserve"> </w:t>
      </w:r>
      <w:r w:rsidR="005D4150">
        <w:rPr>
          <w:rFonts w:ascii="Verdana" w:hAnsi="Verdana"/>
          <w:b/>
          <w:color w:val="FF0000"/>
          <w:sz w:val="18"/>
          <w:szCs w:val="18"/>
        </w:rPr>
        <w:t xml:space="preserve">a contar de </w:t>
      </w:r>
      <w:proofErr w:type="gramStart"/>
      <w:r w:rsidR="005D4150">
        <w:rPr>
          <w:rFonts w:ascii="Verdana" w:hAnsi="Verdana"/>
          <w:b/>
          <w:color w:val="FF0000"/>
          <w:sz w:val="18"/>
          <w:szCs w:val="18"/>
        </w:rPr>
        <w:t>00:00</w:t>
      </w:r>
      <w:proofErr w:type="gramEnd"/>
      <w:r w:rsidR="005D4150">
        <w:rPr>
          <w:rFonts w:ascii="Verdana" w:hAnsi="Verdana"/>
          <w:b/>
          <w:color w:val="FF0000"/>
          <w:sz w:val="18"/>
          <w:szCs w:val="18"/>
        </w:rPr>
        <w:t xml:space="preserve"> h do dia 03/03/</w:t>
      </w:r>
      <w:r w:rsidR="00FA4D3A">
        <w:rPr>
          <w:rFonts w:ascii="Verdana" w:hAnsi="Verdana"/>
          <w:b/>
          <w:color w:val="FF0000"/>
          <w:sz w:val="18"/>
          <w:szCs w:val="18"/>
        </w:rPr>
        <w:t>2022</w:t>
      </w:r>
      <w:r w:rsidR="007C6D50">
        <w:rPr>
          <w:rFonts w:ascii="Verdana" w:hAnsi="Verdana"/>
          <w:b/>
          <w:color w:val="FF0000"/>
          <w:sz w:val="18"/>
          <w:szCs w:val="18"/>
        </w:rPr>
        <w:t>, findando-se às 23h59min do dia 03/03/</w:t>
      </w:r>
      <w:r w:rsidR="00FA4D3A">
        <w:rPr>
          <w:rFonts w:ascii="Verdana" w:hAnsi="Verdana"/>
          <w:b/>
          <w:color w:val="FF0000"/>
          <w:sz w:val="18"/>
          <w:szCs w:val="18"/>
        </w:rPr>
        <w:t>2023</w:t>
      </w:r>
      <w:r w:rsidR="005D4150">
        <w:rPr>
          <w:rFonts w:ascii="Verdana" w:hAnsi="Verdana"/>
          <w:b/>
          <w:color w:val="FF0000"/>
          <w:sz w:val="18"/>
          <w:szCs w:val="18"/>
        </w:rPr>
        <w:t xml:space="preserve">. </w:t>
      </w:r>
    </w:p>
    <w:p w:rsidR="0003389D" w:rsidRPr="007C6D50" w:rsidRDefault="00BA0545" w:rsidP="00BA0545">
      <w:pPr>
        <w:ind w:left="567"/>
        <w:jc w:val="both"/>
        <w:rPr>
          <w:rFonts w:ascii="Verdana" w:hAnsi="Verdana" w:cs="Arial"/>
          <w:sz w:val="18"/>
          <w:szCs w:val="18"/>
        </w:rPr>
      </w:pPr>
      <w:proofErr w:type="gramStart"/>
      <w:r w:rsidRPr="00BA0545">
        <w:rPr>
          <w:rFonts w:ascii="Verdana" w:hAnsi="Verdana" w:cs="Arial"/>
          <w:b/>
          <w:sz w:val="18"/>
          <w:szCs w:val="18"/>
        </w:rPr>
        <w:t>b.</w:t>
      </w:r>
      <w:proofErr w:type="gramEnd"/>
      <w:r w:rsidRPr="00BA0545">
        <w:rPr>
          <w:rFonts w:ascii="Verdana" w:hAnsi="Verdana" w:cs="Arial"/>
          <w:b/>
          <w:sz w:val="18"/>
          <w:szCs w:val="18"/>
        </w:rPr>
        <w:t>1)</w:t>
      </w:r>
      <w:r w:rsidRPr="00BA0545">
        <w:rPr>
          <w:rFonts w:ascii="Verdana" w:hAnsi="Verdana" w:cs="Arial"/>
          <w:sz w:val="18"/>
          <w:szCs w:val="18"/>
        </w:rPr>
        <w:t xml:space="preserve"> </w:t>
      </w:r>
      <w:r w:rsidR="007C6D50" w:rsidRPr="007C6D50">
        <w:rPr>
          <w:rFonts w:ascii="Verdana" w:hAnsi="Verdana"/>
          <w:color w:val="000000"/>
          <w:sz w:val="18"/>
          <w:szCs w:val="18"/>
        </w:rPr>
        <w:t>Caso a emissão da apólice ocorra em momento posterior à data inicial anteriormente prevista, deverá nela constar o prazo de vigência de 12 (doze) meses contados da data da emissão, a qual poderá ser prorrogada por iguais e sucessivos períodos até o limite de 60 meses, conforme disposto no art.57, inciso II, da lei 8666/1993.</w:t>
      </w:r>
    </w:p>
    <w:p w:rsidR="007C6D50" w:rsidRPr="007C6D50" w:rsidRDefault="0003389D" w:rsidP="0003389D">
      <w:pPr>
        <w:ind w:left="284"/>
        <w:jc w:val="both"/>
        <w:rPr>
          <w:rFonts w:ascii="Verdana" w:hAnsi="Verdana"/>
          <w:b/>
          <w:sz w:val="18"/>
          <w:szCs w:val="18"/>
        </w:rPr>
      </w:pPr>
      <w:r w:rsidRPr="00BA0545">
        <w:rPr>
          <w:rFonts w:ascii="Verdana" w:hAnsi="Verdana"/>
          <w:b/>
          <w:sz w:val="18"/>
          <w:szCs w:val="18"/>
        </w:rPr>
        <w:t>c)</w:t>
      </w:r>
      <w:r w:rsidRPr="00BA0545">
        <w:rPr>
          <w:rFonts w:ascii="Verdana" w:hAnsi="Verdana"/>
          <w:sz w:val="18"/>
          <w:szCs w:val="18"/>
        </w:rPr>
        <w:t xml:space="preserve"> </w:t>
      </w:r>
      <w:r w:rsidR="007C6D50" w:rsidRPr="007C6D50">
        <w:rPr>
          <w:rFonts w:ascii="Verdana" w:hAnsi="Verdana"/>
          <w:b/>
          <w:sz w:val="18"/>
          <w:szCs w:val="18"/>
        </w:rPr>
        <w:t xml:space="preserve">Prazo de vigência do Contrato: </w:t>
      </w:r>
      <w:r w:rsidR="007C6D50" w:rsidRPr="007C6D50">
        <w:rPr>
          <w:rFonts w:ascii="Verdana" w:hAnsi="Verdana"/>
          <w:color w:val="000000"/>
          <w:sz w:val="18"/>
          <w:szCs w:val="18"/>
        </w:rPr>
        <w:t xml:space="preserve">O contrato terá </w:t>
      </w:r>
      <w:r w:rsidR="007C6D50" w:rsidRPr="007C6D50">
        <w:rPr>
          <w:rFonts w:ascii="Verdana" w:hAnsi="Verdana"/>
          <w:b/>
          <w:color w:val="000000"/>
          <w:sz w:val="18"/>
          <w:szCs w:val="18"/>
        </w:rPr>
        <w:t>vigência de 12 (doze) meses</w:t>
      </w:r>
      <w:r w:rsidR="007C6D50" w:rsidRPr="007C6D50">
        <w:rPr>
          <w:rFonts w:ascii="Verdana" w:hAnsi="Verdana"/>
          <w:color w:val="000000"/>
          <w:sz w:val="18"/>
          <w:szCs w:val="18"/>
        </w:rPr>
        <w:t>, contados da data de emissão da apólice de seguro, podendo ser prorrogado nos termos da lei.</w:t>
      </w:r>
    </w:p>
    <w:p w:rsidR="0003389D" w:rsidRPr="00BA0545" w:rsidRDefault="007C6D50" w:rsidP="0003389D">
      <w:pPr>
        <w:ind w:left="284"/>
        <w:jc w:val="both"/>
        <w:rPr>
          <w:rFonts w:ascii="Verdana" w:hAnsi="Verdana"/>
          <w:sz w:val="18"/>
          <w:szCs w:val="18"/>
        </w:rPr>
      </w:pPr>
      <w:r w:rsidRPr="007C6D50">
        <w:rPr>
          <w:rFonts w:ascii="Verdana" w:hAnsi="Verdana" w:cs="Arial"/>
          <w:b/>
          <w:bCs/>
          <w:sz w:val="18"/>
          <w:szCs w:val="18"/>
        </w:rPr>
        <w:t>d)</w:t>
      </w:r>
      <w:r>
        <w:rPr>
          <w:rFonts w:ascii="Verdana" w:hAnsi="Verdana" w:cs="Arial"/>
          <w:bCs/>
          <w:sz w:val="18"/>
          <w:szCs w:val="18"/>
        </w:rPr>
        <w:t xml:space="preserve"> </w:t>
      </w:r>
      <w:r w:rsidR="005D4150" w:rsidRPr="008F397D">
        <w:rPr>
          <w:rFonts w:ascii="Verdana" w:hAnsi="Verdana" w:cs="Arial"/>
          <w:bCs/>
          <w:sz w:val="18"/>
          <w:szCs w:val="18"/>
        </w:rPr>
        <w:t xml:space="preserve">A emissão </w:t>
      </w:r>
      <w:r w:rsidR="005D4150" w:rsidRPr="008F397D">
        <w:rPr>
          <w:rFonts w:ascii="Verdana" w:hAnsi="Verdana" w:cs="Arial"/>
          <w:sz w:val="18"/>
          <w:szCs w:val="18"/>
        </w:rPr>
        <w:t>da apólice de seguro deve estar de acordo com as coberturas contratadas contendo todos os dados do</w:t>
      </w:r>
      <w:r w:rsidR="00FA4D3A">
        <w:rPr>
          <w:rFonts w:ascii="Verdana" w:hAnsi="Verdana" w:cs="Arial"/>
          <w:sz w:val="18"/>
          <w:szCs w:val="18"/>
        </w:rPr>
        <w:t>s</w:t>
      </w:r>
      <w:r w:rsidR="005D4150" w:rsidRPr="008F397D">
        <w:rPr>
          <w:rFonts w:ascii="Verdana" w:hAnsi="Verdana" w:cs="Arial"/>
          <w:sz w:val="18"/>
          <w:szCs w:val="18"/>
        </w:rPr>
        <w:t xml:space="preserve"> veículo</w:t>
      </w:r>
      <w:r w:rsidR="00FA4D3A">
        <w:rPr>
          <w:rFonts w:ascii="Verdana" w:hAnsi="Verdana" w:cs="Arial"/>
          <w:sz w:val="18"/>
          <w:szCs w:val="18"/>
        </w:rPr>
        <w:t>s</w:t>
      </w:r>
      <w:r w:rsidR="005D4150" w:rsidRPr="008F397D">
        <w:rPr>
          <w:rFonts w:ascii="Verdana" w:hAnsi="Verdana" w:cs="Arial"/>
          <w:sz w:val="18"/>
          <w:szCs w:val="18"/>
        </w:rPr>
        <w:t xml:space="preserve"> (marca/modelo, ano/modelo, placa, chassis) e deverão ser entregues no prazo máximo de </w:t>
      </w:r>
      <w:r w:rsidR="005D4150" w:rsidRPr="007C6D50">
        <w:rPr>
          <w:rFonts w:ascii="Verdana" w:hAnsi="Verdana" w:cs="Arial"/>
          <w:b/>
          <w:sz w:val="18"/>
          <w:szCs w:val="18"/>
        </w:rPr>
        <w:t>15 (quinze) dias úteis</w:t>
      </w:r>
      <w:r w:rsidR="005D4150" w:rsidRPr="008F397D">
        <w:rPr>
          <w:rFonts w:ascii="Verdana" w:hAnsi="Verdana" w:cs="Arial"/>
          <w:sz w:val="18"/>
          <w:szCs w:val="18"/>
        </w:rPr>
        <w:t>, contados do recebimento da nota de empenho, junto com o manual do segurado.</w:t>
      </w:r>
    </w:p>
    <w:p w:rsidR="0003389D" w:rsidRPr="00BA0545" w:rsidRDefault="007C6D50" w:rsidP="0003389D">
      <w:pPr>
        <w:ind w:left="284"/>
        <w:jc w:val="both"/>
        <w:rPr>
          <w:rFonts w:ascii="Verdana" w:hAnsi="Verdana"/>
          <w:sz w:val="18"/>
          <w:szCs w:val="18"/>
        </w:rPr>
      </w:pPr>
      <w:r>
        <w:rPr>
          <w:rFonts w:ascii="Verdana" w:hAnsi="Verdana"/>
          <w:b/>
          <w:sz w:val="18"/>
          <w:szCs w:val="18"/>
        </w:rPr>
        <w:t>e</w:t>
      </w:r>
      <w:r w:rsidR="0003389D" w:rsidRPr="00BA0545">
        <w:rPr>
          <w:rFonts w:ascii="Verdana" w:hAnsi="Verdana"/>
          <w:b/>
          <w:sz w:val="18"/>
          <w:szCs w:val="18"/>
        </w:rPr>
        <w:t xml:space="preserve">) As importâncias mínimas seguradas </w:t>
      </w:r>
      <w:r w:rsidR="0003389D" w:rsidRPr="00BA0545">
        <w:rPr>
          <w:rFonts w:ascii="Verdana" w:hAnsi="Verdana"/>
          <w:sz w:val="18"/>
          <w:szCs w:val="18"/>
        </w:rPr>
        <w:t xml:space="preserve">serão as descritas no item 5.2 do </w:t>
      </w:r>
      <w:r w:rsidR="004F089E">
        <w:rPr>
          <w:rFonts w:ascii="Verdana" w:hAnsi="Verdana"/>
          <w:sz w:val="18"/>
          <w:szCs w:val="18"/>
        </w:rPr>
        <w:t xml:space="preserve">Termo de Referência – </w:t>
      </w:r>
      <w:r w:rsidR="0003389D" w:rsidRPr="00BA0545">
        <w:rPr>
          <w:rFonts w:ascii="Verdana" w:hAnsi="Verdana"/>
          <w:sz w:val="18"/>
          <w:szCs w:val="18"/>
        </w:rPr>
        <w:t>A</w:t>
      </w:r>
      <w:r w:rsidR="004F089E">
        <w:rPr>
          <w:rFonts w:ascii="Verdana" w:hAnsi="Verdana"/>
          <w:sz w:val="18"/>
          <w:szCs w:val="18"/>
        </w:rPr>
        <w:t>nexo I</w:t>
      </w:r>
      <w:r w:rsidR="0003389D" w:rsidRPr="00BA0545">
        <w:rPr>
          <w:rFonts w:ascii="Verdana" w:hAnsi="Verdana"/>
          <w:sz w:val="18"/>
          <w:szCs w:val="18"/>
        </w:rPr>
        <w:t>.</w:t>
      </w:r>
    </w:p>
    <w:p w:rsidR="004F089E" w:rsidRPr="00BA0545" w:rsidRDefault="007C6D50" w:rsidP="004F089E">
      <w:pPr>
        <w:ind w:left="284"/>
        <w:jc w:val="both"/>
        <w:rPr>
          <w:rFonts w:ascii="Verdana" w:hAnsi="Verdana"/>
          <w:sz w:val="18"/>
          <w:szCs w:val="18"/>
        </w:rPr>
      </w:pPr>
      <w:r>
        <w:rPr>
          <w:rFonts w:ascii="Verdana" w:hAnsi="Verdana"/>
          <w:b/>
          <w:sz w:val="18"/>
          <w:szCs w:val="18"/>
        </w:rPr>
        <w:t>f</w:t>
      </w:r>
      <w:r w:rsidR="0003389D" w:rsidRPr="00BA0545">
        <w:rPr>
          <w:rFonts w:ascii="Verdana" w:hAnsi="Verdana"/>
          <w:b/>
          <w:sz w:val="18"/>
          <w:szCs w:val="18"/>
        </w:rPr>
        <w:t xml:space="preserve">) </w:t>
      </w:r>
      <w:r w:rsidR="0003389D" w:rsidRPr="00BA0545">
        <w:rPr>
          <w:rFonts w:ascii="Verdana" w:hAnsi="Verdana" w:cs="Arial"/>
          <w:b/>
          <w:sz w:val="18"/>
          <w:szCs w:val="18"/>
        </w:rPr>
        <w:t>A franquia considerada é a obrigatória</w:t>
      </w:r>
      <w:r w:rsidR="0003389D" w:rsidRPr="00BA0545">
        <w:rPr>
          <w:rFonts w:ascii="Verdana" w:hAnsi="Verdana" w:cs="Arial"/>
          <w:sz w:val="18"/>
          <w:szCs w:val="18"/>
        </w:rPr>
        <w:t xml:space="preserve">, devendo ser observado o item 5.3 </w:t>
      </w:r>
      <w:r w:rsidR="004F089E" w:rsidRPr="00BA0545">
        <w:rPr>
          <w:rFonts w:ascii="Verdana" w:hAnsi="Verdana"/>
          <w:sz w:val="18"/>
          <w:szCs w:val="18"/>
        </w:rPr>
        <w:t xml:space="preserve">do </w:t>
      </w:r>
      <w:r w:rsidR="004F089E">
        <w:rPr>
          <w:rFonts w:ascii="Verdana" w:hAnsi="Verdana"/>
          <w:sz w:val="18"/>
          <w:szCs w:val="18"/>
        </w:rPr>
        <w:t xml:space="preserve">Termo de Referência – </w:t>
      </w:r>
      <w:r w:rsidR="004F089E" w:rsidRPr="00BA0545">
        <w:rPr>
          <w:rFonts w:ascii="Verdana" w:hAnsi="Verdana"/>
          <w:sz w:val="18"/>
          <w:szCs w:val="18"/>
        </w:rPr>
        <w:t>A</w:t>
      </w:r>
      <w:r w:rsidR="004F089E">
        <w:rPr>
          <w:rFonts w:ascii="Verdana" w:hAnsi="Verdana"/>
          <w:sz w:val="18"/>
          <w:szCs w:val="18"/>
        </w:rPr>
        <w:t>nexo I</w:t>
      </w:r>
      <w:r w:rsidR="004F089E" w:rsidRPr="00BA0545">
        <w:rPr>
          <w:rFonts w:ascii="Verdana" w:hAnsi="Verdana"/>
          <w:sz w:val="18"/>
          <w:szCs w:val="18"/>
        </w:rPr>
        <w:t>.</w:t>
      </w:r>
    </w:p>
    <w:p w:rsidR="0003389D" w:rsidRPr="00BA0545" w:rsidRDefault="007C6D50" w:rsidP="0003389D">
      <w:pPr>
        <w:ind w:left="284"/>
        <w:jc w:val="both"/>
        <w:rPr>
          <w:rFonts w:ascii="Verdana" w:hAnsi="Verdana"/>
          <w:sz w:val="18"/>
          <w:szCs w:val="18"/>
        </w:rPr>
      </w:pPr>
      <w:r>
        <w:rPr>
          <w:rFonts w:ascii="Verdana" w:hAnsi="Verdana"/>
          <w:b/>
          <w:sz w:val="18"/>
          <w:szCs w:val="18"/>
        </w:rPr>
        <w:t>g</w:t>
      </w:r>
      <w:r w:rsidR="0003389D" w:rsidRPr="00BA0545">
        <w:rPr>
          <w:rFonts w:ascii="Verdana" w:hAnsi="Verdana"/>
          <w:b/>
          <w:sz w:val="18"/>
          <w:szCs w:val="18"/>
        </w:rPr>
        <w:t>) A autorização de reparo do veículo</w:t>
      </w:r>
      <w:r w:rsidR="0003389D" w:rsidRPr="00BA0545">
        <w:rPr>
          <w:rFonts w:ascii="Verdana" w:hAnsi="Verdana"/>
          <w:sz w:val="18"/>
          <w:szCs w:val="18"/>
        </w:rPr>
        <w:t xml:space="preserve"> segurado deverá ser no prazo máximo de </w:t>
      </w:r>
      <w:proofErr w:type="gramStart"/>
      <w:r w:rsidR="0003389D" w:rsidRPr="00BA0545">
        <w:rPr>
          <w:rFonts w:ascii="Verdana" w:hAnsi="Verdana"/>
          <w:b/>
          <w:sz w:val="18"/>
          <w:szCs w:val="18"/>
        </w:rPr>
        <w:t>5</w:t>
      </w:r>
      <w:proofErr w:type="gramEnd"/>
      <w:r w:rsidR="0003389D" w:rsidRPr="00BA0545">
        <w:rPr>
          <w:rFonts w:ascii="Verdana" w:hAnsi="Verdana"/>
          <w:b/>
          <w:sz w:val="18"/>
          <w:szCs w:val="18"/>
        </w:rPr>
        <w:t xml:space="preserve"> (cinco) dias úteis</w:t>
      </w:r>
      <w:r w:rsidR="0003389D" w:rsidRPr="00BA0545">
        <w:rPr>
          <w:rFonts w:ascii="Verdana" w:hAnsi="Verdana"/>
          <w:sz w:val="18"/>
          <w:szCs w:val="18"/>
        </w:rPr>
        <w:t>, contados da comunicação do sinistro.</w:t>
      </w:r>
    </w:p>
    <w:p w:rsidR="004C397D" w:rsidRPr="00BA0545" w:rsidRDefault="004C397D" w:rsidP="004C397D">
      <w:pPr>
        <w:shd w:val="clear" w:color="auto" w:fill="FFFFFF"/>
        <w:tabs>
          <w:tab w:val="left" w:pos="1260"/>
        </w:tabs>
        <w:ind w:left="284" w:right="-1"/>
        <w:jc w:val="both"/>
        <w:rPr>
          <w:rFonts w:ascii="Verdana" w:hAnsi="Verdana" w:cs="Verdana"/>
          <w:b/>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b/>
          <w:sz w:val="18"/>
          <w:szCs w:val="18"/>
        </w:rPr>
      </w:pPr>
      <w:r w:rsidRPr="00E431F2">
        <w:rPr>
          <w:rFonts w:ascii="Verdana" w:hAnsi="Verdana" w:cs="Calibri"/>
          <w:b/>
          <w:sz w:val="18"/>
          <w:szCs w:val="18"/>
        </w:rPr>
        <w:t xml:space="preserve">4.8 - O licitante deverá preencher, no momento do envio da proposta comercial, no sistema </w:t>
      </w:r>
      <w:proofErr w:type="spellStart"/>
      <w:r w:rsidRPr="00E431F2">
        <w:rPr>
          <w:rFonts w:ascii="Verdana" w:hAnsi="Verdana" w:cs="Calibri"/>
          <w:b/>
          <w:sz w:val="18"/>
          <w:szCs w:val="18"/>
        </w:rPr>
        <w:t>Comprasnet</w:t>
      </w:r>
      <w:proofErr w:type="spellEnd"/>
      <w:r w:rsidRPr="00E431F2">
        <w:rPr>
          <w:rFonts w:ascii="Verdana" w:hAnsi="Verdana" w:cs="Calibri"/>
          <w:b/>
          <w:sz w:val="18"/>
          <w:szCs w:val="18"/>
        </w:rPr>
        <w:t>, as seguintes declarações:</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Calibri"/>
          <w:sz w:val="18"/>
          <w:szCs w:val="18"/>
          <w:shd w:val="clear" w:color="auto" w:fill="FFFFFF"/>
        </w:rPr>
      </w:pPr>
      <w:r w:rsidRPr="00E431F2">
        <w:rPr>
          <w:rFonts w:ascii="Verdana" w:hAnsi="Verdana" w:cs="Calibri"/>
          <w:b/>
          <w:sz w:val="18"/>
          <w:szCs w:val="18"/>
        </w:rPr>
        <w:t>a)</w:t>
      </w:r>
      <w:r w:rsidRPr="00E431F2">
        <w:rPr>
          <w:rFonts w:ascii="Verdana" w:hAnsi="Verdana" w:cs="Calibri"/>
          <w:sz w:val="18"/>
          <w:szCs w:val="18"/>
          <w:shd w:val="clear" w:color="auto" w:fill="FFFFFF"/>
        </w:rPr>
        <w:t xml:space="preserve"> De que cumpre o disposto no inciso XXXIII do art. 7° da Constituição da República Federativa do Brasil de 1988, conforme prescreve o inciso V do art. 27 da Lei nº 8.666/1993;</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Calibri"/>
          <w:sz w:val="18"/>
          <w:szCs w:val="18"/>
          <w:shd w:val="clear" w:color="auto" w:fill="FFFFFF"/>
        </w:rPr>
      </w:pPr>
      <w:r w:rsidRPr="00E431F2">
        <w:rPr>
          <w:rFonts w:ascii="Verdana" w:hAnsi="Verdana" w:cs="Calibri"/>
          <w:b/>
          <w:sz w:val="18"/>
          <w:szCs w:val="18"/>
        </w:rPr>
        <w:t>b)</w:t>
      </w:r>
      <w:r w:rsidRPr="00E431F2">
        <w:rPr>
          <w:rFonts w:ascii="Verdana" w:hAnsi="Verdana" w:cs="Calibri"/>
          <w:sz w:val="18"/>
          <w:szCs w:val="18"/>
          <w:shd w:val="clear" w:color="auto" w:fill="FFFFFF"/>
        </w:rPr>
        <w:t xml:space="preserve"> De Inexistência de Fato Superveniente, impeditivo de sua habilitação no certame;</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Calibri"/>
          <w:sz w:val="18"/>
          <w:szCs w:val="18"/>
          <w:shd w:val="clear" w:color="auto" w:fill="FFFFFF"/>
        </w:rPr>
      </w:pPr>
      <w:r w:rsidRPr="00E431F2">
        <w:rPr>
          <w:rFonts w:ascii="Verdana" w:hAnsi="Verdana" w:cs="Calibri"/>
          <w:b/>
          <w:sz w:val="18"/>
          <w:szCs w:val="18"/>
        </w:rPr>
        <w:t>c)</w:t>
      </w:r>
      <w:r w:rsidRPr="00E431F2">
        <w:rPr>
          <w:rFonts w:ascii="Verdana" w:hAnsi="Verdana" w:cs="Calibri"/>
          <w:sz w:val="18"/>
          <w:szCs w:val="18"/>
          <w:shd w:val="clear" w:color="auto" w:fill="FFFFFF"/>
        </w:rPr>
        <w:t xml:space="preserve"> De conhecimento e concordância com as condições estabelecidas no edital e de atendimento aos requisitos de habilitação.</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Calibri"/>
          <w:sz w:val="18"/>
          <w:szCs w:val="18"/>
          <w:shd w:val="clear" w:color="auto" w:fill="FFFFFF"/>
        </w:rPr>
      </w:pPr>
      <w:r w:rsidRPr="00E431F2">
        <w:rPr>
          <w:rFonts w:ascii="Verdana" w:hAnsi="Verdana" w:cs="Calibri"/>
          <w:b/>
          <w:sz w:val="18"/>
          <w:szCs w:val="18"/>
        </w:rPr>
        <w:t xml:space="preserve">d) </w:t>
      </w:r>
      <w:r w:rsidRPr="00E431F2">
        <w:rPr>
          <w:rFonts w:ascii="Verdana" w:hAnsi="Verdana" w:cs="Calibri"/>
          <w:sz w:val="18"/>
          <w:szCs w:val="18"/>
          <w:shd w:val="clear" w:color="auto" w:fill="FFFFFF"/>
        </w:rPr>
        <w:t>De Declaração de Elaboração Independente de Proposta.</w:t>
      </w:r>
    </w:p>
    <w:p w:rsidR="00A45862" w:rsidRPr="00DF5DD4" w:rsidRDefault="00FC1062" w:rsidP="00FC1062">
      <w:pPr>
        <w:pStyle w:val="WW-Padro"/>
        <w:tabs>
          <w:tab w:val="left" w:pos="1134"/>
          <w:tab w:val="left" w:pos="2268"/>
          <w:tab w:val="left" w:pos="3402"/>
          <w:tab w:val="left" w:pos="4536"/>
          <w:tab w:val="left" w:pos="5670"/>
          <w:tab w:val="left" w:pos="6804"/>
          <w:tab w:val="left" w:pos="7938"/>
          <w:tab w:val="left" w:pos="8647"/>
          <w:tab w:val="left" w:pos="8931"/>
          <w:tab w:val="left" w:pos="9072"/>
          <w:tab w:val="left" w:pos="11340"/>
        </w:tabs>
        <w:ind w:left="284"/>
        <w:jc w:val="both"/>
        <w:rPr>
          <w:rFonts w:ascii="Verdana" w:hAnsi="Verdana" w:cstheme="minorHAnsi"/>
          <w:color w:val="auto"/>
          <w:sz w:val="18"/>
          <w:szCs w:val="18"/>
          <w:shd w:val="clear" w:color="auto" w:fill="FFFFFF"/>
        </w:rPr>
      </w:pPr>
      <w:r w:rsidRPr="00E431F2">
        <w:rPr>
          <w:rFonts w:ascii="Verdana" w:hAnsi="Verdana" w:cs="Calibri"/>
          <w:b/>
          <w:sz w:val="18"/>
          <w:szCs w:val="18"/>
          <w:shd w:val="clear" w:color="auto" w:fill="FFFFFF"/>
        </w:rPr>
        <w:t>e)</w:t>
      </w:r>
      <w:r w:rsidRPr="00E431F2">
        <w:rPr>
          <w:rFonts w:ascii="Verdana" w:hAnsi="Verdana" w:cs="Calibri"/>
          <w:sz w:val="18"/>
          <w:szCs w:val="18"/>
        </w:rPr>
        <w:t xml:space="preserve"> De enquadramento como Microempresa ou Empresa de Pequeno Porte da Junta Comercial, se for o caso.</w:t>
      </w:r>
    </w:p>
    <w:p w:rsidR="00A86147" w:rsidRPr="00DF5DD4" w:rsidRDefault="00A86147">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auto"/>
          <w:sz w:val="18"/>
          <w:szCs w:val="18"/>
        </w:rPr>
      </w:pPr>
    </w:p>
    <w:p w:rsidR="003856EF" w:rsidRPr="00DF5DD4" w:rsidRDefault="003856EF">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r w:rsidRPr="00DF5DD4">
        <w:rPr>
          <w:rFonts w:ascii="Verdana" w:hAnsi="Verdana" w:cstheme="minorHAnsi"/>
          <w:b/>
          <w:color w:val="auto"/>
          <w:sz w:val="18"/>
          <w:szCs w:val="18"/>
        </w:rPr>
        <w:t>5 - DO INÍCIO DA SESSÃO PÚBLICA</w:t>
      </w:r>
    </w:p>
    <w:p w:rsidR="001375EA" w:rsidRPr="00DF5DD4" w:rsidRDefault="001375EA">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p>
    <w:p w:rsidR="003856EF" w:rsidRPr="00DF5DD4" w:rsidRDefault="003856EF">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auto"/>
          <w:sz w:val="18"/>
          <w:szCs w:val="18"/>
          <w:shd w:val="clear" w:color="auto" w:fill="FFFFFF"/>
        </w:rPr>
      </w:pPr>
      <w:r w:rsidRPr="00DF5DD4">
        <w:rPr>
          <w:rFonts w:ascii="Verdana" w:hAnsi="Verdana" w:cstheme="minorHAnsi"/>
          <w:b/>
          <w:color w:val="auto"/>
          <w:sz w:val="18"/>
          <w:szCs w:val="18"/>
        </w:rPr>
        <w:t xml:space="preserve">5.1 - </w:t>
      </w:r>
      <w:r w:rsidRPr="00DF5DD4">
        <w:rPr>
          <w:rFonts w:ascii="Verdana" w:hAnsi="Verdana" w:cstheme="minorHAnsi"/>
          <w:color w:val="auto"/>
          <w:sz w:val="18"/>
          <w:szCs w:val="18"/>
          <w:shd w:val="clear" w:color="auto" w:fill="FFFFFF"/>
        </w:rPr>
        <w:t>A partir do horário previsto no edital, a sessão pública será aberta, via sistema eletrônico, por comando do pregoeiro, que verificará as propostas apresentadas, desclassificando, fundamentadamente, aquelas que não estejam em conformidade com os requisitos estabelecidos no edital.</w:t>
      </w:r>
    </w:p>
    <w:p w:rsidR="003856EF" w:rsidRPr="00DF5DD4" w:rsidRDefault="003856EF">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auto"/>
          <w:sz w:val="18"/>
          <w:szCs w:val="18"/>
        </w:rPr>
      </w:pPr>
    </w:p>
    <w:p w:rsidR="003856EF" w:rsidRPr="00DF5DD4" w:rsidRDefault="003856EF">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auto"/>
          <w:sz w:val="18"/>
          <w:szCs w:val="18"/>
          <w:shd w:val="clear" w:color="auto" w:fill="FFFFFF"/>
        </w:rPr>
      </w:pPr>
      <w:r w:rsidRPr="00DF5DD4">
        <w:rPr>
          <w:rFonts w:ascii="Verdana" w:hAnsi="Verdana" w:cstheme="minorHAnsi"/>
          <w:b/>
          <w:color w:val="auto"/>
          <w:sz w:val="18"/>
          <w:szCs w:val="18"/>
        </w:rPr>
        <w:t xml:space="preserve">5.2 - </w:t>
      </w:r>
      <w:r w:rsidRPr="00DF5DD4">
        <w:rPr>
          <w:rFonts w:ascii="Verdana" w:hAnsi="Verdana" w:cstheme="minorHAnsi"/>
          <w:color w:val="auto"/>
          <w:sz w:val="18"/>
          <w:szCs w:val="18"/>
          <w:shd w:val="clear" w:color="auto" w:fill="FFFFFF"/>
        </w:rPr>
        <w:t>Após, o sistema ordenará, automaticamente, as propostas classificadas pelo pregoeiro, sendo que somente estas participarão da fase de lance.</w:t>
      </w:r>
    </w:p>
    <w:p w:rsidR="003856EF" w:rsidRPr="00DF5DD4" w:rsidRDefault="003856EF">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auto"/>
          <w:sz w:val="18"/>
          <w:szCs w:val="18"/>
        </w:rPr>
      </w:pPr>
    </w:p>
    <w:p w:rsidR="003856EF" w:rsidRPr="00DF5DD4" w:rsidRDefault="003856EF">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r w:rsidRPr="00DF5DD4">
        <w:rPr>
          <w:rFonts w:ascii="Verdana" w:hAnsi="Verdana" w:cstheme="minorHAnsi"/>
          <w:b/>
          <w:color w:val="auto"/>
          <w:sz w:val="18"/>
          <w:szCs w:val="18"/>
        </w:rPr>
        <w:t>6 - DA FORMULAÇÃO E JULGAMENTO DOS LANCES</w:t>
      </w:r>
    </w:p>
    <w:p w:rsidR="001375EA" w:rsidRPr="00DF5DD4" w:rsidRDefault="001375EA">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6.1 - </w:t>
      </w:r>
      <w:r w:rsidRPr="00E431F2">
        <w:rPr>
          <w:rFonts w:ascii="Verdana" w:hAnsi="Verdana" w:cstheme="minorHAnsi"/>
          <w:sz w:val="18"/>
          <w:szCs w:val="18"/>
          <w:shd w:val="clear" w:color="auto" w:fill="FFFFFF"/>
        </w:rPr>
        <w:t>Iniciada a etapa competitiva, os licitantes poderão encaminhar lances para o objeto cotado, exclusivamente por meio do sistema eletrônico, sendo o licitante imediatamente informado do seu recebimento e respectivo horário de registro e valor.</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6.2 - </w:t>
      </w:r>
      <w:r w:rsidRPr="00E431F2">
        <w:rPr>
          <w:rFonts w:ascii="Verdana" w:hAnsi="Verdana" w:cstheme="minorHAnsi"/>
          <w:sz w:val="18"/>
          <w:szCs w:val="18"/>
          <w:shd w:val="clear" w:color="auto" w:fill="FFFFFF"/>
        </w:rPr>
        <w:t xml:space="preserve">Os licitantes poderão oferecer lances sucessivos </w:t>
      </w:r>
      <w:r w:rsidRPr="00E431F2">
        <w:rPr>
          <w:rFonts w:ascii="Verdana" w:hAnsi="Verdana" w:cstheme="minorHAnsi"/>
          <w:b/>
          <w:color w:val="FF0000"/>
          <w:sz w:val="18"/>
          <w:szCs w:val="18"/>
          <w:shd w:val="clear" w:color="auto" w:fill="FFFFFF"/>
        </w:rPr>
        <w:t xml:space="preserve">no valor </w:t>
      </w:r>
      <w:r w:rsidR="0003389D">
        <w:rPr>
          <w:rFonts w:ascii="Verdana" w:hAnsi="Verdana" w:cstheme="minorHAnsi"/>
          <w:b/>
          <w:color w:val="FF0000"/>
          <w:sz w:val="18"/>
          <w:szCs w:val="18"/>
          <w:shd w:val="clear" w:color="auto" w:fill="FFFFFF"/>
        </w:rPr>
        <w:t>total</w:t>
      </w:r>
      <w:r w:rsidRPr="00E431F2">
        <w:rPr>
          <w:rFonts w:ascii="Verdana" w:hAnsi="Verdana" w:cstheme="minorHAnsi"/>
          <w:b/>
          <w:color w:val="FF0000"/>
          <w:sz w:val="18"/>
          <w:szCs w:val="18"/>
          <w:shd w:val="clear" w:color="auto" w:fill="FFFFFF"/>
        </w:rPr>
        <w:t xml:space="preserve"> </w:t>
      </w:r>
      <w:r w:rsidR="004C105B">
        <w:rPr>
          <w:rFonts w:ascii="Verdana" w:hAnsi="Verdana" w:cstheme="minorHAnsi"/>
          <w:b/>
          <w:color w:val="FF0000"/>
          <w:sz w:val="18"/>
          <w:szCs w:val="18"/>
          <w:shd w:val="clear" w:color="auto" w:fill="FFFFFF"/>
        </w:rPr>
        <w:t>do</w:t>
      </w:r>
      <w:r w:rsidRPr="00E431F2">
        <w:rPr>
          <w:rFonts w:ascii="Verdana" w:hAnsi="Verdana" w:cstheme="minorHAnsi"/>
          <w:b/>
          <w:color w:val="FF0000"/>
          <w:sz w:val="18"/>
          <w:szCs w:val="18"/>
          <w:shd w:val="clear" w:color="auto" w:fill="FFFFFF"/>
        </w:rPr>
        <w:t xml:space="preserve"> </w:t>
      </w:r>
      <w:r w:rsidR="0003389D">
        <w:rPr>
          <w:rFonts w:ascii="Verdana" w:hAnsi="Verdana" w:cstheme="minorHAnsi"/>
          <w:b/>
          <w:color w:val="FF0000"/>
          <w:sz w:val="18"/>
          <w:szCs w:val="18"/>
          <w:shd w:val="clear" w:color="auto" w:fill="FFFFFF"/>
        </w:rPr>
        <w:t>lote</w:t>
      </w:r>
      <w:r w:rsidRPr="00E431F2">
        <w:rPr>
          <w:rFonts w:ascii="Verdana" w:hAnsi="Verdana" w:cstheme="minorHAnsi"/>
          <w:sz w:val="18"/>
          <w:szCs w:val="18"/>
          <w:shd w:val="clear" w:color="auto" w:fill="FFFFFF"/>
        </w:rPr>
        <w:t>, observado o horário fixado e as regras de aceitação dos mesmos.</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6.3 - </w:t>
      </w:r>
      <w:r w:rsidRPr="00E431F2">
        <w:rPr>
          <w:rFonts w:ascii="Verdana" w:hAnsi="Verdana" w:cstheme="minorHAnsi"/>
          <w:sz w:val="18"/>
          <w:szCs w:val="18"/>
          <w:shd w:val="clear" w:color="auto" w:fill="FFFFFF"/>
        </w:rPr>
        <w:t>O licitante somente poderá oferecer lance inferior ao último por ele ofertado e registrado pelo sistema.</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6.4 - </w:t>
      </w:r>
      <w:r w:rsidRPr="00E431F2">
        <w:rPr>
          <w:rFonts w:ascii="Verdana" w:hAnsi="Verdana" w:cstheme="minorHAnsi"/>
          <w:sz w:val="18"/>
          <w:szCs w:val="18"/>
          <w:shd w:val="clear" w:color="auto" w:fill="FFFFFF"/>
        </w:rPr>
        <w:t xml:space="preserve">Não serão aceitos dois ou mais </w:t>
      </w:r>
      <w:r w:rsidRPr="00E431F2">
        <w:rPr>
          <w:rFonts w:ascii="Verdana" w:hAnsi="Verdana" w:cstheme="minorHAnsi"/>
          <w:b/>
          <w:sz w:val="18"/>
          <w:szCs w:val="18"/>
          <w:shd w:val="clear" w:color="auto" w:fill="FFFFFF"/>
        </w:rPr>
        <w:t>lances iguais</w:t>
      </w:r>
      <w:r w:rsidRPr="00E431F2">
        <w:rPr>
          <w:rFonts w:ascii="Verdana" w:hAnsi="Verdana" w:cstheme="minorHAnsi"/>
          <w:sz w:val="18"/>
          <w:szCs w:val="18"/>
          <w:shd w:val="clear" w:color="auto" w:fill="FFFFFF"/>
        </w:rPr>
        <w:t>, prevalecendo aquele que for recebido e registrado primeiro.</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6.5 - </w:t>
      </w:r>
      <w:r w:rsidRPr="00E431F2">
        <w:rPr>
          <w:rFonts w:ascii="Verdana" w:hAnsi="Verdana" w:cstheme="minorHAnsi"/>
          <w:sz w:val="18"/>
          <w:szCs w:val="18"/>
          <w:shd w:val="clear" w:color="auto" w:fill="FFFFFF"/>
        </w:rPr>
        <w:t xml:space="preserve">Durante a sessão pública, os licitantes serão informados, em tempo real, do valor do menor lance registrado por </w:t>
      </w:r>
      <w:r w:rsidR="00193EDE" w:rsidRPr="00090064">
        <w:rPr>
          <w:rFonts w:ascii="Verdana" w:hAnsi="Verdana" w:cstheme="minorHAnsi"/>
          <w:b/>
          <w:color w:val="FF0000"/>
          <w:sz w:val="18"/>
          <w:szCs w:val="18"/>
          <w:shd w:val="clear" w:color="auto" w:fill="FFFFFF"/>
        </w:rPr>
        <w:t>LOTE</w:t>
      </w:r>
      <w:r w:rsidRPr="00E431F2">
        <w:rPr>
          <w:rFonts w:ascii="Verdana" w:hAnsi="Verdana" w:cstheme="minorHAnsi"/>
          <w:sz w:val="18"/>
          <w:szCs w:val="18"/>
          <w:shd w:val="clear" w:color="auto" w:fill="FFFFFF"/>
        </w:rPr>
        <w:t>, vedada a identificação do licitante.</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6.6 - </w:t>
      </w:r>
      <w:r w:rsidRPr="00E431F2">
        <w:rPr>
          <w:rFonts w:ascii="Verdana" w:hAnsi="Verdana" w:cstheme="minorHAnsi"/>
          <w:sz w:val="18"/>
          <w:szCs w:val="18"/>
          <w:shd w:val="clear" w:color="auto" w:fill="FFFFFF"/>
        </w:rPr>
        <w:t xml:space="preserve">No caso de </w:t>
      </w:r>
      <w:r w:rsidRPr="00E431F2">
        <w:rPr>
          <w:rFonts w:ascii="Verdana" w:hAnsi="Verdana" w:cstheme="minorHAnsi"/>
          <w:b/>
          <w:sz w:val="18"/>
          <w:szCs w:val="18"/>
          <w:shd w:val="clear" w:color="auto" w:fill="FFFFFF"/>
        </w:rPr>
        <w:t xml:space="preserve">desconexão </w:t>
      </w:r>
      <w:r w:rsidRPr="00E431F2">
        <w:rPr>
          <w:rFonts w:ascii="Verdana" w:hAnsi="Verdana" w:cstheme="minorHAnsi"/>
          <w:sz w:val="18"/>
          <w:szCs w:val="18"/>
          <w:shd w:val="clear" w:color="auto" w:fill="FFFFFF"/>
        </w:rPr>
        <w:t>do pregoeiro, no decorrer da etapa de lances, se o sistema eletrônico permanecer acessível aos licitantes, os lances continuarão sendo recebidos, sem prejuízo dos atos realizados.</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6.7 - </w:t>
      </w:r>
      <w:r w:rsidRPr="00E431F2">
        <w:rPr>
          <w:rFonts w:ascii="Verdana" w:hAnsi="Verdana" w:cstheme="minorHAnsi"/>
          <w:sz w:val="18"/>
          <w:szCs w:val="18"/>
          <w:shd w:val="clear" w:color="auto" w:fill="FFFFFF"/>
        </w:rPr>
        <w:t xml:space="preserve">Quando a desconexão do pregoeiro persistir por </w:t>
      </w:r>
      <w:r w:rsidRPr="00E431F2">
        <w:rPr>
          <w:rFonts w:ascii="Verdana" w:hAnsi="Verdana" w:cstheme="minorHAnsi"/>
          <w:b/>
          <w:sz w:val="18"/>
          <w:szCs w:val="18"/>
          <w:shd w:val="clear" w:color="auto" w:fill="FFFFFF"/>
        </w:rPr>
        <w:t>tempo superior a dez minutos</w:t>
      </w:r>
      <w:r w:rsidRPr="00E431F2">
        <w:rPr>
          <w:rFonts w:ascii="Verdana" w:hAnsi="Verdana" w:cstheme="minorHAnsi"/>
          <w:sz w:val="18"/>
          <w:szCs w:val="18"/>
          <w:shd w:val="clear" w:color="auto" w:fill="FFFFFF"/>
        </w:rPr>
        <w:t>, a sessão do pregão na forma eletrônica será suspensa e reiniciada somente após comunicação aos participantes, no endereço eletrônico utilizado para divulgação.</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A4D3A" w:rsidRPr="00C641DF" w:rsidRDefault="00FA4D3A" w:rsidP="00FA4D3A">
      <w:pPr>
        <w:tabs>
          <w:tab w:val="left" w:pos="9214"/>
        </w:tabs>
        <w:ind w:right="-284"/>
        <w:jc w:val="both"/>
        <w:rPr>
          <w:rFonts w:ascii="Verdana" w:hAnsi="Verdana"/>
          <w:kern w:val="1"/>
          <w:sz w:val="18"/>
          <w:szCs w:val="18"/>
        </w:rPr>
      </w:pPr>
      <w:r w:rsidRPr="00C641DF">
        <w:rPr>
          <w:rFonts w:ascii="Verdana" w:hAnsi="Verdana"/>
          <w:b/>
          <w:kern w:val="1"/>
          <w:sz w:val="18"/>
          <w:szCs w:val="18"/>
        </w:rPr>
        <w:t xml:space="preserve">6.8 - </w:t>
      </w:r>
      <w:r w:rsidRPr="00C641DF">
        <w:rPr>
          <w:rFonts w:ascii="Verdana" w:hAnsi="Verdana"/>
          <w:kern w:val="1"/>
          <w:sz w:val="18"/>
          <w:szCs w:val="18"/>
        </w:rPr>
        <w:t xml:space="preserve">Neste Pregão o </w:t>
      </w:r>
      <w:r w:rsidRPr="00C641DF">
        <w:rPr>
          <w:rFonts w:ascii="Verdana" w:hAnsi="Verdana"/>
          <w:b/>
          <w:kern w:val="1"/>
          <w:sz w:val="18"/>
          <w:szCs w:val="18"/>
          <w:u w:val="single"/>
        </w:rPr>
        <w:t>MODO DE DISPUTA</w:t>
      </w:r>
      <w:r w:rsidRPr="00C641DF">
        <w:rPr>
          <w:rFonts w:ascii="Verdana" w:hAnsi="Verdana"/>
          <w:kern w:val="1"/>
          <w:sz w:val="18"/>
          <w:szCs w:val="18"/>
        </w:rPr>
        <w:t xml:space="preserve"> adotado é o </w:t>
      </w:r>
      <w:r w:rsidRPr="00C641DF">
        <w:rPr>
          <w:rFonts w:ascii="Verdana" w:hAnsi="Verdana"/>
          <w:b/>
          <w:kern w:val="1"/>
          <w:sz w:val="18"/>
          <w:szCs w:val="18"/>
          <w:u w:val="single"/>
        </w:rPr>
        <w:t>ABERTO E FECHADO</w:t>
      </w:r>
      <w:r w:rsidRPr="00C641DF">
        <w:rPr>
          <w:rFonts w:ascii="Verdana" w:hAnsi="Verdana"/>
          <w:kern w:val="1"/>
          <w:sz w:val="18"/>
          <w:szCs w:val="18"/>
        </w:rPr>
        <w:t>, assim definido no Art. 31, inciso II, do Decreto n.º 10.024/2019.</w:t>
      </w:r>
    </w:p>
    <w:p w:rsidR="00FA4D3A" w:rsidRPr="00C641DF" w:rsidRDefault="00FA4D3A" w:rsidP="00FA4D3A">
      <w:pPr>
        <w:tabs>
          <w:tab w:val="left" w:pos="9214"/>
        </w:tabs>
        <w:ind w:left="284" w:right="-284"/>
        <w:jc w:val="both"/>
        <w:rPr>
          <w:rFonts w:ascii="Verdana" w:hAnsi="Verdana"/>
          <w:kern w:val="1"/>
          <w:sz w:val="18"/>
          <w:szCs w:val="18"/>
        </w:rPr>
      </w:pPr>
    </w:p>
    <w:p w:rsidR="00FA4D3A" w:rsidRPr="00C641DF" w:rsidRDefault="00FA4D3A" w:rsidP="00FA4D3A">
      <w:pPr>
        <w:tabs>
          <w:tab w:val="left" w:pos="9214"/>
        </w:tabs>
        <w:suppressAutoHyphens w:val="0"/>
        <w:ind w:left="284" w:right="-284"/>
        <w:jc w:val="both"/>
        <w:rPr>
          <w:rFonts w:ascii="Verdana" w:hAnsi="Verdana" w:cs="Arial"/>
          <w:color w:val="000000"/>
          <w:sz w:val="18"/>
          <w:szCs w:val="18"/>
        </w:rPr>
      </w:pPr>
      <w:r w:rsidRPr="00C641DF">
        <w:rPr>
          <w:rFonts w:ascii="Verdana" w:hAnsi="Verdana"/>
          <w:b/>
          <w:sz w:val="18"/>
          <w:szCs w:val="18"/>
        </w:rPr>
        <w:t>6.8.1</w:t>
      </w:r>
      <w:r w:rsidRPr="00C641DF">
        <w:rPr>
          <w:rFonts w:ascii="Verdana" w:hAnsi="Verdana"/>
          <w:sz w:val="18"/>
          <w:szCs w:val="18"/>
        </w:rPr>
        <w:t xml:space="preserve"> - </w:t>
      </w:r>
      <w:r w:rsidRPr="00C641DF">
        <w:rPr>
          <w:rFonts w:ascii="Verdana" w:hAnsi="Verdana" w:cs="Arial"/>
          <w:color w:val="000000"/>
          <w:sz w:val="18"/>
          <w:szCs w:val="18"/>
        </w:rPr>
        <w:t>Neste modo de disputa, a etapa de envio de lances da sessão pública terá duração de quinze minutos.</w:t>
      </w:r>
    </w:p>
    <w:p w:rsidR="00FA4D3A" w:rsidRPr="00C641DF" w:rsidRDefault="00FA4D3A" w:rsidP="00FA4D3A">
      <w:pPr>
        <w:tabs>
          <w:tab w:val="left" w:pos="9214"/>
        </w:tabs>
        <w:suppressAutoHyphens w:val="0"/>
        <w:ind w:left="284" w:right="-284"/>
        <w:jc w:val="both"/>
        <w:rPr>
          <w:rFonts w:ascii="Verdana" w:hAnsi="Verdana" w:cs="Arial"/>
          <w:color w:val="000000"/>
          <w:sz w:val="18"/>
          <w:szCs w:val="18"/>
        </w:rPr>
      </w:pPr>
      <w:r w:rsidRPr="00C641DF">
        <w:rPr>
          <w:rFonts w:ascii="Verdana" w:hAnsi="Verdana" w:cs="Arial"/>
          <w:b/>
          <w:color w:val="000000"/>
          <w:sz w:val="18"/>
          <w:szCs w:val="18"/>
        </w:rPr>
        <w:t>a)</w:t>
      </w:r>
      <w:r w:rsidRPr="00C641DF">
        <w:rPr>
          <w:rFonts w:ascii="Verdana" w:hAnsi="Verdana" w:cs="Arial"/>
          <w:color w:val="000000"/>
          <w:sz w:val="18"/>
          <w:szCs w:val="18"/>
        </w:rPr>
        <w:t xml:space="preserve"> Encerrado o prazo acima previsto, o sistema encaminhará o aviso de fechamento iminente dos lances e, transcorrido o período de até dez minutos, aleatoriamente determinado, a recepção de lances será automaticamente encerrada.</w:t>
      </w:r>
    </w:p>
    <w:p w:rsidR="00FA4D3A" w:rsidRPr="00C641DF" w:rsidRDefault="00FA4D3A" w:rsidP="00FA4D3A">
      <w:pPr>
        <w:tabs>
          <w:tab w:val="left" w:pos="9214"/>
        </w:tabs>
        <w:suppressAutoHyphens w:val="0"/>
        <w:ind w:left="284" w:right="-284"/>
        <w:jc w:val="both"/>
        <w:rPr>
          <w:rFonts w:ascii="Verdana" w:hAnsi="Verdana" w:cs="Arial"/>
          <w:color w:val="000000"/>
          <w:sz w:val="18"/>
          <w:szCs w:val="18"/>
        </w:rPr>
      </w:pPr>
      <w:r w:rsidRPr="00C641DF">
        <w:rPr>
          <w:rFonts w:ascii="Verdana" w:hAnsi="Verdana" w:cs="Arial"/>
          <w:b/>
          <w:color w:val="000000"/>
          <w:sz w:val="18"/>
          <w:szCs w:val="18"/>
        </w:rPr>
        <w:t>b)</w:t>
      </w:r>
      <w:r w:rsidRPr="00C641DF">
        <w:rPr>
          <w:rFonts w:ascii="Verdana" w:hAnsi="Verdana" w:cs="Arial"/>
          <w:color w:val="000000"/>
          <w:sz w:val="18"/>
          <w:szCs w:val="18"/>
        </w:rPr>
        <w:t xml:space="preserve"> Após o prazo acima,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FA4D3A" w:rsidRPr="00C641DF" w:rsidRDefault="00FA4D3A" w:rsidP="00FA4D3A">
      <w:pPr>
        <w:tabs>
          <w:tab w:val="left" w:pos="9214"/>
        </w:tabs>
        <w:suppressAutoHyphens w:val="0"/>
        <w:ind w:left="284" w:right="-284"/>
        <w:jc w:val="both"/>
        <w:rPr>
          <w:rFonts w:ascii="Verdana" w:hAnsi="Verdana" w:cs="Arial"/>
          <w:color w:val="000000"/>
          <w:sz w:val="18"/>
          <w:szCs w:val="18"/>
        </w:rPr>
      </w:pPr>
      <w:proofErr w:type="gramStart"/>
      <w:r w:rsidRPr="00C641DF">
        <w:rPr>
          <w:rFonts w:ascii="Verdana" w:hAnsi="Verdana" w:cs="Arial"/>
          <w:b/>
          <w:color w:val="000000"/>
          <w:sz w:val="18"/>
          <w:szCs w:val="18"/>
        </w:rPr>
        <w:lastRenderedPageBreak/>
        <w:t>c)</w:t>
      </w:r>
      <w:proofErr w:type="gramEnd"/>
      <w:r w:rsidRPr="00C641DF">
        <w:rPr>
          <w:rFonts w:ascii="Verdana" w:hAnsi="Verdana" w:cs="Arial"/>
          <w:color w:val="000000"/>
          <w:sz w:val="18"/>
          <w:szCs w:val="18"/>
        </w:rPr>
        <w:t> Na ausência de, no mínimo, três ofertas nas condições de que trata o subitem “b” acima, os autores dos melhores lances subsequentes, na ordem de classificação, até o máximo de três, poderão oferecer um lance final e fechado em até cinco minutos, que será sigiloso até o encerramento do prazo.</w:t>
      </w:r>
    </w:p>
    <w:p w:rsidR="00FA4D3A" w:rsidRPr="00C641DF" w:rsidRDefault="00FA4D3A" w:rsidP="00FA4D3A">
      <w:pPr>
        <w:tabs>
          <w:tab w:val="left" w:pos="9214"/>
        </w:tabs>
        <w:suppressAutoHyphens w:val="0"/>
        <w:ind w:left="284" w:right="-284"/>
        <w:jc w:val="both"/>
        <w:rPr>
          <w:rFonts w:ascii="Verdana" w:hAnsi="Verdana" w:cs="Arial"/>
          <w:color w:val="000000"/>
          <w:sz w:val="18"/>
          <w:szCs w:val="18"/>
        </w:rPr>
      </w:pPr>
      <w:r w:rsidRPr="00C641DF">
        <w:rPr>
          <w:rFonts w:ascii="Verdana" w:hAnsi="Verdana" w:cs="Arial"/>
          <w:b/>
          <w:color w:val="000000"/>
          <w:sz w:val="18"/>
          <w:szCs w:val="18"/>
        </w:rPr>
        <w:t>d)</w:t>
      </w:r>
      <w:r w:rsidRPr="00C641DF">
        <w:rPr>
          <w:rFonts w:ascii="Verdana" w:hAnsi="Verdana" w:cs="Arial"/>
          <w:color w:val="000000"/>
          <w:sz w:val="18"/>
          <w:szCs w:val="18"/>
        </w:rPr>
        <w:t xml:space="preserve"> Encerrados os prazos estabelecidos nos subitens “b” e “c” acima, o sistema ordenará os lances em ordem crescente de </w:t>
      </w:r>
      <w:proofErr w:type="spellStart"/>
      <w:r w:rsidRPr="00C641DF">
        <w:rPr>
          <w:rFonts w:ascii="Verdana" w:hAnsi="Verdana" w:cs="Arial"/>
          <w:color w:val="000000"/>
          <w:sz w:val="18"/>
          <w:szCs w:val="18"/>
        </w:rPr>
        <w:t>vantajosidade</w:t>
      </w:r>
      <w:proofErr w:type="spellEnd"/>
      <w:r w:rsidRPr="00C641DF">
        <w:rPr>
          <w:rFonts w:ascii="Verdana" w:hAnsi="Verdana" w:cs="Arial"/>
          <w:color w:val="000000"/>
          <w:sz w:val="18"/>
          <w:szCs w:val="18"/>
        </w:rPr>
        <w:t>.</w:t>
      </w:r>
    </w:p>
    <w:p w:rsidR="00FA4D3A" w:rsidRPr="00C641DF" w:rsidRDefault="00FA4D3A" w:rsidP="00FA4D3A">
      <w:pPr>
        <w:tabs>
          <w:tab w:val="left" w:pos="9214"/>
        </w:tabs>
        <w:suppressAutoHyphens w:val="0"/>
        <w:ind w:left="284" w:right="-284"/>
        <w:jc w:val="both"/>
        <w:rPr>
          <w:rFonts w:ascii="Verdana" w:hAnsi="Verdana" w:cs="Arial"/>
          <w:color w:val="000000"/>
          <w:sz w:val="18"/>
          <w:szCs w:val="18"/>
        </w:rPr>
      </w:pPr>
      <w:proofErr w:type="gramStart"/>
      <w:r w:rsidRPr="00C641DF">
        <w:rPr>
          <w:rFonts w:ascii="Verdana" w:hAnsi="Verdana" w:cs="Arial"/>
          <w:b/>
          <w:color w:val="000000"/>
          <w:sz w:val="18"/>
          <w:szCs w:val="18"/>
        </w:rPr>
        <w:t>e</w:t>
      </w:r>
      <w:proofErr w:type="gramEnd"/>
      <w:r w:rsidRPr="00C641DF">
        <w:rPr>
          <w:rFonts w:ascii="Verdana" w:hAnsi="Verdana" w:cs="Arial"/>
          <w:b/>
          <w:color w:val="000000"/>
          <w:sz w:val="18"/>
          <w:szCs w:val="18"/>
        </w:rPr>
        <w:t>)</w:t>
      </w:r>
      <w:r w:rsidRPr="00C641DF">
        <w:rPr>
          <w:rFonts w:ascii="Verdana" w:hAnsi="Verdana" w:cs="Arial"/>
          <w:color w:val="000000"/>
          <w:sz w:val="18"/>
          <w:szCs w:val="18"/>
        </w:rPr>
        <w:t> Na ausência de lance final e fechado classificado nos termos dos subitens “b” e “c”, haverá o reinício da etapa fechada para que os demais licitantes, até o máximo de três, na ordem de classificação, possam ofertar um lance final e fechado em até cinco minutos, que será sigiloso até o encerramento deste prazo, observado, após esta etapa, o disposto no subitem “d”.</w:t>
      </w:r>
    </w:p>
    <w:p w:rsidR="00FC1062" w:rsidRPr="00F20A2C" w:rsidRDefault="00FA4D3A" w:rsidP="00FA4D3A">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theme="minorHAnsi"/>
          <w:sz w:val="18"/>
          <w:szCs w:val="18"/>
          <w:shd w:val="clear" w:color="auto" w:fill="FFFFFF"/>
        </w:rPr>
      </w:pPr>
      <w:proofErr w:type="gramStart"/>
      <w:r w:rsidRPr="00C641DF">
        <w:rPr>
          <w:rFonts w:ascii="Verdana" w:hAnsi="Verdana" w:cs="Arial"/>
          <w:b/>
          <w:sz w:val="18"/>
          <w:szCs w:val="18"/>
        </w:rPr>
        <w:t>f)</w:t>
      </w:r>
      <w:proofErr w:type="gramEnd"/>
      <w:r w:rsidRPr="00C641DF">
        <w:rPr>
          <w:rFonts w:ascii="Verdana" w:hAnsi="Verdana" w:cs="Arial"/>
          <w:sz w:val="18"/>
          <w:szCs w:val="18"/>
        </w:rPr>
        <w:t> Na hipótese de não haver licitante classificado na etapa de lance fechado que atenda às exigências para habilitação, o pregoeiro poderá, auxiliado pela equipe de apoio, mediante justificativa, admitir o reinício da etapa fechada, nos termos do disposto no subitem “e”.</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6.9 - </w:t>
      </w:r>
      <w:r w:rsidRPr="00E431F2">
        <w:rPr>
          <w:rFonts w:ascii="Verdana" w:hAnsi="Verdana" w:cstheme="minorHAnsi"/>
          <w:sz w:val="18"/>
          <w:szCs w:val="18"/>
          <w:shd w:val="clear" w:color="auto" w:fill="FFFFFF"/>
        </w:rPr>
        <w:t xml:space="preserve">Após o </w:t>
      </w:r>
      <w:r w:rsidRPr="00E431F2">
        <w:rPr>
          <w:rFonts w:ascii="Verdana" w:hAnsi="Verdana" w:cstheme="minorHAnsi"/>
          <w:b/>
          <w:sz w:val="18"/>
          <w:szCs w:val="18"/>
          <w:shd w:val="clear" w:color="auto" w:fill="FFFFFF"/>
        </w:rPr>
        <w:t xml:space="preserve">encerramento da etapa de lances </w:t>
      </w:r>
      <w:r w:rsidRPr="00E431F2">
        <w:rPr>
          <w:rFonts w:ascii="Verdana" w:hAnsi="Verdana" w:cstheme="minorHAnsi"/>
          <w:sz w:val="18"/>
          <w:szCs w:val="18"/>
          <w:shd w:val="clear" w:color="auto" w:fill="FFFFFF"/>
        </w:rPr>
        <w:t xml:space="preserve">da sessão pública, o pregoeiro poderá encaminhar, pelo sistema eletrônico, </w:t>
      </w:r>
      <w:r w:rsidRPr="00E431F2">
        <w:rPr>
          <w:rFonts w:ascii="Verdana" w:hAnsi="Verdana" w:cstheme="minorHAnsi"/>
          <w:b/>
          <w:sz w:val="18"/>
          <w:szCs w:val="18"/>
          <w:shd w:val="clear" w:color="auto" w:fill="FFFFFF"/>
        </w:rPr>
        <w:t xml:space="preserve">contraproposta </w:t>
      </w:r>
      <w:r w:rsidRPr="00E431F2">
        <w:rPr>
          <w:rFonts w:ascii="Verdana" w:hAnsi="Verdana" w:cstheme="minorHAnsi"/>
          <w:sz w:val="18"/>
          <w:szCs w:val="18"/>
          <w:shd w:val="clear" w:color="auto" w:fill="FFFFFF"/>
        </w:rPr>
        <w:t>ao licitante que tenha apresentado lance mais vantajoso, para que seja obtida melhor proposta, observado o critério de julgamento, não se admitindo negociar condições diferentes daquelas previstas no edital.</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FF0000"/>
          <w:sz w:val="18"/>
          <w:szCs w:val="18"/>
        </w:rPr>
      </w:pPr>
    </w:p>
    <w:p w:rsidR="0003389D" w:rsidRPr="00040A6B" w:rsidRDefault="00FC1062" w:rsidP="0003389D">
      <w:pPr>
        <w:jc w:val="both"/>
        <w:rPr>
          <w:rFonts w:ascii="Verdana" w:hAnsi="Verdana" w:cs="Calibri"/>
          <w:b/>
          <w:sz w:val="18"/>
          <w:szCs w:val="18"/>
        </w:rPr>
      </w:pPr>
      <w:r w:rsidRPr="00F20A2C">
        <w:rPr>
          <w:rFonts w:ascii="Verdana" w:hAnsi="Verdana" w:cstheme="minorHAnsi"/>
          <w:b/>
          <w:sz w:val="18"/>
          <w:szCs w:val="18"/>
        </w:rPr>
        <w:t xml:space="preserve">6.10 - </w:t>
      </w:r>
      <w:r w:rsidR="0003389D" w:rsidRPr="00040A6B">
        <w:rPr>
          <w:rFonts w:ascii="Verdana" w:hAnsi="Verdana" w:cs="Calibri"/>
          <w:b/>
          <w:sz w:val="18"/>
          <w:szCs w:val="18"/>
        </w:rPr>
        <w:t xml:space="preserve">Na fase de aceitação da proposta, o licitante com a proposta melhor classificada deverá enviar, após CONVOCAÇÃO do pregoeiro via CHAT, </w:t>
      </w:r>
      <w:r w:rsidR="0003389D" w:rsidRPr="00526E3B">
        <w:rPr>
          <w:rFonts w:ascii="Verdana" w:hAnsi="Verdana" w:cs="Calibri"/>
          <w:b/>
          <w:sz w:val="18"/>
          <w:szCs w:val="18"/>
          <w:highlight w:val="yellow"/>
        </w:rPr>
        <w:t>no prazo de até 02 (duas)</w:t>
      </w:r>
      <w:r w:rsidR="0003389D" w:rsidRPr="00040A6B">
        <w:rPr>
          <w:rFonts w:ascii="Verdana" w:hAnsi="Verdana" w:cs="Calibri"/>
          <w:b/>
          <w:sz w:val="18"/>
          <w:szCs w:val="18"/>
        </w:rPr>
        <w:t xml:space="preserve"> hora</w:t>
      </w:r>
      <w:r w:rsidR="0003389D">
        <w:rPr>
          <w:rFonts w:ascii="Verdana" w:hAnsi="Verdana" w:cs="Calibri"/>
          <w:b/>
          <w:sz w:val="18"/>
          <w:szCs w:val="18"/>
        </w:rPr>
        <w:t>s</w:t>
      </w:r>
      <w:r w:rsidR="0003389D" w:rsidRPr="00040A6B">
        <w:rPr>
          <w:rFonts w:ascii="Verdana" w:hAnsi="Verdana" w:cs="Calibri"/>
          <w:b/>
          <w:sz w:val="18"/>
          <w:szCs w:val="18"/>
        </w:rPr>
        <w:t xml:space="preserve">, a Proposta Comercial relativa ao seu último lance, </w:t>
      </w:r>
      <w:r w:rsidR="0003389D" w:rsidRPr="0003389D">
        <w:rPr>
          <w:rFonts w:ascii="Verdana" w:hAnsi="Verdana" w:cs="Calibri"/>
          <w:b/>
          <w:color w:val="FF0000"/>
          <w:sz w:val="18"/>
          <w:szCs w:val="18"/>
        </w:rPr>
        <w:t xml:space="preserve">com valores unitários </w:t>
      </w:r>
      <w:r w:rsidR="004C105B">
        <w:rPr>
          <w:rFonts w:ascii="Verdana" w:hAnsi="Verdana" w:cs="Calibri"/>
          <w:b/>
          <w:color w:val="FF0000"/>
          <w:sz w:val="18"/>
          <w:szCs w:val="18"/>
        </w:rPr>
        <w:t>dos itens e</w:t>
      </w:r>
      <w:r w:rsidR="0003389D" w:rsidRPr="0003389D">
        <w:rPr>
          <w:rFonts w:ascii="Verdana" w:hAnsi="Verdana" w:cs="Calibri"/>
          <w:b/>
          <w:color w:val="FF0000"/>
          <w:sz w:val="18"/>
          <w:szCs w:val="18"/>
        </w:rPr>
        <w:t xml:space="preserve"> total do lote</w:t>
      </w:r>
      <w:r w:rsidR="0003389D" w:rsidRPr="00040A6B">
        <w:rPr>
          <w:rFonts w:ascii="Verdana" w:hAnsi="Verdana" w:cs="Calibri"/>
          <w:b/>
          <w:sz w:val="18"/>
          <w:szCs w:val="18"/>
        </w:rPr>
        <w:t>, conforme planilha</w:t>
      </w:r>
      <w:r w:rsidR="0003389D">
        <w:rPr>
          <w:rFonts w:ascii="Verdana" w:hAnsi="Verdana" w:cs="Calibri"/>
          <w:b/>
          <w:sz w:val="18"/>
          <w:szCs w:val="18"/>
        </w:rPr>
        <w:t>s</w:t>
      </w:r>
      <w:r w:rsidR="0003389D" w:rsidRPr="00040A6B">
        <w:rPr>
          <w:rFonts w:ascii="Verdana" w:hAnsi="Verdana" w:cs="Calibri"/>
          <w:b/>
          <w:sz w:val="18"/>
          <w:szCs w:val="18"/>
        </w:rPr>
        <w:t xml:space="preserve"> do Adendo I do Termo de Referência</w:t>
      </w:r>
      <w:r w:rsidR="0003389D">
        <w:rPr>
          <w:rFonts w:ascii="Verdana" w:hAnsi="Verdana" w:cs="Calibri"/>
          <w:b/>
          <w:sz w:val="18"/>
          <w:szCs w:val="18"/>
        </w:rPr>
        <w:t xml:space="preserve"> - Anexo I</w:t>
      </w:r>
      <w:r w:rsidR="0003389D" w:rsidRPr="00040A6B">
        <w:rPr>
          <w:rFonts w:ascii="Verdana" w:hAnsi="Verdana" w:cs="Calibri"/>
          <w:b/>
          <w:sz w:val="18"/>
          <w:szCs w:val="18"/>
        </w:rPr>
        <w:t>.</w:t>
      </w:r>
    </w:p>
    <w:p w:rsidR="00090064" w:rsidRDefault="0003389D" w:rsidP="0003389D">
      <w:pPr>
        <w:ind w:left="284"/>
        <w:contextualSpacing/>
        <w:jc w:val="both"/>
        <w:rPr>
          <w:rFonts w:ascii="Verdana" w:hAnsi="Verdana"/>
          <w:sz w:val="18"/>
          <w:szCs w:val="18"/>
        </w:rPr>
      </w:pPr>
      <w:r w:rsidRPr="00040A6B">
        <w:rPr>
          <w:rFonts w:ascii="Verdana" w:hAnsi="Verdana"/>
          <w:b/>
          <w:sz w:val="18"/>
          <w:szCs w:val="18"/>
        </w:rPr>
        <w:t xml:space="preserve">6.10.1 </w:t>
      </w:r>
      <w:r w:rsidR="00090064">
        <w:rPr>
          <w:rFonts w:ascii="Verdana" w:hAnsi="Verdana"/>
          <w:b/>
          <w:sz w:val="18"/>
          <w:szCs w:val="18"/>
        </w:rPr>
        <w:t>–</w:t>
      </w:r>
      <w:r w:rsidRPr="00040A6B">
        <w:rPr>
          <w:rFonts w:ascii="Verdana" w:hAnsi="Verdana"/>
          <w:sz w:val="18"/>
          <w:szCs w:val="18"/>
        </w:rPr>
        <w:t xml:space="preserve"> </w:t>
      </w:r>
      <w:r w:rsidR="00090064" w:rsidRPr="00040A6B">
        <w:rPr>
          <w:rFonts w:ascii="Verdana" w:hAnsi="Verdana" w:cs="Calibri"/>
          <w:sz w:val="18"/>
          <w:szCs w:val="18"/>
          <w:shd w:val="clear" w:color="auto" w:fill="FFFFFF"/>
        </w:rPr>
        <w:t>Encerrada a etapa de lances, o pregoeiro examinará a proposta classificada em primeiro lugar quanto à compatibilidade do preço em relação ao estimado para contratação, decidindo sobre sua aceitação, divulgando, em seguida, o resultado do julgamento das propostas de preços.</w:t>
      </w:r>
    </w:p>
    <w:p w:rsidR="002E3EC3" w:rsidRPr="00040A6B" w:rsidRDefault="00090064" w:rsidP="0003389D">
      <w:pPr>
        <w:ind w:left="284"/>
        <w:contextualSpacing/>
        <w:jc w:val="both"/>
        <w:rPr>
          <w:rFonts w:ascii="Verdana" w:hAnsi="Verdana"/>
          <w:sz w:val="18"/>
          <w:szCs w:val="18"/>
        </w:rPr>
      </w:pPr>
      <w:r w:rsidRPr="00090064">
        <w:rPr>
          <w:rFonts w:ascii="Verdana" w:hAnsi="Verdana"/>
          <w:b/>
          <w:sz w:val="18"/>
          <w:szCs w:val="18"/>
        </w:rPr>
        <w:t>6.10.2 -</w:t>
      </w:r>
      <w:r>
        <w:rPr>
          <w:rFonts w:ascii="Verdana" w:hAnsi="Verdana"/>
          <w:sz w:val="18"/>
          <w:szCs w:val="18"/>
        </w:rPr>
        <w:t xml:space="preserve"> </w:t>
      </w:r>
      <w:r w:rsidR="0003389D" w:rsidRPr="00040A6B">
        <w:rPr>
          <w:rFonts w:ascii="Verdana" w:hAnsi="Verdana"/>
          <w:sz w:val="18"/>
          <w:szCs w:val="18"/>
        </w:rPr>
        <w:t>A proposta deverá ser enviada em papel timbrado da empresa constando seu endereço completo, telefones, e-mails e nome completo, cargo e CPF do Representante Legal.</w:t>
      </w:r>
    </w:p>
    <w:p w:rsidR="0003389D" w:rsidRPr="00040A6B" w:rsidRDefault="0003389D" w:rsidP="0003389D">
      <w:pPr>
        <w:ind w:left="284"/>
        <w:contextualSpacing/>
        <w:jc w:val="both"/>
        <w:rPr>
          <w:rFonts w:ascii="Verdana" w:hAnsi="Verdana"/>
          <w:sz w:val="18"/>
          <w:szCs w:val="18"/>
        </w:rPr>
      </w:pPr>
      <w:r w:rsidRPr="00040A6B">
        <w:rPr>
          <w:rFonts w:ascii="Verdana" w:hAnsi="Verdana"/>
          <w:b/>
          <w:sz w:val="18"/>
          <w:szCs w:val="18"/>
        </w:rPr>
        <w:t>6.10.</w:t>
      </w:r>
      <w:r w:rsidR="002E3EC3">
        <w:rPr>
          <w:rFonts w:ascii="Verdana" w:hAnsi="Verdana"/>
          <w:b/>
          <w:sz w:val="18"/>
          <w:szCs w:val="18"/>
        </w:rPr>
        <w:t>3</w:t>
      </w:r>
      <w:r w:rsidRPr="00040A6B">
        <w:rPr>
          <w:rFonts w:ascii="Verdana" w:hAnsi="Verdana"/>
          <w:sz w:val="18"/>
          <w:szCs w:val="18"/>
        </w:rPr>
        <w:t xml:space="preserve"> - O pregoeiro, auxiliado pelo setor técnico competente, decidirá sobre sua aceitação, divulgando, em seguida, o resultado de sua análise.</w:t>
      </w:r>
    </w:p>
    <w:p w:rsidR="0003389D" w:rsidRPr="00040A6B" w:rsidRDefault="0003389D" w:rsidP="0003389D">
      <w:pPr>
        <w:ind w:left="284"/>
        <w:contextualSpacing/>
        <w:jc w:val="both"/>
        <w:rPr>
          <w:rFonts w:ascii="Verdana" w:hAnsi="Verdana"/>
          <w:b/>
          <w:sz w:val="18"/>
          <w:szCs w:val="18"/>
        </w:rPr>
      </w:pPr>
      <w:r w:rsidRPr="00040A6B">
        <w:rPr>
          <w:rFonts w:ascii="Verdana" w:hAnsi="Verdana"/>
          <w:b/>
          <w:sz w:val="18"/>
          <w:szCs w:val="18"/>
        </w:rPr>
        <w:t>6.10.</w:t>
      </w:r>
      <w:r w:rsidR="002E3EC3">
        <w:rPr>
          <w:rFonts w:ascii="Verdana" w:hAnsi="Verdana"/>
          <w:b/>
          <w:sz w:val="18"/>
          <w:szCs w:val="18"/>
        </w:rPr>
        <w:t>4</w:t>
      </w:r>
      <w:r>
        <w:rPr>
          <w:rFonts w:ascii="Verdana" w:hAnsi="Verdana"/>
          <w:sz w:val="18"/>
          <w:szCs w:val="18"/>
        </w:rPr>
        <w:t xml:space="preserve"> - Após o prazo de 2</w:t>
      </w:r>
      <w:r w:rsidRPr="00040A6B">
        <w:rPr>
          <w:rFonts w:ascii="Verdana" w:hAnsi="Verdana"/>
          <w:sz w:val="18"/>
          <w:szCs w:val="18"/>
        </w:rPr>
        <w:t xml:space="preserve"> hora</w:t>
      </w:r>
      <w:r w:rsidR="00526E3B">
        <w:rPr>
          <w:rFonts w:ascii="Verdana" w:hAnsi="Verdana"/>
          <w:sz w:val="18"/>
          <w:szCs w:val="18"/>
        </w:rPr>
        <w:t>s</w:t>
      </w:r>
      <w:r w:rsidRPr="00040A6B">
        <w:rPr>
          <w:rFonts w:ascii="Verdana" w:hAnsi="Verdana"/>
          <w:sz w:val="18"/>
          <w:szCs w:val="18"/>
        </w:rPr>
        <w:t>, caso o licitante com a proposta melhor classificada não tenha encaminhado os documentos, o pregoeiro encerrará a convocação, ficando o licitante impossibilitado de encaminhar os mesmos e, consequentemente, sua proposta será</w:t>
      </w:r>
      <w:r w:rsidRPr="00040A6B">
        <w:rPr>
          <w:rFonts w:ascii="Verdana" w:hAnsi="Verdana"/>
          <w:b/>
          <w:sz w:val="18"/>
          <w:szCs w:val="18"/>
        </w:rPr>
        <w:t xml:space="preserve"> DESCLASSIFICADA.</w:t>
      </w:r>
    </w:p>
    <w:p w:rsidR="0003389D" w:rsidRPr="00B92ACE" w:rsidRDefault="0003389D" w:rsidP="0003389D">
      <w:pPr>
        <w:ind w:left="851"/>
        <w:contextualSpacing/>
        <w:jc w:val="both"/>
        <w:rPr>
          <w:rFonts w:ascii="Verdana" w:hAnsi="Verdana"/>
          <w:b/>
          <w:sz w:val="18"/>
          <w:szCs w:val="18"/>
        </w:rPr>
      </w:pPr>
      <w:r w:rsidRPr="00B92ACE">
        <w:rPr>
          <w:rFonts w:ascii="Verdana" w:hAnsi="Verdana"/>
          <w:b/>
          <w:sz w:val="18"/>
          <w:szCs w:val="18"/>
        </w:rPr>
        <w:t>6.10.</w:t>
      </w:r>
      <w:r w:rsidR="008B4E4C">
        <w:rPr>
          <w:rFonts w:ascii="Verdana" w:hAnsi="Verdana"/>
          <w:b/>
          <w:sz w:val="18"/>
          <w:szCs w:val="18"/>
        </w:rPr>
        <w:t>4</w:t>
      </w:r>
      <w:r w:rsidRPr="00B92ACE">
        <w:rPr>
          <w:rFonts w:ascii="Verdana" w:hAnsi="Verdana"/>
          <w:b/>
          <w:sz w:val="18"/>
          <w:szCs w:val="18"/>
        </w:rPr>
        <w:t xml:space="preserve">.1. A não apresentação de documentação exigida no certame, além da desclassificação, ensejará apuração de responsabilidade por parte do licitante bem como a possibilidade de aplicação de sanção, conforme previsto no item </w:t>
      </w:r>
      <w:r w:rsidRPr="008B4E4C">
        <w:rPr>
          <w:rFonts w:ascii="Verdana" w:hAnsi="Verdana"/>
          <w:b/>
          <w:color w:val="FF0000"/>
          <w:sz w:val="18"/>
          <w:szCs w:val="18"/>
        </w:rPr>
        <w:t>14.1 deste edital</w:t>
      </w:r>
      <w:r w:rsidRPr="00B92ACE">
        <w:rPr>
          <w:rFonts w:ascii="Verdana" w:hAnsi="Verdana"/>
          <w:b/>
          <w:sz w:val="18"/>
          <w:szCs w:val="18"/>
        </w:rPr>
        <w:t>, com base no art. 7º da Lei 10.520/2002, e recomendação do Acórdão 754/2015 do Tribunal de Contas da União.</w:t>
      </w:r>
    </w:p>
    <w:p w:rsidR="0003389D" w:rsidRPr="008B4E4C" w:rsidRDefault="0003389D" w:rsidP="00090064">
      <w:pPr>
        <w:pStyle w:val="WW-Padro"/>
        <w:tabs>
          <w:tab w:val="left" w:pos="2268"/>
          <w:tab w:val="left" w:pos="3402"/>
          <w:tab w:val="left" w:pos="4536"/>
          <w:tab w:val="left" w:pos="5670"/>
          <w:tab w:val="left" w:pos="6804"/>
          <w:tab w:val="left" w:pos="7938"/>
          <w:tab w:val="left" w:pos="9072"/>
          <w:tab w:val="left" w:pos="10206"/>
          <w:tab w:val="left" w:pos="11340"/>
        </w:tabs>
        <w:ind w:left="851"/>
        <w:jc w:val="both"/>
        <w:rPr>
          <w:rFonts w:ascii="Verdana" w:hAnsi="Verdana"/>
          <w:color w:val="FF0000"/>
          <w:kern w:val="1"/>
          <w:sz w:val="18"/>
          <w:szCs w:val="18"/>
        </w:rPr>
      </w:pPr>
      <w:r w:rsidRPr="008B4E4C">
        <w:rPr>
          <w:rFonts w:ascii="Verdana" w:hAnsi="Verdana"/>
          <w:b/>
          <w:color w:val="FF0000"/>
          <w:kern w:val="1"/>
          <w:sz w:val="18"/>
          <w:szCs w:val="18"/>
        </w:rPr>
        <w:t>6.10.</w:t>
      </w:r>
      <w:r w:rsidR="00090064">
        <w:rPr>
          <w:rFonts w:ascii="Verdana" w:hAnsi="Verdana"/>
          <w:b/>
          <w:color w:val="FF0000"/>
          <w:kern w:val="1"/>
          <w:sz w:val="18"/>
          <w:szCs w:val="18"/>
        </w:rPr>
        <w:t>4.2</w:t>
      </w:r>
      <w:r w:rsidRPr="008B4E4C">
        <w:rPr>
          <w:rFonts w:ascii="Verdana" w:hAnsi="Verdana"/>
          <w:b/>
          <w:color w:val="FF0000"/>
          <w:kern w:val="1"/>
          <w:sz w:val="18"/>
          <w:szCs w:val="18"/>
        </w:rPr>
        <w:t xml:space="preserve"> - </w:t>
      </w:r>
      <w:r w:rsidRPr="008B4E4C">
        <w:rPr>
          <w:rFonts w:ascii="Verdana" w:hAnsi="Verdana"/>
          <w:b/>
          <w:color w:val="FF0000"/>
          <w:sz w:val="18"/>
          <w:szCs w:val="18"/>
        </w:rPr>
        <w:t xml:space="preserve">Em casos excepcionais, </w:t>
      </w:r>
      <w:r w:rsidR="00090064">
        <w:rPr>
          <w:rFonts w:ascii="Verdana" w:hAnsi="Verdana"/>
          <w:b/>
          <w:color w:val="FF0000"/>
          <w:sz w:val="18"/>
          <w:szCs w:val="18"/>
        </w:rPr>
        <w:t xml:space="preserve">devidamente motivados no “chat”, </w:t>
      </w:r>
      <w:r w:rsidRPr="008B4E4C">
        <w:rPr>
          <w:rFonts w:ascii="Verdana" w:hAnsi="Verdana"/>
          <w:b/>
          <w:color w:val="FF0000"/>
          <w:sz w:val="18"/>
          <w:szCs w:val="18"/>
        </w:rPr>
        <w:t>o Pregoeiro poderá estender o prazo para o envio da proposta.</w:t>
      </w:r>
    </w:p>
    <w:p w:rsidR="0003389D" w:rsidRDefault="0003389D" w:rsidP="0003389D">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b/>
          <w:sz w:val="18"/>
          <w:szCs w:val="18"/>
        </w:rPr>
      </w:pPr>
    </w:p>
    <w:p w:rsidR="0003389D" w:rsidRPr="00040A6B" w:rsidRDefault="0003389D" w:rsidP="0003389D">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sz w:val="18"/>
          <w:szCs w:val="18"/>
          <w:shd w:val="clear" w:color="auto" w:fill="FFFFFF"/>
        </w:rPr>
      </w:pPr>
      <w:r w:rsidRPr="00040A6B">
        <w:rPr>
          <w:rFonts w:ascii="Verdana" w:hAnsi="Verdana" w:cs="Calibri"/>
          <w:b/>
          <w:sz w:val="18"/>
          <w:szCs w:val="18"/>
        </w:rPr>
        <w:t xml:space="preserve">6.11 </w:t>
      </w:r>
      <w:r w:rsidRPr="00040A6B">
        <w:rPr>
          <w:rFonts w:ascii="Verdana" w:hAnsi="Verdana" w:cs="Calibri"/>
          <w:sz w:val="18"/>
          <w:szCs w:val="18"/>
          <w:shd w:val="clear" w:color="auto" w:fill="FFFFFF"/>
        </w:rPr>
        <w:t>- Encerrada a etapa de lances, o pregoeiro examinará a proposta classificada em primeiro lugar quanto à compatibilidade do preço em relação ao estimado para contratação, decidindo sobre sua aceitação, divulgando, em seguida, o resultado do julgamento das propostas de preços.</w:t>
      </w:r>
    </w:p>
    <w:p w:rsidR="0003389D" w:rsidRPr="00040A6B" w:rsidRDefault="0003389D" w:rsidP="0003389D">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sz w:val="18"/>
          <w:szCs w:val="18"/>
          <w:shd w:val="clear" w:color="auto" w:fill="FFFFFF"/>
        </w:rPr>
      </w:pPr>
    </w:p>
    <w:p w:rsidR="0003389D" w:rsidRPr="00040A6B" w:rsidRDefault="0003389D" w:rsidP="0003389D">
      <w:pPr>
        <w:jc w:val="both"/>
        <w:rPr>
          <w:rFonts w:ascii="Verdana" w:hAnsi="Verdana"/>
          <w:sz w:val="18"/>
          <w:szCs w:val="18"/>
        </w:rPr>
      </w:pPr>
      <w:r w:rsidRPr="00040A6B">
        <w:rPr>
          <w:rFonts w:ascii="Verdana" w:hAnsi="Verdana"/>
          <w:b/>
          <w:sz w:val="18"/>
          <w:szCs w:val="18"/>
        </w:rPr>
        <w:t xml:space="preserve">6.12 - </w:t>
      </w:r>
      <w:r w:rsidRPr="00040A6B">
        <w:rPr>
          <w:rFonts w:ascii="Verdana" w:hAnsi="Verdana"/>
          <w:sz w:val="18"/>
          <w:szCs w:val="18"/>
        </w:rPr>
        <w:t xml:space="preserve">Se a proposta ou o lance, de menor valor não for aceitável, ou se o licitante desatender às exigências </w:t>
      </w:r>
      <w:proofErr w:type="spellStart"/>
      <w:r w:rsidRPr="00040A6B">
        <w:rPr>
          <w:rFonts w:ascii="Verdana" w:hAnsi="Verdana"/>
          <w:sz w:val="18"/>
          <w:szCs w:val="18"/>
        </w:rPr>
        <w:t>habilitatórias</w:t>
      </w:r>
      <w:proofErr w:type="spellEnd"/>
      <w:r w:rsidRPr="00040A6B">
        <w:rPr>
          <w:rFonts w:ascii="Verdana" w:hAnsi="Verdana"/>
          <w:sz w:val="18"/>
          <w:szCs w:val="18"/>
        </w:rPr>
        <w:t>, o pregoeiro examinará a proposta ou o lance subsequente, verificando a sua aceitabilidade e procedendo à sua habilitação, na ordem de classificação, e assim sucessivamente, até a apuração de uma proposta ou lance que atenda ao Edital.</w:t>
      </w:r>
    </w:p>
    <w:p w:rsidR="0003389D" w:rsidRPr="00040A6B" w:rsidRDefault="0003389D" w:rsidP="0003389D">
      <w:pPr>
        <w:ind w:left="284"/>
        <w:jc w:val="both"/>
        <w:rPr>
          <w:rFonts w:ascii="Verdana" w:hAnsi="Verdana"/>
          <w:color w:val="FF0000"/>
          <w:sz w:val="18"/>
          <w:szCs w:val="18"/>
        </w:rPr>
      </w:pPr>
      <w:r w:rsidRPr="00040A6B">
        <w:rPr>
          <w:rFonts w:ascii="Verdana" w:hAnsi="Verdana"/>
          <w:b/>
          <w:sz w:val="18"/>
          <w:szCs w:val="18"/>
        </w:rPr>
        <w:t>6.12.1</w:t>
      </w:r>
      <w:r w:rsidRPr="00040A6B">
        <w:rPr>
          <w:rFonts w:ascii="Verdana" w:hAnsi="Verdana"/>
          <w:sz w:val="18"/>
          <w:szCs w:val="18"/>
        </w:rPr>
        <w:t xml:space="preserve"> - Ocorrendo a situação a que se refere este item, o pregoeiro poderá negociar com o licitante para que seja obtido preço melhor.</w:t>
      </w:r>
    </w:p>
    <w:p w:rsidR="00666DAB" w:rsidRPr="00DF5DD4" w:rsidRDefault="00666DAB" w:rsidP="0003389D">
      <w:pPr>
        <w:jc w:val="both"/>
        <w:rPr>
          <w:rFonts w:ascii="Verdana" w:hAnsi="Verdana"/>
          <w:sz w:val="18"/>
          <w:szCs w:val="18"/>
        </w:rPr>
      </w:pPr>
    </w:p>
    <w:p w:rsidR="003856EF" w:rsidRPr="00DF5DD4" w:rsidRDefault="003856EF">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r w:rsidRPr="00DF5DD4">
        <w:rPr>
          <w:rFonts w:ascii="Verdana" w:hAnsi="Verdana" w:cstheme="minorHAnsi"/>
          <w:b/>
          <w:color w:val="auto"/>
          <w:sz w:val="18"/>
          <w:szCs w:val="18"/>
        </w:rPr>
        <w:t>7 - DAS MICROEMPRESAS E EMPRESAS DE PEQUENO PORTE</w:t>
      </w:r>
    </w:p>
    <w:p w:rsidR="001375EA" w:rsidRPr="00DF5DD4" w:rsidRDefault="001375EA" w:rsidP="00B52004">
      <w:pPr>
        <w:jc w:val="both"/>
        <w:rPr>
          <w:rFonts w:ascii="Verdana" w:hAnsi="Verdana"/>
          <w:b/>
          <w:sz w:val="18"/>
          <w:szCs w:val="18"/>
        </w:rPr>
      </w:pPr>
    </w:p>
    <w:p w:rsidR="00FA4D3A" w:rsidRPr="008C5A52" w:rsidRDefault="00FA4D3A" w:rsidP="00FA4D3A">
      <w:pPr>
        <w:tabs>
          <w:tab w:val="left" w:pos="9214"/>
        </w:tabs>
        <w:ind w:right="-284"/>
        <w:jc w:val="both"/>
        <w:rPr>
          <w:rFonts w:ascii="Verdana" w:hAnsi="Verdana"/>
          <w:sz w:val="18"/>
          <w:szCs w:val="18"/>
        </w:rPr>
      </w:pPr>
      <w:r w:rsidRPr="008C5A52">
        <w:rPr>
          <w:rFonts w:ascii="Verdana" w:hAnsi="Verdana"/>
          <w:b/>
          <w:sz w:val="18"/>
          <w:szCs w:val="18"/>
        </w:rPr>
        <w:t>7.1</w:t>
      </w:r>
      <w:r w:rsidRPr="008C5A52">
        <w:rPr>
          <w:rFonts w:ascii="Verdana" w:hAnsi="Verdana"/>
          <w:sz w:val="18"/>
          <w:szCs w:val="18"/>
        </w:rPr>
        <w:t xml:space="preserve"> - 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p>
    <w:p w:rsidR="00FA4D3A" w:rsidRPr="00A45F46" w:rsidRDefault="00FA4D3A" w:rsidP="00FA4D3A">
      <w:pPr>
        <w:tabs>
          <w:tab w:val="left" w:pos="9214"/>
        </w:tabs>
        <w:ind w:right="-284"/>
        <w:jc w:val="both"/>
        <w:rPr>
          <w:rFonts w:ascii="Verdana" w:hAnsi="Verdana"/>
          <w:sz w:val="18"/>
          <w:szCs w:val="18"/>
        </w:rPr>
      </w:pPr>
    </w:p>
    <w:p w:rsidR="00FA4D3A" w:rsidRPr="00A45F46" w:rsidRDefault="00FA4D3A" w:rsidP="00FA4D3A">
      <w:pPr>
        <w:pStyle w:val="N1111"/>
        <w:tabs>
          <w:tab w:val="clear" w:pos="360"/>
          <w:tab w:val="left" w:pos="9214"/>
        </w:tabs>
        <w:spacing w:before="0" w:after="0"/>
        <w:ind w:left="0" w:right="-284"/>
        <w:rPr>
          <w:rFonts w:ascii="Verdana" w:hAnsi="Verdana"/>
          <w:sz w:val="18"/>
          <w:szCs w:val="18"/>
        </w:rPr>
      </w:pPr>
      <w:r w:rsidRPr="00A45F46">
        <w:rPr>
          <w:rFonts w:ascii="Verdana" w:hAnsi="Verdana"/>
          <w:b/>
          <w:sz w:val="18"/>
          <w:szCs w:val="18"/>
        </w:rPr>
        <w:t>7.2</w:t>
      </w:r>
      <w:r w:rsidRPr="00A45F46">
        <w:rPr>
          <w:rFonts w:ascii="Verdana" w:hAnsi="Verdana"/>
          <w:sz w:val="18"/>
          <w:szCs w:val="18"/>
        </w:rPr>
        <w:t xml:space="preserve"> - Nos casos de microempresas, empresas de pequeno porte ou equiparadas, não se exige comprovação de regularidade fiscal e trabalhista para fins de habilitação, mas somente para formalização da contratação, observadas as seguintes regras:</w:t>
      </w:r>
    </w:p>
    <w:p w:rsidR="00FA4D3A" w:rsidRPr="00A45F46" w:rsidRDefault="00FA4D3A" w:rsidP="00FA4D3A">
      <w:pPr>
        <w:pStyle w:val="N1111"/>
        <w:tabs>
          <w:tab w:val="clear" w:pos="360"/>
          <w:tab w:val="left" w:pos="9214"/>
        </w:tabs>
        <w:spacing w:before="0" w:after="0"/>
        <w:ind w:left="0" w:right="-284"/>
        <w:rPr>
          <w:rFonts w:ascii="Verdana" w:hAnsi="Verdana"/>
          <w:sz w:val="18"/>
          <w:szCs w:val="18"/>
        </w:rPr>
      </w:pPr>
    </w:p>
    <w:p w:rsidR="00FA4D3A" w:rsidRPr="004D3C5E" w:rsidRDefault="00FA4D3A" w:rsidP="00FA4D3A">
      <w:pPr>
        <w:pStyle w:val="N1111"/>
        <w:tabs>
          <w:tab w:val="clear" w:pos="360"/>
          <w:tab w:val="left" w:pos="9214"/>
        </w:tabs>
        <w:spacing w:before="0" w:after="0"/>
        <w:ind w:left="284" w:right="-284"/>
        <w:rPr>
          <w:rFonts w:ascii="Verdana" w:hAnsi="Verdana"/>
          <w:sz w:val="18"/>
          <w:szCs w:val="18"/>
        </w:rPr>
      </w:pPr>
      <w:r w:rsidRPr="00A45F46">
        <w:rPr>
          <w:rFonts w:ascii="Verdana" w:hAnsi="Verdana"/>
          <w:b/>
          <w:sz w:val="18"/>
          <w:szCs w:val="18"/>
        </w:rPr>
        <w:t>7.2.1 -</w:t>
      </w:r>
      <w:r w:rsidRPr="00A45F46">
        <w:rPr>
          <w:rFonts w:ascii="Verdana" w:hAnsi="Verdana"/>
          <w:sz w:val="18"/>
          <w:szCs w:val="18"/>
        </w:rPr>
        <w:t xml:space="preserve"> A licitante deverá apresentar, à época da habilitação, todos os documentos exigidos para efeito de comprovação de regularidade fiscal e trabalhista, mesmo que apresentem alguma restrição;</w:t>
      </w:r>
    </w:p>
    <w:p w:rsidR="00FA4D3A" w:rsidRPr="00A45F46" w:rsidRDefault="00FA4D3A" w:rsidP="00FA4D3A">
      <w:pPr>
        <w:pStyle w:val="N1111"/>
        <w:tabs>
          <w:tab w:val="clear" w:pos="360"/>
          <w:tab w:val="left" w:pos="9214"/>
        </w:tabs>
        <w:spacing w:before="0" w:after="0"/>
        <w:ind w:left="284" w:right="-284"/>
        <w:rPr>
          <w:rFonts w:ascii="Verdana" w:hAnsi="Verdana"/>
          <w:sz w:val="18"/>
          <w:szCs w:val="18"/>
        </w:rPr>
      </w:pPr>
      <w:r w:rsidRPr="00A45F46">
        <w:rPr>
          <w:rFonts w:ascii="Verdana" w:hAnsi="Verdana"/>
          <w:b/>
          <w:sz w:val="18"/>
          <w:szCs w:val="18"/>
        </w:rPr>
        <w:t>7.2.2 -</w:t>
      </w:r>
      <w:r w:rsidRPr="00A45F46">
        <w:rPr>
          <w:rFonts w:ascii="Verdana" w:hAnsi="Verdana"/>
          <w:sz w:val="18"/>
          <w:szCs w:val="18"/>
        </w:rPr>
        <w:t xml:space="preserve"> Havendo alguma restrição na comprovação da regularidade fiscal e trabalhista, é assegurado o prazo de </w:t>
      </w:r>
      <w:proofErr w:type="gramStart"/>
      <w:r w:rsidRPr="00A45F46">
        <w:rPr>
          <w:rFonts w:ascii="Verdana" w:hAnsi="Verdana"/>
          <w:b/>
          <w:sz w:val="18"/>
          <w:szCs w:val="18"/>
        </w:rPr>
        <w:t>5</w:t>
      </w:r>
      <w:proofErr w:type="gramEnd"/>
      <w:r w:rsidRPr="00A45F46">
        <w:rPr>
          <w:rFonts w:ascii="Verdana" w:hAnsi="Verdana"/>
          <w:b/>
          <w:sz w:val="18"/>
          <w:szCs w:val="18"/>
        </w:rPr>
        <w:t xml:space="preserve"> (cinco) dias úteis,</w:t>
      </w:r>
      <w:r w:rsidRPr="00A45F46">
        <w:rPr>
          <w:rFonts w:ascii="Verdana" w:hAnsi="Verdana"/>
          <w:sz w:val="18"/>
          <w:szCs w:val="18"/>
        </w:rPr>
        <w:t xml:space="preserve">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rsidR="00FA4D3A" w:rsidRPr="00A45F46" w:rsidRDefault="00FA4D3A" w:rsidP="00FA4D3A">
      <w:pPr>
        <w:pStyle w:val="N1111"/>
        <w:tabs>
          <w:tab w:val="clear" w:pos="360"/>
          <w:tab w:val="left" w:pos="9214"/>
        </w:tabs>
        <w:spacing w:before="0" w:after="0"/>
        <w:ind w:left="284" w:right="-284"/>
        <w:rPr>
          <w:rFonts w:ascii="Verdana" w:hAnsi="Verdana"/>
          <w:b/>
          <w:sz w:val="18"/>
          <w:szCs w:val="18"/>
        </w:rPr>
      </w:pPr>
    </w:p>
    <w:p w:rsidR="00FA4D3A" w:rsidRPr="004D3C5E" w:rsidRDefault="00FA4D3A" w:rsidP="00FA4D3A">
      <w:pPr>
        <w:pStyle w:val="N1111"/>
        <w:tabs>
          <w:tab w:val="clear" w:pos="360"/>
          <w:tab w:val="left" w:pos="9214"/>
        </w:tabs>
        <w:spacing w:before="0" w:after="0"/>
        <w:ind w:left="284" w:right="-284"/>
        <w:rPr>
          <w:rFonts w:ascii="Verdana" w:hAnsi="Verdana"/>
          <w:sz w:val="18"/>
          <w:szCs w:val="18"/>
        </w:rPr>
      </w:pPr>
      <w:r w:rsidRPr="00A45F46">
        <w:rPr>
          <w:rFonts w:ascii="Verdana" w:hAnsi="Verdana"/>
          <w:b/>
          <w:sz w:val="18"/>
          <w:szCs w:val="18"/>
        </w:rPr>
        <w:t>7.2.3</w:t>
      </w:r>
      <w:r w:rsidRPr="00A45F46">
        <w:rPr>
          <w:rFonts w:ascii="Verdana" w:hAnsi="Verdana"/>
          <w:sz w:val="18"/>
          <w:szCs w:val="18"/>
        </w:rPr>
        <w:t xml:space="preserve"> - O prazo a que se refere o item anterior poderá, a critério da Administração Pública, ser prorrogado por igual período;</w:t>
      </w:r>
    </w:p>
    <w:p w:rsidR="00FA4D3A" w:rsidRPr="004D3C5E" w:rsidRDefault="00FA4D3A" w:rsidP="00FA4D3A">
      <w:pPr>
        <w:pStyle w:val="N1111"/>
        <w:tabs>
          <w:tab w:val="clear" w:pos="360"/>
          <w:tab w:val="left" w:pos="9214"/>
        </w:tabs>
        <w:spacing w:before="0" w:after="0"/>
        <w:ind w:left="284" w:right="-284"/>
        <w:rPr>
          <w:rFonts w:ascii="Verdana" w:hAnsi="Verdana"/>
          <w:sz w:val="18"/>
          <w:szCs w:val="18"/>
        </w:rPr>
      </w:pPr>
      <w:r w:rsidRPr="00A45F46">
        <w:rPr>
          <w:rFonts w:ascii="Verdana" w:hAnsi="Verdana"/>
          <w:b/>
          <w:sz w:val="18"/>
          <w:szCs w:val="18"/>
        </w:rPr>
        <w:t>7.2.4 –</w:t>
      </w:r>
      <w:r w:rsidRPr="00A45F46">
        <w:rPr>
          <w:rFonts w:ascii="Verdana" w:hAnsi="Verdana"/>
          <w:sz w:val="18"/>
          <w:szCs w:val="18"/>
        </w:rPr>
        <w:t xml:space="preserve"> 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w:t>
      </w:r>
      <w:proofErr w:type="spellStart"/>
      <w:r w:rsidRPr="00A45F46">
        <w:rPr>
          <w:rFonts w:ascii="Verdana" w:hAnsi="Verdana"/>
          <w:sz w:val="18"/>
          <w:szCs w:val="18"/>
        </w:rPr>
        <w:t>arts</w:t>
      </w:r>
      <w:proofErr w:type="spellEnd"/>
      <w:r w:rsidRPr="00A45F46">
        <w:rPr>
          <w:rFonts w:ascii="Verdana" w:hAnsi="Verdana"/>
          <w:sz w:val="18"/>
          <w:szCs w:val="18"/>
        </w:rPr>
        <w:t>. 156 e 151 do Código Tributário Nacional, acompanhado de prova do protocolo do pedido de certidão;</w:t>
      </w:r>
    </w:p>
    <w:p w:rsidR="00FA4D3A" w:rsidRPr="004D3C5E" w:rsidRDefault="00FA4D3A" w:rsidP="00FA4D3A">
      <w:pPr>
        <w:pStyle w:val="N1111"/>
        <w:tabs>
          <w:tab w:val="clear" w:pos="360"/>
          <w:tab w:val="left" w:pos="9214"/>
        </w:tabs>
        <w:spacing w:before="0" w:after="0"/>
        <w:ind w:left="284" w:right="-284"/>
        <w:rPr>
          <w:rFonts w:ascii="Verdana" w:hAnsi="Verdana"/>
          <w:sz w:val="18"/>
          <w:szCs w:val="18"/>
        </w:rPr>
      </w:pPr>
      <w:r w:rsidRPr="00A45F46">
        <w:rPr>
          <w:rFonts w:ascii="Verdana" w:hAnsi="Verdana"/>
          <w:b/>
          <w:sz w:val="18"/>
          <w:szCs w:val="18"/>
        </w:rPr>
        <w:t>7.2.5 –</w:t>
      </w:r>
      <w:r w:rsidRPr="00A45F46">
        <w:rPr>
          <w:rFonts w:ascii="Verdana" w:hAnsi="Verdana"/>
          <w:sz w:val="18"/>
          <w:szCs w:val="18"/>
        </w:rPr>
        <w:t xml:space="preserve"> Na hipótese descrita no inciso anterior, a licitante terá o prazo de 10 (dez) dias, contado da apresentação dos documentos a que se refere o parágrafo anterior, para apresentar a certidão comprobatória de regularidade fiscal e trabalhista;</w:t>
      </w:r>
    </w:p>
    <w:p w:rsidR="00FA4D3A" w:rsidRPr="00A45F46" w:rsidRDefault="00FA4D3A" w:rsidP="00FA4D3A">
      <w:pPr>
        <w:pStyle w:val="N1111"/>
        <w:tabs>
          <w:tab w:val="clear" w:pos="360"/>
          <w:tab w:val="left" w:pos="9214"/>
        </w:tabs>
        <w:spacing w:before="0" w:after="0"/>
        <w:ind w:left="284" w:right="-284"/>
        <w:rPr>
          <w:rFonts w:ascii="Verdana" w:hAnsi="Verdana"/>
          <w:sz w:val="18"/>
          <w:szCs w:val="18"/>
        </w:rPr>
      </w:pPr>
      <w:r w:rsidRPr="00A45F46">
        <w:rPr>
          <w:rFonts w:ascii="Verdana" w:hAnsi="Verdana"/>
          <w:b/>
          <w:sz w:val="18"/>
          <w:szCs w:val="18"/>
        </w:rPr>
        <w:t xml:space="preserve">7.2.6 - </w:t>
      </w:r>
      <w:r w:rsidRPr="00A45F46">
        <w:rPr>
          <w:rFonts w:ascii="Verdana" w:hAnsi="Verdana"/>
          <w:sz w:val="18"/>
          <w:szCs w:val="18"/>
        </w:rPr>
        <w:t>O prazo a que se refere o item anterior poderá, a critério da Administração Pública, ser prorrogado por igual período, uma única vez, se demonstrado pela licitante a impossibilidade de o órgão competente emitir a certidão;</w:t>
      </w:r>
    </w:p>
    <w:p w:rsidR="00FA4D3A" w:rsidRPr="00A45F46" w:rsidRDefault="00FA4D3A" w:rsidP="00FA4D3A">
      <w:pPr>
        <w:tabs>
          <w:tab w:val="left" w:pos="9214"/>
        </w:tabs>
        <w:ind w:right="-284"/>
        <w:jc w:val="both"/>
        <w:rPr>
          <w:rFonts w:ascii="Verdana" w:hAnsi="Verdana"/>
          <w:sz w:val="18"/>
          <w:szCs w:val="18"/>
        </w:rPr>
      </w:pPr>
    </w:p>
    <w:p w:rsidR="00FA4D3A" w:rsidRPr="00A45F46" w:rsidRDefault="00FA4D3A" w:rsidP="00FA4D3A">
      <w:pPr>
        <w:tabs>
          <w:tab w:val="left" w:pos="9214"/>
        </w:tabs>
        <w:ind w:right="-284"/>
        <w:jc w:val="both"/>
        <w:rPr>
          <w:rFonts w:ascii="Verdana" w:hAnsi="Verdana"/>
          <w:sz w:val="18"/>
          <w:szCs w:val="18"/>
        </w:rPr>
      </w:pPr>
      <w:r w:rsidRPr="00A45F46">
        <w:rPr>
          <w:rFonts w:ascii="Verdana" w:hAnsi="Verdana"/>
          <w:b/>
          <w:sz w:val="18"/>
          <w:szCs w:val="18"/>
        </w:rPr>
        <w:t xml:space="preserve">7.3 - </w:t>
      </w:r>
      <w:r w:rsidRPr="00A45F46">
        <w:rPr>
          <w:rFonts w:ascii="Verdana" w:hAnsi="Verdana"/>
          <w:sz w:val="18"/>
          <w:szCs w:val="18"/>
        </w:rPr>
        <w:t xml:space="preserve">Neste procedimento será assegurada, como critério de </w:t>
      </w:r>
      <w:r w:rsidRPr="00A45F46">
        <w:rPr>
          <w:rFonts w:ascii="Verdana" w:hAnsi="Verdana"/>
          <w:b/>
          <w:sz w:val="18"/>
          <w:szCs w:val="18"/>
        </w:rPr>
        <w:t>desempate</w:t>
      </w:r>
      <w:r w:rsidRPr="00A45F46">
        <w:rPr>
          <w:rFonts w:ascii="Verdana" w:hAnsi="Verdana"/>
          <w:sz w:val="18"/>
          <w:szCs w:val="18"/>
        </w:rPr>
        <w:t>, a preferência de contratação para as microempresas e empresas de pequeno porte.</w:t>
      </w:r>
    </w:p>
    <w:p w:rsidR="00FA4D3A" w:rsidRPr="00A45F46" w:rsidRDefault="00FA4D3A" w:rsidP="00FA4D3A">
      <w:pPr>
        <w:tabs>
          <w:tab w:val="left" w:pos="9214"/>
        </w:tabs>
        <w:ind w:left="284" w:right="-284"/>
        <w:jc w:val="both"/>
        <w:rPr>
          <w:rFonts w:ascii="Verdana" w:hAnsi="Verdana"/>
          <w:b/>
          <w:sz w:val="18"/>
          <w:szCs w:val="18"/>
        </w:rPr>
      </w:pPr>
    </w:p>
    <w:p w:rsidR="00FA4D3A" w:rsidRPr="00A45F46" w:rsidRDefault="00FA4D3A" w:rsidP="00FA4D3A">
      <w:pPr>
        <w:tabs>
          <w:tab w:val="left" w:pos="9214"/>
        </w:tabs>
        <w:ind w:left="284" w:right="-284"/>
        <w:jc w:val="both"/>
        <w:rPr>
          <w:rFonts w:ascii="Verdana" w:hAnsi="Verdana"/>
          <w:sz w:val="18"/>
          <w:szCs w:val="18"/>
        </w:rPr>
      </w:pPr>
      <w:r w:rsidRPr="00A45F46">
        <w:rPr>
          <w:rFonts w:ascii="Verdana" w:hAnsi="Verdana"/>
          <w:b/>
          <w:sz w:val="18"/>
          <w:szCs w:val="18"/>
        </w:rPr>
        <w:t xml:space="preserve">7.3.1 - Entende-se por empate </w:t>
      </w:r>
      <w:r w:rsidRPr="00A45F46">
        <w:rPr>
          <w:rFonts w:ascii="Verdana" w:hAnsi="Verdana"/>
          <w:sz w:val="18"/>
          <w:szCs w:val="18"/>
        </w:rPr>
        <w:t xml:space="preserve">aquelas situações em que as propostas apresentadas pelas microempresas e empresas de pequeno porte sejam até </w:t>
      </w:r>
      <w:r w:rsidRPr="00A45F46">
        <w:rPr>
          <w:rFonts w:ascii="Verdana" w:hAnsi="Verdana"/>
          <w:b/>
          <w:sz w:val="18"/>
          <w:szCs w:val="18"/>
        </w:rPr>
        <w:t xml:space="preserve">5% (cinco por cento) </w:t>
      </w:r>
      <w:r w:rsidRPr="00A45F46">
        <w:rPr>
          <w:rFonts w:ascii="Verdana" w:hAnsi="Verdana"/>
          <w:sz w:val="18"/>
          <w:szCs w:val="18"/>
        </w:rPr>
        <w:t>superiores à proposta de melhor preço.</w:t>
      </w:r>
    </w:p>
    <w:p w:rsidR="00FA4D3A" w:rsidRPr="00A45F46" w:rsidRDefault="00FA4D3A" w:rsidP="00FA4D3A">
      <w:pPr>
        <w:tabs>
          <w:tab w:val="left" w:pos="9214"/>
        </w:tabs>
        <w:ind w:left="708" w:right="-284"/>
        <w:jc w:val="both"/>
        <w:rPr>
          <w:rFonts w:ascii="Verdana" w:hAnsi="Verdana"/>
          <w:sz w:val="18"/>
          <w:szCs w:val="18"/>
        </w:rPr>
      </w:pPr>
    </w:p>
    <w:p w:rsidR="00FA4D3A" w:rsidRPr="00A45F46" w:rsidRDefault="00FA4D3A" w:rsidP="00FA4D3A">
      <w:pPr>
        <w:tabs>
          <w:tab w:val="left" w:pos="9214"/>
        </w:tabs>
        <w:ind w:right="-284"/>
        <w:contextualSpacing/>
        <w:jc w:val="both"/>
        <w:rPr>
          <w:rFonts w:ascii="Verdana" w:hAnsi="Verdana"/>
          <w:sz w:val="18"/>
          <w:szCs w:val="18"/>
        </w:rPr>
      </w:pPr>
      <w:r w:rsidRPr="00A45F46">
        <w:rPr>
          <w:rFonts w:ascii="Verdana" w:hAnsi="Verdana"/>
          <w:b/>
          <w:sz w:val="18"/>
          <w:szCs w:val="18"/>
        </w:rPr>
        <w:t xml:space="preserve">7.4 - </w:t>
      </w:r>
      <w:r w:rsidRPr="00A45F46">
        <w:rPr>
          <w:rFonts w:ascii="Verdana" w:hAnsi="Verdana"/>
          <w:sz w:val="18"/>
          <w:szCs w:val="18"/>
        </w:rPr>
        <w:t>Para efeito do disposto no art. 50 da Lei Complementar Estadual nº. 618/2012, ocorrendo o empate, proceder-se-á da seguinte forma:</w:t>
      </w:r>
    </w:p>
    <w:p w:rsidR="00FA4D3A" w:rsidRPr="00A45F46" w:rsidRDefault="00FA4D3A" w:rsidP="00FA4D3A">
      <w:pPr>
        <w:tabs>
          <w:tab w:val="left" w:pos="9214"/>
        </w:tabs>
        <w:ind w:left="284" w:right="-284"/>
        <w:contextualSpacing/>
        <w:jc w:val="both"/>
        <w:rPr>
          <w:rFonts w:ascii="Verdana" w:hAnsi="Verdana"/>
          <w:b/>
          <w:sz w:val="18"/>
          <w:szCs w:val="18"/>
        </w:rPr>
      </w:pPr>
    </w:p>
    <w:p w:rsidR="00FA4D3A" w:rsidRPr="004D3C5E" w:rsidRDefault="00FA4D3A" w:rsidP="00FA4D3A">
      <w:pPr>
        <w:tabs>
          <w:tab w:val="left" w:pos="284"/>
          <w:tab w:val="left" w:pos="9214"/>
        </w:tabs>
        <w:ind w:left="284" w:right="-284"/>
        <w:contextualSpacing/>
        <w:jc w:val="both"/>
        <w:rPr>
          <w:rFonts w:ascii="Verdana" w:hAnsi="Verdana"/>
          <w:sz w:val="18"/>
          <w:szCs w:val="18"/>
        </w:rPr>
      </w:pPr>
      <w:r w:rsidRPr="00A45F46">
        <w:rPr>
          <w:rFonts w:ascii="Verdana" w:hAnsi="Verdana"/>
          <w:b/>
          <w:sz w:val="18"/>
          <w:szCs w:val="18"/>
        </w:rPr>
        <w:t xml:space="preserve">7.4.1 - </w:t>
      </w:r>
      <w:r w:rsidRPr="00A45F46">
        <w:rPr>
          <w:rFonts w:ascii="Verdana" w:hAnsi="Verdana"/>
          <w:sz w:val="18"/>
          <w:szCs w:val="18"/>
        </w:rPr>
        <w:t>A microempresa, empresa de pequeno porte, microempreendedor individual ou equiparado mais bem classificada poderá apresentar proposta de preço inferior àquela considerada vencedora do certame, situação em que será adjudicado em seu favor o objeto licitado.</w:t>
      </w:r>
    </w:p>
    <w:p w:rsidR="00FA4D3A" w:rsidRPr="00A45F46" w:rsidRDefault="00FA4D3A" w:rsidP="00FA4D3A">
      <w:pPr>
        <w:tabs>
          <w:tab w:val="left" w:pos="284"/>
          <w:tab w:val="left" w:pos="9214"/>
        </w:tabs>
        <w:ind w:left="284" w:right="-284"/>
        <w:contextualSpacing/>
        <w:jc w:val="both"/>
        <w:rPr>
          <w:rFonts w:ascii="Verdana" w:hAnsi="Verdana"/>
          <w:sz w:val="18"/>
          <w:szCs w:val="18"/>
        </w:rPr>
      </w:pPr>
      <w:r w:rsidRPr="00A45F46">
        <w:rPr>
          <w:rFonts w:ascii="Verdana" w:hAnsi="Verdana"/>
          <w:b/>
          <w:sz w:val="18"/>
          <w:szCs w:val="18"/>
        </w:rPr>
        <w:t xml:space="preserve">7.4.2 - Não ocorrendo a contratação da microempresa, </w:t>
      </w:r>
      <w:proofErr w:type="gramStart"/>
      <w:r w:rsidRPr="00A45F46">
        <w:rPr>
          <w:rFonts w:ascii="Verdana" w:hAnsi="Verdana"/>
          <w:b/>
          <w:sz w:val="18"/>
          <w:szCs w:val="18"/>
        </w:rPr>
        <w:t>empresa de pequeno porte, microempreendedor individual ou equiparado</w:t>
      </w:r>
      <w:r w:rsidRPr="00A45F46">
        <w:rPr>
          <w:rFonts w:ascii="Verdana" w:hAnsi="Verdana"/>
          <w:sz w:val="18"/>
          <w:szCs w:val="18"/>
        </w:rPr>
        <w:t>, na forma do item anterior, serão</w:t>
      </w:r>
      <w:proofErr w:type="gramEnd"/>
      <w:r w:rsidRPr="00A45F46">
        <w:rPr>
          <w:rFonts w:ascii="Verdana" w:hAnsi="Verdana"/>
          <w:sz w:val="18"/>
          <w:szCs w:val="18"/>
        </w:rPr>
        <w:t xml:space="preserve"> convocadas as remanescentes que porventura se enquadrem na hipótese do item </w:t>
      </w:r>
      <w:r w:rsidRPr="00A45F46">
        <w:rPr>
          <w:rFonts w:ascii="Verdana" w:hAnsi="Verdana"/>
          <w:b/>
          <w:sz w:val="18"/>
          <w:szCs w:val="18"/>
        </w:rPr>
        <w:t>7.3.1</w:t>
      </w:r>
      <w:r w:rsidRPr="00A45F46">
        <w:rPr>
          <w:rFonts w:ascii="Verdana" w:hAnsi="Verdana"/>
          <w:sz w:val="18"/>
          <w:szCs w:val="18"/>
        </w:rPr>
        <w:t>, na ordem classificatória, para o exercício do mesmo direito.</w:t>
      </w:r>
    </w:p>
    <w:p w:rsidR="00FA4D3A" w:rsidRPr="00A45F46" w:rsidRDefault="00FA4D3A" w:rsidP="00FA4D3A">
      <w:pPr>
        <w:tabs>
          <w:tab w:val="left" w:pos="9214"/>
        </w:tabs>
        <w:ind w:left="708" w:right="-284"/>
        <w:contextualSpacing/>
        <w:jc w:val="both"/>
        <w:rPr>
          <w:rFonts w:ascii="Verdana" w:hAnsi="Verdana"/>
          <w:sz w:val="18"/>
          <w:szCs w:val="18"/>
        </w:rPr>
      </w:pPr>
    </w:p>
    <w:p w:rsidR="00FA4D3A" w:rsidRPr="00A45F46" w:rsidRDefault="00FA4D3A" w:rsidP="00FA4D3A">
      <w:pPr>
        <w:tabs>
          <w:tab w:val="left" w:pos="9214"/>
        </w:tabs>
        <w:ind w:right="-284"/>
        <w:contextualSpacing/>
        <w:jc w:val="both"/>
        <w:rPr>
          <w:rFonts w:ascii="Verdana" w:hAnsi="Verdana"/>
          <w:sz w:val="18"/>
          <w:szCs w:val="18"/>
        </w:rPr>
      </w:pPr>
      <w:r w:rsidRPr="00A45F46">
        <w:rPr>
          <w:rFonts w:ascii="Verdana" w:hAnsi="Verdana"/>
          <w:b/>
          <w:sz w:val="18"/>
          <w:szCs w:val="18"/>
        </w:rPr>
        <w:t xml:space="preserve">7.5 - </w:t>
      </w:r>
      <w:r w:rsidRPr="00A45F46">
        <w:rPr>
          <w:rFonts w:ascii="Verdana" w:hAnsi="Verdana"/>
          <w:sz w:val="18"/>
          <w:szCs w:val="18"/>
        </w:rPr>
        <w:t xml:space="preserve">Na </w:t>
      </w:r>
      <w:r w:rsidRPr="00A45F46">
        <w:rPr>
          <w:rFonts w:ascii="Verdana" w:hAnsi="Verdana"/>
          <w:b/>
          <w:sz w:val="18"/>
          <w:szCs w:val="18"/>
        </w:rPr>
        <w:t xml:space="preserve">hipótese da </w:t>
      </w:r>
      <w:proofErr w:type="gramStart"/>
      <w:r w:rsidRPr="00A45F46">
        <w:rPr>
          <w:rFonts w:ascii="Verdana" w:hAnsi="Verdana"/>
          <w:b/>
          <w:sz w:val="18"/>
          <w:szCs w:val="18"/>
        </w:rPr>
        <w:t>não-contratação</w:t>
      </w:r>
      <w:proofErr w:type="gramEnd"/>
      <w:r w:rsidRPr="00A45F46">
        <w:rPr>
          <w:rFonts w:ascii="Verdana" w:hAnsi="Verdana"/>
          <w:b/>
          <w:sz w:val="18"/>
          <w:szCs w:val="18"/>
        </w:rPr>
        <w:t xml:space="preserve"> nos termos previstos no item 7.4</w:t>
      </w:r>
      <w:r w:rsidRPr="00A45F46">
        <w:rPr>
          <w:rFonts w:ascii="Verdana" w:hAnsi="Verdana"/>
          <w:sz w:val="18"/>
          <w:szCs w:val="18"/>
        </w:rPr>
        <w:t>, o objeto licitado será adjudicado em favor da proposta originalmente vencedora do certame.</w:t>
      </w:r>
    </w:p>
    <w:p w:rsidR="00FA4D3A" w:rsidRPr="00A45F46" w:rsidRDefault="00FA4D3A" w:rsidP="00FA4D3A">
      <w:pPr>
        <w:tabs>
          <w:tab w:val="left" w:pos="9214"/>
        </w:tabs>
        <w:ind w:right="-284"/>
        <w:contextualSpacing/>
        <w:jc w:val="both"/>
        <w:rPr>
          <w:rFonts w:ascii="Verdana" w:hAnsi="Verdana"/>
          <w:sz w:val="18"/>
          <w:szCs w:val="18"/>
        </w:rPr>
      </w:pPr>
    </w:p>
    <w:p w:rsidR="00F030A3" w:rsidRDefault="00FA4D3A" w:rsidP="00FA4D3A">
      <w:pPr>
        <w:contextualSpacing/>
        <w:jc w:val="both"/>
        <w:rPr>
          <w:rFonts w:ascii="Verdana" w:hAnsi="Verdana"/>
          <w:sz w:val="18"/>
          <w:szCs w:val="18"/>
        </w:rPr>
      </w:pPr>
      <w:r w:rsidRPr="00A45F46">
        <w:rPr>
          <w:rFonts w:ascii="Verdana" w:hAnsi="Verdana"/>
          <w:b/>
          <w:sz w:val="18"/>
          <w:szCs w:val="18"/>
        </w:rPr>
        <w:t xml:space="preserve">7.6 - </w:t>
      </w:r>
      <w:r w:rsidRPr="00A45F46">
        <w:rPr>
          <w:rFonts w:ascii="Verdana" w:hAnsi="Verdana"/>
          <w:sz w:val="18"/>
          <w:szCs w:val="18"/>
        </w:rPr>
        <w:t xml:space="preserve">O disposto no item 7.4 </w:t>
      </w:r>
      <w:r w:rsidRPr="00A45F46">
        <w:rPr>
          <w:rFonts w:ascii="Verdana" w:hAnsi="Verdana"/>
          <w:b/>
          <w:sz w:val="18"/>
          <w:szCs w:val="18"/>
        </w:rPr>
        <w:t xml:space="preserve">somente se aplicará </w:t>
      </w:r>
      <w:r w:rsidRPr="00A45F46">
        <w:rPr>
          <w:rFonts w:ascii="Verdana" w:hAnsi="Verdana"/>
          <w:sz w:val="18"/>
          <w:szCs w:val="18"/>
        </w:rPr>
        <w:t>quando a melhor oferta inicial não tiver sido apresentada por microempresa ou empresa de pequeno porte.</w:t>
      </w:r>
    </w:p>
    <w:p w:rsidR="004520B7" w:rsidRDefault="004520B7" w:rsidP="00FC1062">
      <w:pPr>
        <w:contextualSpacing/>
        <w:jc w:val="both"/>
        <w:rPr>
          <w:rFonts w:ascii="Verdana" w:hAnsi="Verdana"/>
          <w:sz w:val="18"/>
          <w:szCs w:val="18"/>
        </w:rPr>
      </w:pPr>
    </w:p>
    <w:p w:rsidR="003856EF" w:rsidRPr="00DF5DD4" w:rsidRDefault="003856EF">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r w:rsidRPr="00DF5DD4">
        <w:rPr>
          <w:rFonts w:ascii="Verdana" w:hAnsi="Verdana" w:cstheme="minorHAnsi"/>
          <w:b/>
          <w:color w:val="auto"/>
          <w:sz w:val="18"/>
          <w:szCs w:val="18"/>
        </w:rPr>
        <w:t>8 - DOS CRITÉRIOS DE JULGAMENTO</w:t>
      </w:r>
    </w:p>
    <w:p w:rsidR="008F0853" w:rsidRPr="00DF5DD4" w:rsidRDefault="008F0853">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8.1 - </w:t>
      </w:r>
      <w:r w:rsidRPr="00E431F2">
        <w:rPr>
          <w:rFonts w:ascii="Verdana" w:hAnsi="Verdana" w:cstheme="minorHAnsi"/>
          <w:sz w:val="18"/>
          <w:szCs w:val="18"/>
          <w:shd w:val="clear" w:color="auto" w:fill="FFFFFF"/>
        </w:rPr>
        <w:t xml:space="preserve">No julgamento das propostas, será considerada vencedora a </w:t>
      </w:r>
      <w:r w:rsidRPr="00E35873">
        <w:rPr>
          <w:rFonts w:ascii="Verdana" w:hAnsi="Verdana" w:cstheme="minorHAnsi"/>
          <w:b/>
          <w:color w:val="FF0000"/>
          <w:sz w:val="18"/>
          <w:szCs w:val="18"/>
          <w:shd w:val="clear" w:color="auto" w:fill="FFFFFF"/>
        </w:rPr>
        <w:t>de</w:t>
      </w:r>
      <w:r w:rsidRPr="00E35873">
        <w:rPr>
          <w:rFonts w:ascii="Verdana" w:hAnsi="Verdana"/>
          <w:b/>
          <w:color w:val="FF0000"/>
          <w:sz w:val="18"/>
          <w:szCs w:val="18"/>
        </w:rPr>
        <w:t xml:space="preserve"> menor </w:t>
      </w:r>
      <w:r w:rsidR="00193EDE">
        <w:rPr>
          <w:rFonts w:ascii="Verdana" w:hAnsi="Verdana"/>
          <w:b/>
          <w:color w:val="FF0000"/>
          <w:sz w:val="18"/>
          <w:szCs w:val="18"/>
        </w:rPr>
        <w:t xml:space="preserve">valor </w:t>
      </w:r>
      <w:r w:rsidR="00526E3B">
        <w:rPr>
          <w:rFonts w:ascii="Verdana" w:hAnsi="Verdana"/>
          <w:b/>
          <w:color w:val="FF0000"/>
          <w:sz w:val="18"/>
          <w:szCs w:val="18"/>
        </w:rPr>
        <w:t>total</w:t>
      </w:r>
      <w:r w:rsidR="00E35873" w:rsidRPr="00E35873">
        <w:rPr>
          <w:rFonts w:ascii="Verdana" w:hAnsi="Verdana"/>
          <w:b/>
          <w:color w:val="FF0000"/>
          <w:sz w:val="18"/>
          <w:szCs w:val="18"/>
        </w:rPr>
        <w:t xml:space="preserve"> </w:t>
      </w:r>
      <w:r w:rsidR="00D73A28" w:rsidRPr="00E35873">
        <w:rPr>
          <w:rFonts w:ascii="Verdana" w:hAnsi="Verdana"/>
          <w:b/>
          <w:color w:val="FF0000"/>
          <w:sz w:val="18"/>
          <w:szCs w:val="18"/>
        </w:rPr>
        <w:t xml:space="preserve">do </w:t>
      </w:r>
      <w:r w:rsidR="0003389D">
        <w:rPr>
          <w:rFonts w:ascii="Verdana" w:hAnsi="Verdana"/>
          <w:b/>
          <w:color w:val="FF0000"/>
          <w:sz w:val="18"/>
          <w:szCs w:val="18"/>
        </w:rPr>
        <w:t>lote</w:t>
      </w:r>
      <w:r>
        <w:rPr>
          <w:rFonts w:ascii="Verdana" w:hAnsi="Verdana" w:cstheme="minorHAnsi"/>
          <w:sz w:val="18"/>
          <w:szCs w:val="18"/>
          <w:shd w:val="clear" w:color="auto" w:fill="FFFFFF"/>
        </w:rPr>
        <w:t>,</w:t>
      </w:r>
      <w:r w:rsidRPr="00E431F2">
        <w:rPr>
          <w:rFonts w:ascii="Verdana" w:hAnsi="Verdana" w:cstheme="minorHAnsi"/>
          <w:sz w:val="18"/>
          <w:szCs w:val="18"/>
          <w:shd w:val="clear" w:color="auto" w:fill="FFFFFF"/>
        </w:rPr>
        <w:t xml:space="preserve"> desde que atendidas </w:t>
      </w:r>
      <w:proofErr w:type="gramStart"/>
      <w:r w:rsidRPr="00E431F2">
        <w:rPr>
          <w:rFonts w:ascii="Verdana" w:hAnsi="Verdana" w:cstheme="minorHAnsi"/>
          <w:sz w:val="18"/>
          <w:szCs w:val="18"/>
          <w:shd w:val="clear" w:color="auto" w:fill="FFFFFF"/>
        </w:rPr>
        <w:t>as</w:t>
      </w:r>
      <w:proofErr w:type="gramEnd"/>
      <w:r w:rsidRPr="00E431F2">
        <w:rPr>
          <w:rFonts w:ascii="Verdana" w:hAnsi="Verdana" w:cstheme="minorHAnsi"/>
          <w:sz w:val="18"/>
          <w:szCs w:val="18"/>
          <w:shd w:val="clear" w:color="auto" w:fill="FFFFFF"/>
        </w:rPr>
        <w:t xml:space="preserve"> especificações constantes deste Edital.</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shd w:val="clear" w:color="auto" w:fill="FFFFFF"/>
        </w:rPr>
      </w:pPr>
      <w:r w:rsidRPr="00E431F2">
        <w:rPr>
          <w:rFonts w:ascii="Verdana" w:hAnsi="Verdana" w:cstheme="minorHAnsi"/>
          <w:b/>
          <w:sz w:val="18"/>
          <w:szCs w:val="18"/>
        </w:rPr>
        <w:t xml:space="preserve">8.2 - </w:t>
      </w:r>
      <w:r w:rsidRPr="00E431F2">
        <w:rPr>
          <w:rFonts w:ascii="Verdana" w:hAnsi="Verdana" w:cstheme="minorHAnsi"/>
          <w:sz w:val="18"/>
          <w:szCs w:val="18"/>
          <w:shd w:val="clear" w:color="auto" w:fill="FFFFFF"/>
        </w:rPr>
        <w:t xml:space="preserve">O objeto deste PREGÃO será adjudicado por </w:t>
      </w:r>
      <w:r w:rsidR="0003389D" w:rsidRPr="0003389D">
        <w:rPr>
          <w:rFonts w:ascii="Verdana" w:hAnsi="Verdana" w:cstheme="minorHAnsi"/>
          <w:b/>
          <w:color w:val="FF0000"/>
          <w:sz w:val="18"/>
          <w:szCs w:val="18"/>
          <w:shd w:val="clear" w:color="auto" w:fill="FFFFFF"/>
        </w:rPr>
        <w:t>lote</w:t>
      </w:r>
      <w:r w:rsidRPr="00E431F2">
        <w:rPr>
          <w:rFonts w:ascii="Verdana" w:hAnsi="Verdana" w:cstheme="minorHAnsi"/>
          <w:sz w:val="18"/>
          <w:szCs w:val="18"/>
          <w:shd w:val="clear" w:color="auto" w:fill="FFFFFF"/>
        </w:rPr>
        <w:t xml:space="preserve"> ao licitante cuja proposta seja considerada vencedora.</w:t>
      </w:r>
    </w:p>
    <w:p w:rsidR="003856EF" w:rsidRPr="00DF5DD4" w:rsidRDefault="003856EF">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color w:val="auto"/>
          <w:sz w:val="18"/>
          <w:szCs w:val="18"/>
        </w:rPr>
      </w:pPr>
    </w:p>
    <w:p w:rsidR="003856EF" w:rsidRPr="00DF5DD4" w:rsidRDefault="003856EF">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color w:val="auto"/>
          <w:sz w:val="18"/>
          <w:szCs w:val="18"/>
        </w:rPr>
      </w:pPr>
      <w:r w:rsidRPr="00DF5DD4">
        <w:rPr>
          <w:rFonts w:ascii="Verdana" w:hAnsi="Verdana" w:cstheme="minorHAnsi"/>
          <w:b/>
          <w:color w:val="auto"/>
          <w:sz w:val="18"/>
          <w:szCs w:val="18"/>
        </w:rPr>
        <w:lastRenderedPageBreak/>
        <w:t>9 - DA HABILITAÇÃO</w:t>
      </w:r>
    </w:p>
    <w:p w:rsidR="001375EA" w:rsidRPr="00DF5DD4" w:rsidRDefault="001375EA" w:rsidP="00984CDF">
      <w:pPr>
        <w:jc w:val="both"/>
        <w:rPr>
          <w:rFonts w:ascii="Verdana" w:hAnsi="Verdana"/>
          <w:b/>
          <w:sz w:val="18"/>
          <w:szCs w:val="18"/>
        </w:rPr>
      </w:pPr>
    </w:p>
    <w:p w:rsidR="00FA4D3A" w:rsidRPr="00A45F46" w:rsidRDefault="00FA4D3A" w:rsidP="00FA4D3A">
      <w:pPr>
        <w:pStyle w:val="Standard"/>
        <w:spacing w:after="0" w:line="240" w:lineRule="auto"/>
        <w:jc w:val="both"/>
        <w:rPr>
          <w:rFonts w:ascii="Verdana" w:hAnsi="Verdana"/>
          <w:color w:val="auto"/>
          <w:sz w:val="18"/>
          <w:szCs w:val="18"/>
        </w:rPr>
      </w:pPr>
      <w:r w:rsidRPr="00A45F46">
        <w:rPr>
          <w:rFonts w:ascii="Verdana" w:hAnsi="Verdana"/>
          <w:b/>
          <w:bCs/>
          <w:color w:val="auto"/>
          <w:sz w:val="18"/>
          <w:szCs w:val="18"/>
        </w:rPr>
        <w:t>9.1</w:t>
      </w:r>
      <w:r w:rsidRPr="00A45F46">
        <w:rPr>
          <w:rFonts w:ascii="Verdana" w:hAnsi="Verdana"/>
          <w:color w:val="auto"/>
          <w:sz w:val="18"/>
          <w:szCs w:val="18"/>
        </w:rPr>
        <w:t xml:space="preserve"> - Como condição prévia ao exame da documentação de habilitação do licitante classificado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FA4D3A" w:rsidRPr="00A45F46" w:rsidRDefault="00FA4D3A" w:rsidP="00FA4D3A">
      <w:pPr>
        <w:pStyle w:val="Standard"/>
        <w:spacing w:after="0" w:line="240" w:lineRule="auto"/>
        <w:jc w:val="both"/>
        <w:rPr>
          <w:rFonts w:ascii="Verdana" w:hAnsi="Verdana"/>
          <w:b/>
          <w:bCs/>
          <w:color w:val="auto"/>
          <w:sz w:val="18"/>
          <w:szCs w:val="18"/>
        </w:rPr>
      </w:pPr>
    </w:p>
    <w:p w:rsidR="00FA4D3A" w:rsidRPr="00A45F46" w:rsidRDefault="00FA4D3A" w:rsidP="00FA4D3A">
      <w:pPr>
        <w:pStyle w:val="Standard"/>
        <w:spacing w:after="0" w:line="240" w:lineRule="auto"/>
        <w:ind w:left="284"/>
        <w:jc w:val="both"/>
        <w:rPr>
          <w:rFonts w:ascii="Verdana" w:hAnsi="Verdana"/>
          <w:color w:val="auto"/>
          <w:sz w:val="18"/>
          <w:szCs w:val="18"/>
        </w:rPr>
      </w:pPr>
      <w:r w:rsidRPr="00A45F46">
        <w:rPr>
          <w:rFonts w:ascii="Verdana" w:hAnsi="Verdana"/>
          <w:b/>
          <w:bCs/>
          <w:color w:val="auto"/>
          <w:sz w:val="18"/>
          <w:szCs w:val="18"/>
        </w:rPr>
        <w:t>9.1.1.</w:t>
      </w:r>
      <w:r w:rsidRPr="00A45F46">
        <w:rPr>
          <w:rFonts w:ascii="Verdana" w:hAnsi="Verdana"/>
          <w:color w:val="auto"/>
          <w:sz w:val="18"/>
          <w:szCs w:val="18"/>
        </w:rPr>
        <w:t xml:space="preserve"> </w:t>
      </w:r>
      <w:r w:rsidRPr="00A45F46">
        <w:rPr>
          <w:rFonts w:ascii="Verdana" w:hAnsi="Verdana"/>
          <w:b/>
          <w:color w:val="auto"/>
          <w:sz w:val="18"/>
          <w:szCs w:val="18"/>
        </w:rPr>
        <w:t>SICAF</w:t>
      </w:r>
      <w:r w:rsidRPr="00A45F46">
        <w:rPr>
          <w:rFonts w:ascii="Verdana" w:hAnsi="Verdana"/>
          <w:color w:val="auto"/>
          <w:sz w:val="18"/>
          <w:szCs w:val="18"/>
        </w:rPr>
        <w:t>.</w:t>
      </w:r>
    </w:p>
    <w:p w:rsidR="00FA4D3A" w:rsidRPr="00A45F46" w:rsidRDefault="00FA4D3A" w:rsidP="00FA4D3A">
      <w:pPr>
        <w:pStyle w:val="Standard"/>
        <w:spacing w:after="0" w:line="240" w:lineRule="auto"/>
        <w:ind w:left="284"/>
        <w:jc w:val="both"/>
        <w:rPr>
          <w:rFonts w:ascii="Verdana" w:hAnsi="Verdana"/>
          <w:b/>
          <w:bCs/>
          <w:color w:val="auto"/>
          <w:sz w:val="18"/>
          <w:szCs w:val="18"/>
        </w:rPr>
      </w:pPr>
    </w:p>
    <w:p w:rsidR="00FA4D3A" w:rsidRPr="00A45F46" w:rsidRDefault="00FA4D3A" w:rsidP="00FA4D3A">
      <w:pPr>
        <w:pStyle w:val="Standard"/>
        <w:spacing w:after="0" w:line="240" w:lineRule="auto"/>
        <w:ind w:left="284"/>
        <w:jc w:val="both"/>
        <w:rPr>
          <w:rFonts w:ascii="Verdana" w:hAnsi="Verdana"/>
          <w:color w:val="auto"/>
          <w:sz w:val="18"/>
          <w:szCs w:val="18"/>
        </w:rPr>
      </w:pPr>
      <w:r w:rsidRPr="00A45F46">
        <w:rPr>
          <w:rFonts w:ascii="Verdana" w:hAnsi="Verdana"/>
          <w:b/>
          <w:bCs/>
          <w:color w:val="auto"/>
          <w:sz w:val="18"/>
          <w:szCs w:val="18"/>
        </w:rPr>
        <w:t>9.1.2.</w:t>
      </w:r>
      <w:r w:rsidRPr="00A45F46">
        <w:rPr>
          <w:rFonts w:ascii="Verdana" w:hAnsi="Verdana"/>
          <w:color w:val="auto"/>
          <w:sz w:val="18"/>
          <w:szCs w:val="18"/>
        </w:rPr>
        <w:t xml:space="preserve"> Consulta consolidada de Pessoas Jurídicas, mantido pelo Tribunal de Contas da União – TCU.</w:t>
      </w:r>
    </w:p>
    <w:p w:rsidR="00FA4D3A" w:rsidRPr="00A45F46" w:rsidRDefault="00FA4D3A" w:rsidP="00FA4D3A">
      <w:pPr>
        <w:pStyle w:val="Standard"/>
        <w:spacing w:after="0" w:line="240" w:lineRule="auto"/>
        <w:jc w:val="both"/>
        <w:rPr>
          <w:rFonts w:ascii="Verdana" w:hAnsi="Verdana"/>
          <w:b/>
          <w:bCs/>
          <w:color w:val="auto"/>
          <w:sz w:val="18"/>
          <w:szCs w:val="18"/>
        </w:rPr>
      </w:pPr>
    </w:p>
    <w:p w:rsidR="00FA4D3A" w:rsidRPr="00A45F46" w:rsidRDefault="00FA4D3A" w:rsidP="00FA4D3A">
      <w:pPr>
        <w:pStyle w:val="Standard"/>
        <w:spacing w:after="0" w:line="240" w:lineRule="auto"/>
        <w:jc w:val="both"/>
        <w:rPr>
          <w:rFonts w:ascii="Verdana" w:hAnsi="Verdana"/>
          <w:color w:val="auto"/>
          <w:sz w:val="18"/>
          <w:szCs w:val="18"/>
        </w:rPr>
      </w:pPr>
      <w:r w:rsidRPr="00A45F46">
        <w:rPr>
          <w:rFonts w:ascii="Verdana" w:hAnsi="Verdana"/>
          <w:b/>
          <w:bCs/>
          <w:color w:val="auto"/>
          <w:sz w:val="18"/>
          <w:szCs w:val="18"/>
        </w:rPr>
        <w:t xml:space="preserve">9.2 </w:t>
      </w:r>
      <w:r w:rsidRPr="00A45F46">
        <w:rPr>
          <w:rFonts w:ascii="Verdana" w:hAnsi="Verdana"/>
          <w:color w:val="auto"/>
          <w:sz w:val="18"/>
          <w:szCs w:val="18"/>
        </w:rPr>
        <w:t xml:space="preserve">- Caso atendidas as condições de participação, a habilitação do licitante classificado em primeiro lugar será verificada por meio dos documentos listados na </w:t>
      </w:r>
      <w:r w:rsidRPr="00A45F46">
        <w:rPr>
          <w:rFonts w:ascii="Verdana" w:hAnsi="Verdana"/>
          <w:b/>
          <w:color w:val="auto"/>
          <w:sz w:val="18"/>
          <w:szCs w:val="18"/>
        </w:rPr>
        <w:t>CAPA DO EDITAL</w:t>
      </w:r>
      <w:r w:rsidRPr="00A45F46">
        <w:rPr>
          <w:rFonts w:ascii="Verdana" w:hAnsi="Verdana"/>
          <w:color w:val="auto"/>
          <w:sz w:val="18"/>
          <w:szCs w:val="18"/>
        </w:rPr>
        <w:t>, quais sejam:</w:t>
      </w:r>
    </w:p>
    <w:p w:rsidR="00FA4D3A" w:rsidRPr="00A45F46" w:rsidRDefault="00FA4D3A" w:rsidP="00FA4D3A">
      <w:pPr>
        <w:pStyle w:val="Standard"/>
        <w:spacing w:after="0" w:line="240" w:lineRule="auto"/>
        <w:jc w:val="both"/>
        <w:rPr>
          <w:rFonts w:ascii="Verdana" w:hAnsi="Verdana"/>
          <w:b/>
          <w:bCs/>
          <w:color w:val="auto"/>
          <w:sz w:val="18"/>
          <w:szCs w:val="18"/>
        </w:rPr>
      </w:pPr>
    </w:p>
    <w:p w:rsidR="00FA4D3A" w:rsidRPr="00A45F46" w:rsidRDefault="00FA4D3A" w:rsidP="00FA4D3A">
      <w:pPr>
        <w:pStyle w:val="Standard"/>
        <w:spacing w:after="0" w:line="240" w:lineRule="auto"/>
        <w:ind w:left="284"/>
        <w:jc w:val="both"/>
        <w:rPr>
          <w:rFonts w:ascii="Verdana" w:hAnsi="Verdana"/>
          <w:color w:val="auto"/>
          <w:sz w:val="18"/>
          <w:szCs w:val="18"/>
        </w:rPr>
      </w:pPr>
      <w:r w:rsidRPr="00A45F46">
        <w:rPr>
          <w:rFonts w:ascii="Verdana" w:hAnsi="Verdana"/>
          <w:b/>
          <w:bCs/>
          <w:color w:val="auto"/>
          <w:sz w:val="18"/>
          <w:szCs w:val="18"/>
        </w:rPr>
        <w:t>9.2.1.</w:t>
      </w:r>
      <w:r w:rsidRPr="00A45F46">
        <w:rPr>
          <w:rFonts w:ascii="Verdana" w:hAnsi="Verdana"/>
          <w:color w:val="auto"/>
          <w:sz w:val="18"/>
          <w:szCs w:val="18"/>
        </w:rPr>
        <w:t xml:space="preserve"> </w:t>
      </w:r>
      <w:r w:rsidRPr="00A45F46">
        <w:rPr>
          <w:rFonts w:ascii="Verdana" w:hAnsi="Verdana"/>
          <w:b/>
          <w:bCs/>
          <w:color w:val="auto"/>
          <w:sz w:val="18"/>
          <w:szCs w:val="18"/>
          <w:u w:val="single"/>
        </w:rPr>
        <w:t>REQUISITOS BÁSICOS DE HABILITAÇÃO (SICAF)</w:t>
      </w:r>
      <w:r w:rsidRPr="00A45F46">
        <w:rPr>
          <w:rFonts w:ascii="Verdana" w:hAnsi="Verdana"/>
          <w:color w:val="auto"/>
          <w:sz w:val="18"/>
          <w:szCs w:val="18"/>
        </w:rPr>
        <w:t>, no tocante à documentação relativa à habilitação jurídica, regularidade trabalhista e fiscal e qualificação econômico-financeira.</w:t>
      </w:r>
    </w:p>
    <w:p w:rsidR="00FA4D3A" w:rsidRPr="00A45F46" w:rsidRDefault="00FA4D3A" w:rsidP="00FA4D3A">
      <w:pPr>
        <w:pStyle w:val="Standard"/>
        <w:spacing w:after="0" w:line="240" w:lineRule="auto"/>
        <w:ind w:left="284"/>
        <w:jc w:val="both"/>
        <w:rPr>
          <w:rFonts w:ascii="Verdana" w:hAnsi="Verdana"/>
          <w:b/>
          <w:bCs/>
          <w:color w:val="auto"/>
          <w:sz w:val="18"/>
          <w:szCs w:val="18"/>
        </w:rPr>
      </w:pPr>
    </w:p>
    <w:p w:rsidR="00FA4D3A" w:rsidRPr="00A45F46" w:rsidRDefault="00FA4D3A" w:rsidP="00FA4D3A">
      <w:pPr>
        <w:pStyle w:val="Standard"/>
        <w:spacing w:after="0" w:line="240" w:lineRule="auto"/>
        <w:ind w:left="709"/>
        <w:jc w:val="both"/>
        <w:rPr>
          <w:rFonts w:ascii="Verdana" w:hAnsi="Verdana"/>
          <w:color w:val="auto"/>
          <w:sz w:val="18"/>
          <w:szCs w:val="18"/>
        </w:rPr>
      </w:pPr>
      <w:r w:rsidRPr="00A45F46">
        <w:rPr>
          <w:rFonts w:ascii="Verdana" w:hAnsi="Verdana"/>
          <w:b/>
          <w:bCs/>
          <w:color w:val="auto"/>
          <w:sz w:val="18"/>
          <w:szCs w:val="18"/>
        </w:rPr>
        <w:t xml:space="preserve">9.2.1.1. É dever </w:t>
      </w:r>
      <w:proofErr w:type="gramStart"/>
      <w:r w:rsidRPr="00A45F46">
        <w:rPr>
          <w:rFonts w:ascii="Verdana" w:hAnsi="Verdana"/>
          <w:b/>
          <w:bCs/>
          <w:color w:val="auto"/>
          <w:sz w:val="18"/>
          <w:szCs w:val="18"/>
        </w:rPr>
        <w:t>do licitante atualizar</w:t>
      </w:r>
      <w:proofErr w:type="gramEnd"/>
      <w:r w:rsidRPr="00A45F46">
        <w:rPr>
          <w:rFonts w:ascii="Verdana" w:hAnsi="Verdana"/>
          <w:b/>
          <w:bCs/>
          <w:color w:val="auto"/>
          <w:sz w:val="18"/>
          <w:szCs w:val="18"/>
        </w:rPr>
        <w:t xml:space="preserve"> previamente as comprovações constantes do SICAF, exigidas neste Edital, para que estejam vigentes na data da abertura da sessão pública, ou encaminhar, em conjunto com a apresentação da proposta, antes da abertura da sessão pública, a respectiva documentação atualizada.</w:t>
      </w:r>
    </w:p>
    <w:p w:rsidR="00FA4D3A" w:rsidRPr="00A45F46" w:rsidRDefault="00FA4D3A" w:rsidP="00FA4D3A">
      <w:pPr>
        <w:pStyle w:val="Standard"/>
        <w:spacing w:after="0" w:line="240" w:lineRule="auto"/>
        <w:ind w:left="709"/>
        <w:jc w:val="both"/>
        <w:rPr>
          <w:rFonts w:ascii="Verdana" w:hAnsi="Verdana"/>
          <w:b/>
          <w:bCs/>
          <w:color w:val="auto"/>
          <w:sz w:val="18"/>
          <w:szCs w:val="18"/>
        </w:rPr>
      </w:pPr>
    </w:p>
    <w:p w:rsidR="00FA4D3A" w:rsidRPr="00A45F46" w:rsidRDefault="00FA4D3A" w:rsidP="00FA4D3A">
      <w:pPr>
        <w:pStyle w:val="Standard"/>
        <w:spacing w:after="0" w:line="240" w:lineRule="auto"/>
        <w:ind w:left="709"/>
        <w:jc w:val="both"/>
        <w:rPr>
          <w:rFonts w:ascii="Verdana" w:hAnsi="Verdana"/>
          <w:b/>
          <w:color w:val="auto"/>
          <w:sz w:val="18"/>
          <w:szCs w:val="18"/>
        </w:rPr>
      </w:pPr>
      <w:r w:rsidRPr="00A45F46">
        <w:rPr>
          <w:rFonts w:ascii="Verdana" w:hAnsi="Verdana"/>
          <w:b/>
          <w:bCs/>
          <w:color w:val="auto"/>
          <w:sz w:val="18"/>
          <w:szCs w:val="18"/>
        </w:rPr>
        <w:t>9.2.1.2. O descumprimento do item acima implicará na inabilitação do licitante, exceto se a consulta aos sítios eletrônicos oficiais de órgãos e entidades emissores de documentos/certidões feita pelo Pregoeiro lograr êxito em encontrar o(s) documento(s) válido(s), conforme art. 43, §3º, do Decreto 10.024, de 2019.</w:t>
      </w:r>
    </w:p>
    <w:p w:rsidR="00FA4D3A" w:rsidRPr="00A45F46" w:rsidRDefault="00FA4D3A" w:rsidP="00FA4D3A">
      <w:pPr>
        <w:pStyle w:val="Standard"/>
        <w:spacing w:after="0" w:line="240" w:lineRule="auto"/>
        <w:ind w:left="709"/>
        <w:jc w:val="both"/>
        <w:rPr>
          <w:rFonts w:ascii="Verdana" w:hAnsi="Verdana"/>
          <w:b/>
          <w:bCs/>
          <w:color w:val="auto"/>
          <w:sz w:val="18"/>
          <w:szCs w:val="18"/>
        </w:rPr>
      </w:pPr>
    </w:p>
    <w:p w:rsidR="00FA4D3A" w:rsidRPr="00A45F46" w:rsidRDefault="00FA4D3A" w:rsidP="00FA4D3A">
      <w:pPr>
        <w:pStyle w:val="Standard"/>
        <w:spacing w:after="0" w:line="240" w:lineRule="auto"/>
        <w:ind w:left="709"/>
        <w:jc w:val="both"/>
        <w:rPr>
          <w:rFonts w:ascii="Verdana" w:hAnsi="Verdana"/>
          <w:color w:val="auto"/>
          <w:sz w:val="18"/>
          <w:szCs w:val="18"/>
        </w:rPr>
      </w:pPr>
      <w:r w:rsidRPr="00A45F46">
        <w:rPr>
          <w:rFonts w:ascii="Verdana" w:hAnsi="Verdana"/>
          <w:b/>
          <w:bCs/>
          <w:color w:val="auto"/>
          <w:sz w:val="18"/>
          <w:szCs w:val="18"/>
        </w:rPr>
        <w:t xml:space="preserve">9.2.1.3. </w:t>
      </w:r>
      <w:r w:rsidRPr="00A45F46">
        <w:rPr>
          <w:rFonts w:ascii="Verdana" w:hAnsi="Verdana"/>
          <w:bCs/>
          <w:color w:val="auto"/>
          <w:sz w:val="18"/>
          <w:szCs w:val="18"/>
        </w:rPr>
        <w:t>O licitante terá o prazo de</w:t>
      </w:r>
      <w:r w:rsidRPr="00A45F46">
        <w:rPr>
          <w:rFonts w:ascii="Verdana" w:hAnsi="Verdana"/>
          <w:b/>
          <w:bCs/>
          <w:color w:val="auto"/>
          <w:sz w:val="18"/>
          <w:szCs w:val="18"/>
        </w:rPr>
        <w:t xml:space="preserve"> </w:t>
      </w:r>
      <w:proofErr w:type="gramStart"/>
      <w:r w:rsidRPr="00A45F46">
        <w:rPr>
          <w:rFonts w:ascii="Verdana" w:hAnsi="Verdana"/>
          <w:b/>
          <w:bCs/>
          <w:color w:val="auto"/>
          <w:sz w:val="18"/>
          <w:szCs w:val="18"/>
        </w:rPr>
        <w:t>2</w:t>
      </w:r>
      <w:proofErr w:type="gramEnd"/>
      <w:r w:rsidRPr="00A45F46">
        <w:rPr>
          <w:rFonts w:ascii="Verdana" w:hAnsi="Verdana"/>
          <w:b/>
          <w:bCs/>
          <w:color w:val="auto"/>
          <w:sz w:val="18"/>
          <w:szCs w:val="18"/>
        </w:rPr>
        <w:t xml:space="preserve"> (duas) horas, </w:t>
      </w:r>
      <w:r w:rsidRPr="00A45F46">
        <w:rPr>
          <w:rFonts w:ascii="Verdana" w:hAnsi="Verdana"/>
          <w:bCs/>
          <w:color w:val="auto"/>
          <w:sz w:val="18"/>
          <w:szCs w:val="18"/>
        </w:rPr>
        <w:t>contado da solicitação do pregoeiro, para envio dos documentos complementares à habilitação</w:t>
      </w:r>
      <w:r w:rsidRPr="00A45F46">
        <w:rPr>
          <w:rFonts w:ascii="Verdana" w:hAnsi="Verdana"/>
          <w:b/>
          <w:bCs/>
          <w:color w:val="auto"/>
          <w:sz w:val="18"/>
          <w:szCs w:val="18"/>
        </w:rPr>
        <w:t xml:space="preserve"> </w:t>
      </w:r>
      <w:r w:rsidRPr="00A45F46">
        <w:rPr>
          <w:rFonts w:ascii="Verdana" w:hAnsi="Verdana"/>
          <w:color w:val="auto"/>
          <w:sz w:val="18"/>
          <w:szCs w:val="18"/>
        </w:rPr>
        <w:t>(quando necessários à confirmação daqueles exigidos no Edital e já apresentados, não podendo constar documentos novos, que deveriam ter sido cadastrados juntamente com a proposta),</w:t>
      </w:r>
      <w:r w:rsidRPr="00A45F46">
        <w:rPr>
          <w:rFonts w:ascii="Verdana" w:hAnsi="Verdana"/>
          <w:b/>
          <w:bCs/>
          <w:color w:val="auto"/>
          <w:sz w:val="18"/>
          <w:szCs w:val="18"/>
        </w:rPr>
        <w:t xml:space="preserve"> conforme o § 9° do art. 26 e § 2º do art. 38 do Decreto 10.024, de 2019.</w:t>
      </w:r>
    </w:p>
    <w:p w:rsidR="00FA4D3A" w:rsidRPr="00A45F46" w:rsidRDefault="00FA4D3A" w:rsidP="00FA4D3A">
      <w:pPr>
        <w:pStyle w:val="Standard"/>
        <w:spacing w:after="0" w:line="240" w:lineRule="auto"/>
        <w:ind w:left="284"/>
        <w:jc w:val="both"/>
        <w:rPr>
          <w:rFonts w:ascii="Verdana" w:hAnsi="Verdana"/>
          <w:b/>
          <w:color w:val="auto"/>
          <w:sz w:val="18"/>
          <w:szCs w:val="18"/>
        </w:rPr>
      </w:pPr>
    </w:p>
    <w:p w:rsidR="00FA4D3A" w:rsidRPr="00A45F46" w:rsidRDefault="00FA4D3A" w:rsidP="00FA4D3A">
      <w:pPr>
        <w:pStyle w:val="Standard"/>
        <w:spacing w:after="0" w:line="240" w:lineRule="auto"/>
        <w:ind w:left="284"/>
        <w:jc w:val="both"/>
        <w:rPr>
          <w:rFonts w:ascii="Verdana" w:hAnsi="Verdana"/>
          <w:color w:val="auto"/>
          <w:sz w:val="18"/>
          <w:szCs w:val="18"/>
        </w:rPr>
      </w:pPr>
      <w:r w:rsidRPr="00A45F46">
        <w:rPr>
          <w:rFonts w:ascii="Verdana" w:hAnsi="Verdana"/>
          <w:b/>
          <w:color w:val="auto"/>
          <w:sz w:val="18"/>
          <w:szCs w:val="18"/>
        </w:rPr>
        <w:t xml:space="preserve">9.2.2. </w:t>
      </w:r>
      <w:r w:rsidRPr="00A45F46">
        <w:rPr>
          <w:rFonts w:ascii="Verdana" w:hAnsi="Verdana"/>
          <w:b/>
          <w:bCs/>
          <w:color w:val="auto"/>
          <w:sz w:val="18"/>
          <w:szCs w:val="18"/>
          <w:u w:val="single"/>
        </w:rPr>
        <w:t>REQUISITOS ESPECÍFICOS DE HABILITAÇÃO</w:t>
      </w:r>
      <w:r w:rsidRPr="00A45F46">
        <w:rPr>
          <w:rFonts w:ascii="Verdana" w:hAnsi="Verdana"/>
          <w:b/>
          <w:bCs/>
          <w:color w:val="auto"/>
          <w:sz w:val="18"/>
          <w:szCs w:val="18"/>
        </w:rPr>
        <w:t xml:space="preserve"> </w:t>
      </w:r>
      <w:r w:rsidRPr="00A45F46">
        <w:rPr>
          <w:rFonts w:ascii="Verdana" w:hAnsi="Verdana"/>
          <w:color w:val="auto"/>
          <w:sz w:val="18"/>
          <w:szCs w:val="18"/>
        </w:rPr>
        <w:t>anexados no sistema pelo licitante, concomitantemente com a proposta, antes da abertura da sessão pública.</w:t>
      </w:r>
    </w:p>
    <w:p w:rsidR="00FA4D3A" w:rsidRPr="00A45F46" w:rsidRDefault="00FA4D3A" w:rsidP="00FA4D3A">
      <w:pPr>
        <w:pStyle w:val="Standard"/>
        <w:spacing w:after="0" w:line="240" w:lineRule="auto"/>
        <w:jc w:val="both"/>
        <w:rPr>
          <w:rFonts w:ascii="Verdana" w:hAnsi="Verdana"/>
          <w:b/>
          <w:color w:val="auto"/>
          <w:sz w:val="18"/>
          <w:szCs w:val="18"/>
        </w:rPr>
      </w:pPr>
    </w:p>
    <w:p w:rsidR="00FA4D3A" w:rsidRPr="00A45F46" w:rsidRDefault="00FA4D3A" w:rsidP="00FA4D3A">
      <w:pPr>
        <w:pStyle w:val="Standard"/>
        <w:spacing w:after="0" w:line="240" w:lineRule="auto"/>
        <w:jc w:val="both"/>
        <w:rPr>
          <w:rFonts w:ascii="Verdana" w:hAnsi="Verdana"/>
          <w:b/>
          <w:color w:val="auto"/>
          <w:sz w:val="18"/>
          <w:szCs w:val="18"/>
        </w:rPr>
      </w:pPr>
      <w:r w:rsidRPr="00A45F46">
        <w:rPr>
          <w:rFonts w:ascii="Verdana" w:hAnsi="Verdana"/>
          <w:b/>
          <w:color w:val="auto"/>
          <w:sz w:val="18"/>
          <w:szCs w:val="18"/>
        </w:rPr>
        <w:t xml:space="preserve">9.3 </w:t>
      </w:r>
      <w:r w:rsidRPr="00A45F46">
        <w:rPr>
          <w:rFonts w:ascii="Verdana" w:hAnsi="Verdana"/>
          <w:color w:val="auto"/>
          <w:sz w:val="18"/>
          <w:szCs w:val="18"/>
        </w:rPr>
        <w:t>-</w:t>
      </w:r>
      <w:r w:rsidRPr="00A45F46">
        <w:rPr>
          <w:rFonts w:ascii="Verdana" w:hAnsi="Verdana"/>
          <w:b/>
          <w:color w:val="auto"/>
          <w:sz w:val="18"/>
          <w:szCs w:val="18"/>
        </w:rPr>
        <w:t xml:space="preserve"> </w:t>
      </w:r>
      <w:r w:rsidRPr="00A45F46">
        <w:rPr>
          <w:rFonts w:ascii="Verdana" w:hAnsi="Verdana"/>
          <w:color w:val="auto"/>
          <w:sz w:val="18"/>
          <w:szCs w:val="18"/>
        </w:rPr>
        <w:t xml:space="preserve">Os documentos apresentados para habilitação </w:t>
      </w:r>
      <w:r w:rsidRPr="00A45F46">
        <w:rPr>
          <w:rFonts w:ascii="Verdana" w:hAnsi="Verdana"/>
          <w:b/>
          <w:color w:val="auto"/>
          <w:sz w:val="18"/>
          <w:szCs w:val="18"/>
        </w:rPr>
        <w:t xml:space="preserve">deverão estar </w:t>
      </w:r>
      <w:r w:rsidRPr="00A45F46">
        <w:rPr>
          <w:rFonts w:ascii="Verdana" w:hAnsi="Verdana"/>
          <w:color w:val="auto"/>
          <w:sz w:val="18"/>
          <w:szCs w:val="18"/>
        </w:rPr>
        <w:t xml:space="preserve">em nome da empresa licitante e com indicação do número do </w:t>
      </w:r>
      <w:r w:rsidRPr="00A45F46">
        <w:rPr>
          <w:rFonts w:ascii="Verdana" w:hAnsi="Verdana"/>
          <w:b/>
          <w:color w:val="auto"/>
          <w:sz w:val="18"/>
          <w:szCs w:val="18"/>
        </w:rPr>
        <w:t xml:space="preserve">CNPJ </w:t>
      </w:r>
      <w:r w:rsidRPr="00A45F46">
        <w:rPr>
          <w:rFonts w:ascii="Verdana" w:hAnsi="Verdana"/>
          <w:color w:val="auto"/>
          <w:sz w:val="18"/>
          <w:szCs w:val="18"/>
        </w:rPr>
        <w:t xml:space="preserve">e </w:t>
      </w:r>
      <w:r w:rsidRPr="00A45F46">
        <w:rPr>
          <w:rFonts w:ascii="Verdana" w:hAnsi="Verdana"/>
          <w:b/>
          <w:color w:val="auto"/>
          <w:sz w:val="18"/>
          <w:szCs w:val="18"/>
        </w:rPr>
        <w:t>endereço</w:t>
      </w:r>
      <w:r w:rsidRPr="00A45F46">
        <w:rPr>
          <w:rFonts w:ascii="Verdana" w:hAnsi="Verdana"/>
          <w:color w:val="auto"/>
          <w:sz w:val="18"/>
          <w:szCs w:val="18"/>
        </w:rPr>
        <w:t>.</w:t>
      </w:r>
    </w:p>
    <w:p w:rsidR="00FA4D3A" w:rsidRPr="00A45F46" w:rsidRDefault="00FA4D3A" w:rsidP="00FA4D3A">
      <w:pPr>
        <w:pStyle w:val="Standard"/>
        <w:spacing w:after="0" w:line="240" w:lineRule="auto"/>
        <w:jc w:val="both"/>
        <w:rPr>
          <w:rFonts w:ascii="Verdana" w:hAnsi="Verdana"/>
          <w:b/>
          <w:color w:val="auto"/>
          <w:sz w:val="18"/>
          <w:szCs w:val="18"/>
        </w:rPr>
      </w:pPr>
    </w:p>
    <w:p w:rsidR="00FA4D3A" w:rsidRPr="00A45F46" w:rsidRDefault="00FA4D3A" w:rsidP="00FA4D3A">
      <w:pPr>
        <w:pStyle w:val="Standard"/>
        <w:spacing w:after="0" w:line="240" w:lineRule="auto"/>
        <w:ind w:left="284"/>
        <w:jc w:val="both"/>
        <w:rPr>
          <w:rFonts w:ascii="Verdana" w:hAnsi="Verdana"/>
          <w:color w:val="auto"/>
          <w:sz w:val="18"/>
          <w:szCs w:val="18"/>
        </w:rPr>
      </w:pPr>
      <w:r w:rsidRPr="00A45F46">
        <w:rPr>
          <w:rFonts w:ascii="Verdana" w:hAnsi="Verdana"/>
          <w:b/>
          <w:color w:val="auto"/>
          <w:sz w:val="18"/>
          <w:szCs w:val="18"/>
        </w:rPr>
        <w:t xml:space="preserve">9.3.1 </w:t>
      </w:r>
      <w:r w:rsidRPr="00A45F46">
        <w:rPr>
          <w:rFonts w:ascii="Verdana" w:hAnsi="Verdana"/>
          <w:color w:val="auto"/>
          <w:sz w:val="18"/>
          <w:szCs w:val="18"/>
        </w:rPr>
        <w:t xml:space="preserve">- </w:t>
      </w:r>
      <w:r w:rsidRPr="00A45F46">
        <w:rPr>
          <w:rFonts w:ascii="Verdana" w:hAnsi="Verdana"/>
          <w:b/>
          <w:color w:val="auto"/>
          <w:sz w:val="18"/>
          <w:szCs w:val="18"/>
        </w:rPr>
        <w:t>Se o licitante for participar por meio da matriz</w:t>
      </w:r>
      <w:r w:rsidRPr="00A45F46">
        <w:rPr>
          <w:rFonts w:ascii="Verdana" w:hAnsi="Verdana"/>
          <w:color w:val="auto"/>
          <w:sz w:val="18"/>
          <w:szCs w:val="18"/>
        </w:rPr>
        <w:t xml:space="preserve">, todos os documentos deverão estar em nome desta, exceto quando expressamente ampliada </w:t>
      </w:r>
      <w:proofErr w:type="gramStart"/>
      <w:r w:rsidRPr="00A45F46">
        <w:rPr>
          <w:rFonts w:ascii="Verdana" w:hAnsi="Verdana"/>
          <w:color w:val="auto"/>
          <w:sz w:val="18"/>
          <w:szCs w:val="18"/>
        </w:rPr>
        <w:t>a</w:t>
      </w:r>
      <w:proofErr w:type="gramEnd"/>
      <w:r w:rsidRPr="00A45F46">
        <w:rPr>
          <w:rFonts w:ascii="Verdana" w:hAnsi="Verdana"/>
          <w:color w:val="auto"/>
          <w:sz w:val="18"/>
          <w:szCs w:val="18"/>
        </w:rPr>
        <w:t xml:space="preserve"> validade para todos os estabelecimentos da empresa, matriz e filiais.</w:t>
      </w:r>
    </w:p>
    <w:p w:rsidR="00FA4D3A" w:rsidRPr="00A45F46" w:rsidRDefault="00FA4D3A" w:rsidP="00FA4D3A">
      <w:pPr>
        <w:pStyle w:val="Standard"/>
        <w:spacing w:after="0" w:line="240" w:lineRule="auto"/>
        <w:ind w:left="284"/>
        <w:jc w:val="both"/>
        <w:rPr>
          <w:rFonts w:ascii="Verdana" w:hAnsi="Verdana"/>
          <w:b/>
          <w:color w:val="auto"/>
          <w:sz w:val="18"/>
          <w:szCs w:val="18"/>
        </w:rPr>
      </w:pPr>
    </w:p>
    <w:p w:rsidR="00FA4D3A" w:rsidRPr="00A45F46" w:rsidRDefault="00FA4D3A" w:rsidP="00FA4D3A">
      <w:pPr>
        <w:pStyle w:val="Standard"/>
        <w:spacing w:after="0" w:line="240" w:lineRule="auto"/>
        <w:ind w:left="284"/>
        <w:jc w:val="both"/>
        <w:rPr>
          <w:rFonts w:ascii="Verdana" w:hAnsi="Verdana"/>
          <w:color w:val="auto"/>
          <w:sz w:val="18"/>
          <w:szCs w:val="18"/>
        </w:rPr>
      </w:pPr>
      <w:r w:rsidRPr="00A45F46">
        <w:rPr>
          <w:rFonts w:ascii="Verdana" w:hAnsi="Verdana"/>
          <w:b/>
          <w:color w:val="auto"/>
          <w:sz w:val="18"/>
          <w:szCs w:val="18"/>
        </w:rPr>
        <w:t xml:space="preserve">9.3.2 </w:t>
      </w:r>
      <w:r w:rsidRPr="00A45F46">
        <w:rPr>
          <w:rFonts w:ascii="Verdana" w:hAnsi="Verdana"/>
          <w:color w:val="auto"/>
          <w:sz w:val="18"/>
          <w:szCs w:val="18"/>
        </w:rPr>
        <w:t xml:space="preserve">- </w:t>
      </w:r>
      <w:r w:rsidRPr="00A45F46">
        <w:rPr>
          <w:rFonts w:ascii="Verdana" w:hAnsi="Verdana"/>
          <w:b/>
          <w:color w:val="auto"/>
          <w:sz w:val="18"/>
          <w:szCs w:val="18"/>
        </w:rPr>
        <w:t>Se o licitante for participar por meio da filial</w:t>
      </w:r>
      <w:r w:rsidRPr="00A45F46">
        <w:rPr>
          <w:rFonts w:ascii="Verdana" w:hAnsi="Verdana"/>
          <w:color w:val="auto"/>
          <w:sz w:val="18"/>
          <w:szCs w:val="18"/>
        </w:rPr>
        <w:t xml:space="preserve">, todos os documentos deverão estar em nome desta, exceto quando expressamente ampliada </w:t>
      </w:r>
      <w:proofErr w:type="gramStart"/>
      <w:r w:rsidRPr="00A45F46">
        <w:rPr>
          <w:rFonts w:ascii="Verdana" w:hAnsi="Verdana"/>
          <w:color w:val="auto"/>
          <w:sz w:val="18"/>
          <w:szCs w:val="18"/>
        </w:rPr>
        <w:t>a</w:t>
      </w:r>
      <w:proofErr w:type="gramEnd"/>
      <w:r w:rsidRPr="00A45F46">
        <w:rPr>
          <w:rFonts w:ascii="Verdana" w:hAnsi="Verdana"/>
          <w:color w:val="auto"/>
          <w:sz w:val="18"/>
          <w:szCs w:val="18"/>
        </w:rPr>
        <w:t xml:space="preserve"> validade para todos os estabelecimentos da empresa, matriz e filiais.</w:t>
      </w:r>
    </w:p>
    <w:p w:rsidR="00FA4D3A" w:rsidRPr="00A45F46" w:rsidRDefault="00FA4D3A" w:rsidP="00FA4D3A">
      <w:pPr>
        <w:pStyle w:val="Standard"/>
        <w:spacing w:after="0" w:line="240" w:lineRule="auto"/>
        <w:jc w:val="both"/>
        <w:rPr>
          <w:rFonts w:ascii="Verdana" w:hAnsi="Verdana"/>
          <w:b/>
          <w:color w:val="auto"/>
          <w:sz w:val="18"/>
          <w:szCs w:val="18"/>
        </w:rPr>
      </w:pPr>
    </w:p>
    <w:p w:rsidR="00FA4D3A" w:rsidRPr="00A45F46" w:rsidRDefault="00FA4D3A" w:rsidP="00FA4D3A">
      <w:pPr>
        <w:pStyle w:val="Standard"/>
        <w:spacing w:after="0" w:line="240" w:lineRule="auto"/>
        <w:jc w:val="both"/>
        <w:rPr>
          <w:rFonts w:ascii="Verdana" w:hAnsi="Verdana"/>
          <w:color w:val="auto"/>
          <w:sz w:val="18"/>
          <w:szCs w:val="18"/>
        </w:rPr>
      </w:pPr>
      <w:r w:rsidRPr="00A45F46">
        <w:rPr>
          <w:rFonts w:ascii="Verdana" w:hAnsi="Verdana"/>
          <w:b/>
          <w:color w:val="auto"/>
          <w:sz w:val="18"/>
          <w:szCs w:val="18"/>
        </w:rPr>
        <w:t xml:space="preserve">9.4 </w:t>
      </w:r>
      <w:r w:rsidRPr="00A45F46">
        <w:rPr>
          <w:rFonts w:ascii="Verdana" w:hAnsi="Verdana"/>
          <w:color w:val="auto"/>
          <w:sz w:val="18"/>
          <w:szCs w:val="18"/>
        </w:rPr>
        <w:t>- Havendo necessidade, o Pregoeiro poderá solicitar o envio, em original ou cópia autenticada, de alguma documentação de habilitação, previamente enviada junto com a proposta ou verificada no SICAF, a qual deverá ser encaminhada no prazo máximo de 05 (cinco) dias úteis contados da comunicação do Pregoeiro via “chat” do sistema.</w:t>
      </w:r>
    </w:p>
    <w:p w:rsidR="00FA4D3A" w:rsidRPr="00A45F46" w:rsidRDefault="00FA4D3A" w:rsidP="00FA4D3A">
      <w:pPr>
        <w:pStyle w:val="Standard"/>
        <w:spacing w:after="0" w:line="240" w:lineRule="auto"/>
        <w:jc w:val="both"/>
        <w:rPr>
          <w:rFonts w:ascii="Verdana" w:hAnsi="Verdana"/>
          <w:b/>
          <w:color w:val="auto"/>
          <w:sz w:val="18"/>
          <w:szCs w:val="18"/>
        </w:rPr>
      </w:pPr>
    </w:p>
    <w:p w:rsidR="00FA4D3A" w:rsidRPr="00A45F46" w:rsidRDefault="00FA4D3A" w:rsidP="00FA4D3A">
      <w:pPr>
        <w:pStyle w:val="Standard"/>
        <w:spacing w:after="0" w:line="240" w:lineRule="auto"/>
        <w:jc w:val="both"/>
        <w:rPr>
          <w:rFonts w:ascii="Verdana" w:hAnsi="Verdana"/>
          <w:color w:val="auto"/>
          <w:sz w:val="18"/>
          <w:szCs w:val="18"/>
        </w:rPr>
      </w:pPr>
      <w:r w:rsidRPr="00A45F46">
        <w:rPr>
          <w:rFonts w:ascii="Verdana" w:hAnsi="Verdana"/>
          <w:b/>
          <w:color w:val="auto"/>
          <w:sz w:val="18"/>
          <w:szCs w:val="18"/>
        </w:rPr>
        <w:t xml:space="preserve">9.5 - </w:t>
      </w:r>
      <w:r w:rsidRPr="00A45F46">
        <w:rPr>
          <w:rFonts w:ascii="Verdana" w:hAnsi="Verdana"/>
          <w:color w:val="auto"/>
          <w:sz w:val="18"/>
          <w:szCs w:val="18"/>
        </w:rPr>
        <w:t>Se a documentação de habilitação não estiver completa e correta, ou contrariar qualquer dispositivo deste edital e seus anexos, o Pregoeiro considerará o licitante inabilitado.</w:t>
      </w:r>
    </w:p>
    <w:p w:rsidR="00FA4D3A" w:rsidRPr="00A45F46" w:rsidRDefault="00FA4D3A" w:rsidP="00FA4D3A">
      <w:pPr>
        <w:jc w:val="both"/>
        <w:rPr>
          <w:rFonts w:ascii="Verdana" w:hAnsi="Verdana"/>
          <w:b/>
          <w:sz w:val="18"/>
          <w:szCs w:val="18"/>
        </w:rPr>
      </w:pPr>
    </w:p>
    <w:p w:rsidR="0003389D" w:rsidRDefault="00FA4D3A" w:rsidP="00FA4D3A">
      <w:pPr>
        <w:ind w:left="284"/>
        <w:jc w:val="both"/>
        <w:rPr>
          <w:rFonts w:ascii="Verdana" w:hAnsi="Verdana"/>
          <w:sz w:val="18"/>
          <w:szCs w:val="18"/>
        </w:rPr>
      </w:pPr>
      <w:r w:rsidRPr="00A45F46">
        <w:rPr>
          <w:rFonts w:ascii="Verdana" w:hAnsi="Verdana"/>
          <w:b/>
          <w:sz w:val="18"/>
          <w:szCs w:val="18"/>
        </w:rPr>
        <w:lastRenderedPageBreak/>
        <w:t xml:space="preserve">9.6 - </w:t>
      </w:r>
      <w:r w:rsidRPr="00A45F46">
        <w:rPr>
          <w:rFonts w:ascii="Verdana" w:hAnsi="Verdana"/>
          <w:sz w:val="18"/>
          <w:szCs w:val="18"/>
        </w:rPr>
        <w:t>O Poder Judiciário do Espírito Santo não é unidade cadastradora do SICAF, apenas consultor.</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696DAC" w:rsidRPr="00F20A2C" w:rsidRDefault="00696DAC" w:rsidP="00696DAC">
      <w:pPr>
        <w:shd w:val="clear" w:color="auto" w:fill="C0C0C0"/>
        <w:jc w:val="both"/>
        <w:rPr>
          <w:rFonts w:ascii="Verdana" w:hAnsi="Verdana"/>
          <w:b/>
          <w:sz w:val="18"/>
          <w:szCs w:val="18"/>
        </w:rPr>
      </w:pPr>
      <w:r w:rsidRPr="00F20A2C">
        <w:rPr>
          <w:rFonts w:ascii="Verdana" w:hAnsi="Verdana"/>
          <w:b/>
          <w:sz w:val="18"/>
          <w:szCs w:val="18"/>
        </w:rPr>
        <w:t>10 - DA IMPUGNAÇÃO DO ATO CONVOCATÓRIO</w:t>
      </w:r>
    </w:p>
    <w:p w:rsidR="00696DAC" w:rsidRPr="00F20A2C" w:rsidRDefault="00696DAC" w:rsidP="00696DAC">
      <w:pPr>
        <w:jc w:val="both"/>
        <w:rPr>
          <w:rFonts w:ascii="Verdana" w:hAnsi="Verdana"/>
          <w:b/>
          <w:sz w:val="18"/>
          <w:szCs w:val="18"/>
        </w:rPr>
      </w:pPr>
    </w:p>
    <w:p w:rsidR="00FA4D3A" w:rsidRPr="00C641DF" w:rsidRDefault="00FA4D3A" w:rsidP="00FA4D3A">
      <w:pPr>
        <w:jc w:val="both"/>
        <w:rPr>
          <w:rFonts w:ascii="Verdana" w:hAnsi="Verdana" w:cs="Calibri"/>
          <w:sz w:val="18"/>
          <w:szCs w:val="18"/>
        </w:rPr>
      </w:pPr>
      <w:proofErr w:type="gramStart"/>
      <w:r w:rsidRPr="00C641DF">
        <w:rPr>
          <w:rFonts w:ascii="Verdana" w:hAnsi="Verdana" w:cs="Calibri"/>
          <w:b/>
          <w:sz w:val="18"/>
          <w:szCs w:val="18"/>
        </w:rPr>
        <w:t xml:space="preserve">10.1 - </w:t>
      </w:r>
      <w:r w:rsidRPr="009E022E">
        <w:rPr>
          <w:rFonts w:ascii="Verdana" w:hAnsi="Verdana" w:cs="Calibri"/>
          <w:b/>
          <w:sz w:val="18"/>
          <w:szCs w:val="18"/>
        </w:rPr>
        <w:t>Até 02 (dois) dias úteis</w:t>
      </w:r>
      <w:r w:rsidRPr="00C641DF">
        <w:rPr>
          <w:rFonts w:ascii="Verdana" w:hAnsi="Verdana" w:cs="Calibri"/>
          <w:sz w:val="18"/>
          <w:szCs w:val="18"/>
        </w:rPr>
        <w:t xml:space="preserve"> antes da data fixada para abertura da sessão pública, qualquer</w:t>
      </w:r>
      <w:proofErr w:type="gramEnd"/>
      <w:r w:rsidRPr="00C641DF">
        <w:rPr>
          <w:rFonts w:ascii="Verdana" w:hAnsi="Verdana" w:cs="Calibri"/>
          <w:sz w:val="18"/>
          <w:szCs w:val="18"/>
        </w:rPr>
        <w:t xml:space="preserve"> pessoa poderá impugnar o ato convocatório do Pregão, </w:t>
      </w:r>
      <w:r w:rsidRPr="00C641DF">
        <w:rPr>
          <w:rFonts w:ascii="Verdana" w:hAnsi="Verdana" w:cs="Calibri"/>
          <w:b/>
          <w:sz w:val="18"/>
          <w:szCs w:val="18"/>
        </w:rPr>
        <w:t>preferencialmente</w:t>
      </w:r>
      <w:r w:rsidRPr="00C641DF">
        <w:rPr>
          <w:rFonts w:ascii="Verdana" w:hAnsi="Verdana" w:cs="Calibri"/>
          <w:sz w:val="18"/>
          <w:szCs w:val="18"/>
        </w:rPr>
        <w:t xml:space="preserve">, na forma eletrônica </w:t>
      </w:r>
      <w:r w:rsidRPr="00C641DF">
        <w:rPr>
          <w:rFonts w:ascii="Verdana" w:hAnsi="Verdana"/>
          <w:sz w:val="18"/>
          <w:szCs w:val="18"/>
        </w:rPr>
        <w:t>(</w:t>
      </w:r>
      <w:hyperlink r:id="rId15" w:history="1">
        <w:r w:rsidRPr="00C641DF">
          <w:rPr>
            <w:rStyle w:val="Hyperlink"/>
            <w:rFonts w:ascii="Verdana" w:hAnsi="Verdana"/>
            <w:sz w:val="18"/>
            <w:szCs w:val="18"/>
          </w:rPr>
          <w:t>contratacao@tjes.jus.br</w:t>
        </w:r>
      </w:hyperlink>
      <w:r w:rsidRPr="00C641DF">
        <w:rPr>
          <w:rFonts w:ascii="Verdana" w:hAnsi="Verdana"/>
          <w:sz w:val="18"/>
          <w:szCs w:val="18"/>
        </w:rPr>
        <w:t>)</w:t>
      </w:r>
      <w:r w:rsidRPr="00C641DF">
        <w:rPr>
          <w:rFonts w:ascii="Verdana" w:hAnsi="Verdana" w:cs="Calibri"/>
          <w:sz w:val="18"/>
          <w:szCs w:val="18"/>
        </w:rPr>
        <w:t>.</w:t>
      </w:r>
    </w:p>
    <w:p w:rsidR="00FA4D3A" w:rsidRPr="00F57F9A" w:rsidRDefault="00FA4D3A" w:rsidP="00FA4D3A">
      <w:pPr>
        <w:tabs>
          <w:tab w:val="left" w:pos="3435"/>
        </w:tabs>
        <w:jc w:val="both"/>
        <w:rPr>
          <w:rFonts w:ascii="Verdana" w:hAnsi="Verdana" w:cs="Calibri"/>
          <w:b/>
          <w:sz w:val="18"/>
          <w:szCs w:val="18"/>
        </w:rPr>
      </w:pPr>
      <w:r w:rsidRPr="00F57F9A">
        <w:rPr>
          <w:rFonts w:ascii="Verdana" w:hAnsi="Verdana" w:cs="Calibri"/>
          <w:b/>
          <w:sz w:val="18"/>
          <w:szCs w:val="18"/>
        </w:rPr>
        <w:tab/>
      </w:r>
    </w:p>
    <w:p w:rsidR="00FA4D3A" w:rsidRDefault="00FA4D3A" w:rsidP="00FA4D3A">
      <w:pPr>
        <w:jc w:val="both"/>
        <w:rPr>
          <w:rFonts w:ascii="Verdana" w:hAnsi="Verdana"/>
          <w:sz w:val="18"/>
          <w:szCs w:val="18"/>
        </w:rPr>
      </w:pPr>
      <w:r>
        <w:rPr>
          <w:rFonts w:ascii="Verdana" w:hAnsi="Verdana" w:cs="Calibri"/>
          <w:b/>
          <w:sz w:val="18"/>
          <w:szCs w:val="18"/>
        </w:rPr>
        <w:t xml:space="preserve">10.2 - </w:t>
      </w:r>
      <w:r w:rsidRPr="00FD1C26">
        <w:rPr>
          <w:rFonts w:ascii="Verdana" w:hAnsi="Verdana" w:cs="Arial"/>
          <w:color w:val="202124"/>
          <w:sz w:val="18"/>
          <w:szCs w:val="18"/>
        </w:rPr>
        <w:t xml:space="preserve">Caberá ao pregoeiro decidir sobre a impugnação, </w:t>
      </w:r>
      <w:r w:rsidRPr="00FD1C26">
        <w:rPr>
          <w:rFonts w:ascii="Verdana" w:hAnsi="Verdana" w:cs="Arial"/>
          <w:b/>
          <w:color w:val="202124"/>
          <w:sz w:val="18"/>
          <w:szCs w:val="18"/>
        </w:rPr>
        <w:t>ANTES DA ABERTURA DA SESSÃO PÚBLICA</w:t>
      </w:r>
      <w:r w:rsidRPr="00FD1C26">
        <w:rPr>
          <w:rFonts w:ascii="Verdana" w:hAnsi="Verdana" w:cs="Arial"/>
          <w:color w:val="202124"/>
          <w:sz w:val="18"/>
          <w:szCs w:val="18"/>
        </w:rPr>
        <w:t>, devidamente auxiliado:</w:t>
      </w:r>
    </w:p>
    <w:p w:rsidR="00FA4D3A" w:rsidRPr="00D13278" w:rsidRDefault="00FA4D3A" w:rsidP="00FA4D3A">
      <w:pPr>
        <w:jc w:val="both"/>
        <w:rPr>
          <w:rFonts w:ascii="Verdana" w:hAnsi="Verdana" w:cs="Calibri"/>
          <w:b/>
          <w:sz w:val="18"/>
          <w:szCs w:val="18"/>
        </w:rPr>
      </w:pPr>
    </w:p>
    <w:p w:rsidR="00FA4D3A" w:rsidRPr="00D13278" w:rsidRDefault="00FA4D3A" w:rsidP="00FA4D3A">
      <w:pPr>
        <w:ind w:left="284"/>
        <w:jc w:val="both"/>
        <w:rPr>
          <w:rFonts w:ascii="Verdana" w:hAnsi="Verdana" w:cs="Calibri"/>
          <w:sz w:val="18"/>
          <w:szCs w:val="18"/>
        </w:rPr>
      </w:pPr>
      <w:r w:rsidRPr="00D13278">
        <w:rPr>
          <w:rFonts w:ascii="Verdana" w:hAnsi="Verdana" w:cs="Calibri"/>
          <w:b/>
          <w:sz w:val="18"/>
          <w:szCs w:val="18"/>
        </w:rPr>
        <w:t xml:space="preserve">10.2.1 - </w:t>
      </w:r>
      <w:r w:rsidRPr="00D13278">
        <w:rPr>
          <w:rFonts w:ascii="Verdana" w:hAnsi="Verdana" w:cs="Calibri"/>
          <w:sz w:val="18"/>
          <w:szCs w:val="18"/>
        </w:rPr>
        <w:t xml:space="preserve">Pela equipe de apoio, quando o conteúdo da impugnação tratar de questões relativas às regras gerais do edital; </w:t>
      </w:r>
      <w:proofErr w:type="gramStart"/>
      <w:r w:rsidRPr="00D13278">
        <w:rPr>
          <w:rFonts w:ascii="Verdana" w:hAnsi="Verdana" w:cs="Calibri"/>
          <w:sz w:val="18"/>
          <w:szCs w:val="18"/>
        </w:rPr>
        <w:t>e</w:t>
      </w:r>
      <w:proofErr w:type="gramEnd"/>
    </w:p>
    <w:p w:rsidR="00FA4D3A" w:rsidRPr="00D13278" w:rsidRDefault="00FA4D3A" w:rsidP="00FA4D3A">
      <w:pPr>
        <w:ind w:left="284"/>
        <w:jc w:val="both"/>
        <w:rPr>
          <w:rFonts w:ascii="Verdana" w:hAnsi="Verdana" w:cs="Calibri"/>
          <w:b/>
          <w:sz w:val="18"/>
          <w:szCs w:val="18"/>
        </w:rPr>
      </w:pPr>
    </w:p>
    <w:p w:rsidR="00FA4D3A" w:rsidRPr="00D13278" w:rsidRDefault="00FA4D3A" w:rsidP="00FA4D3A">
      <w:pPr>
        <w:ind w:left="284"/>
        <w:jc w:val="both"/>
        <w:rPr>
          <w:rFonts w:ascii="Verdana" w:hAnsi="Verdana" w:cs="Calibri"/>
          <w:sz w:val="18"/>
          <w:szCs w:val="18"/>
        </w:rPr>
      </w:pPr>
      <w:r w:rsidRPr="00D13278">
        <w:rPr>
          <w:rFonts w:ascii="Verdana" w:hAnsi="Verdana" w:cs="Calibri"/>
          <w:b/>
          <w:sz w:val="18"/>
          <w:szCs w:val="18"/>
        </w:rPr>
        <w:t xml:space="preserve">10.2.2 - </w:t>
      </w:r>
      <w:r w:rsidRPr="00D13278">
        <w:rPr>
          <w:rFonts w:ascii="Verdana" w:hAnsi="Verdana" w:cs="Calibri"/>
          <w:sz w:val="18"/>
          <w:szCs w:val="18"/>
        </w:rPr>
        <w:t>Pela unidade demandante, responsável pela elaboração do Termo de Referência, quando se tratarem de questões técnicas relativas ao objeto da licitação.</w:t>
      </w:r>
    </w:p>
    <w:p w:rsidR="00FA4D3A" w:rsidRDefault="00FA4D3A" w:rsidP="00FA4D3A">
      <w:pPr>
        <w:jc w:val="both"/>
        <w:rPr>
          <w:rFonts w:ascii="Verdana" w:hAnsi="Verdana" w:cs="Calibri"/>
          <w:b/>
          <w:sz w:val="18"/>
          <w:szCs w:val="18"/>
        </w:rPr>
      </w:pPr>
    </w:p>
    <w:p w:rsidR="00696DAC" w:rsidRPr="00F20A2C" w:rsidRDefault="00FA4D3A" w:rsidP="00FA4D3A">
      <w:pPr>
        <w:jc w:val="both"/>
        <w:rPr>
          <w:rFonts w:ascii="Verdana" w:hAnsi="Verdana" w:cs="Calibri"/>
          <w:sz w:val="18"/>
          <w:szCs w:val="18"/>
        </w:rPr>
      </w:pPr>
      <w:r w:rsidRPr="00F57F9A">
        <w:rPr>
          <w:rFonts w:ascii="Verdana" w:hAnsi="Verdana" w:cs="Calibri"/>
          <w:b/>
          <w:sz w:val="18"/>
          <w:szCs w:val="18"/>
        </w:rPr>
        <w:t xml:space="preserve">10.3 - </w:t>
      </w:r>
      <w:r w:rsidRPr="00F57F9A">
        <w:rPr>
          <w:rFonts w:ascii="Verdana" w:hAnsi="Verdana" w:cs="Calibri"/>
          <w:sz w:val="18"/>
          <w:szCs w:val="18"/>
        </w:rPr>
        <w:t>Acolhida a impugnação contra o ato convocatório, será definida e publicada nova data para realização do certame.</w:t>
      </w:r>
    </w:p>
    <w:p w:rsidR="00696DAC" w:rsidRPr="00F20A2C" w:rsidRDefault="00696DAC" w:rsidP="00696DAC">
      <w:pPr>
        <w:jc w:val="both"/>
        <w:rPr>
          <w:rFonts w:ascii="Verdana" w:hAnsi="Verdana"/>
          <w:sz w:val="18"/>
          <w:szCs w:val="18"/>
        </w:rPr>
      </w:pPr>
    </w:p>
    <w:p w:rsidR="00696DAC" w:rsidRPr="00F20A2C" w:rsidRDefault="00696DAC" w:rsidP="00696DAC">
      <w:pPr>
        <w:shd w:val="clear" w:color="auto" w:fill="C0C0C0"/>
        <w:jc w:val="both"/>
        <w:rPr>
          <w:rFonts w:ascii="Verdana" w:hAnsi="Verdana"/>
          <w:b/>
          <w:sz w:val="18"/>
          <w:szCs w:val="18"/>
        </w:rPr>
      </w:pPr>
      <w:r w:rsidRPr="00F20A2C">
        <w:rPr>
          <w:rFonts w:ascii="Verdana" w:hAnsi="Verdana"/>
          <w:b/>
          <w:sz w:val="18"/>
          <w:szCs w:val="18"/>
        </w:rPr>
        <w:t xml:space="preserve">11 - DAS SOLICITAÇÕES DE ESCLARECIMENTOS, COMUNICADOS E </w:t>
      </w:r>
      <w:proofErr w:type="gramStart"/>
      <w:r w:rsidRPr="00F20A2C">
        <w:rPr>
          <w:rFonts w:ascii="Verdana" w:hAnsi="Verdana"/>
          <w:b/>
          <w:sz w:val="18"/>
          <w:szCs w:val="18"/>
        </w:rPr>
        <w:t>ALTERAÇÕES</w:t>
      </w:r>
      <w:proofErr w:type="gramEnd"/>
    </w:p>
    <w:p w:rsidR="00696DAC" w:rsidRPr="00F20A2C" w:rsidRDefault="00696DAC" w:rsidP="00696DAC">
      <w:pPr>
        <w:jc w:val="both"/>
        <w:rPr>
          <w:rFonts w:ascii="Verdana" w:hAnsi="Verdana"/>
          <w:b/>
          <w:sz w:val="18"/>
          <w:szCs w:val="18"/>
        </w:rPr>
      </w:pPr>
    </w:p>
    <w:p w:rsidR="00696DAC" w:rsidRPr="00F20A2C" w:rsidRDefault="00696DAC" w:rsidP="00696DAC">
      <w:pPr>
        <w:jc w:val="both"/>
        <w:rPr>
          <w:rFonts w:ascii="Verdana" w:hAnsi="Verdana"/>
          <w:b/>
          <w:sz w:val="18"/>
          <w:szCs w:val="18"/>
        </w:rPr>
      </w:pPr>
      <w:r w:rsidRPr="00F20A2C">
        <w:rPr>
          <w:rFonts w:ascii="Verdana" w:hAnsi="Verdana"/>
          <w:b/>
          <w:sz w:val="18"/>
          <w:szCs w:val="18"/>
        </w:rPr>
        <w:t xml:space="preserve">11.1 - </w:t>
      </w:r>
      <w:r w:rsidRPr="00F20A2C">
        <w:rPr>
          <w:rFonts w:ascii="Verdana" w:hAnsi="Verdana"/>
          <w:sz w:val="18"/>
          <w:szCs w:val="18"/>
        </w:rPr>
        <w:t xml:space="preserve">Os pedidos de esclarecimentos referentes ao processo licitatório deverão ser enviados ao pregoeiro, </w:t>
      </w:r>
      <w:r w:rsidRPr="00F20A2C">
        <w:rPr>
          <w:rFonts w:ascii="Verdana" w:hAnsi="Verdana"/>
          <w:b/>
          <w:sz w:val="18"/>
          <w:szCs w:val="18"/>
        </w:rPr>
        <w:t xml:space="preserve">até 03 (três) dias úteis </w:t>
      </w:r>
      <w:r w:rsidRPr="00F20A2C">
        <w:rPr>
          <w:rFonts w:ascii="Verdana" w:hAnsi="Verdana"/>
          <w:sz w:val="18"/>
          <w:szCs w:val="18"/>
        </w:rPr>
        <w:t xml:space="preserve">anteriores à data fixada para abertura da sessão pública, </w:t>
      </w:r>
      <w:r w:rsidRPr="00F20A2C">
        <w:rPr>
          <w:rFonts w:ascii="Verdana" w:hAnsi="Verdana"/>
          <w:b/>
          <w:sz w:val="18"/>
          <w:szCs w:val="18"/>
        </w:rPr>
        <w:t xml:space="preserve">preferencialmente, </w:t>
      </w:r>
      <w:r w:rsidRPr="00F20A2C">
        <w:rPr>
          <w:rFonts w:ascii="Verdana" w:hAnsi="Verdana"/>
          <w:sz w:val="18"/>
          <w:szCs w:val="18"/>
        </w:rPr>
        <w:t>por meio eletrônico</w:t>
      </w:r>
      <w:r w:rsidRPr="00F20A2C">
        <w:rPr>
          <w:rFonts w:ascii="Verdana" w:hAnsi="Verdana"/>
          <w:b/>
          <w:sz w:val="18"/>
          <w:szCs w:val="18"/>
        </w:rPr>
        <w:t xml:space="preserve">, via internet, no endereço </w:t>
      </w:r>
      <w:hyperlink r:id="rId16" w:history="1">
        <w:r w:rsidRPr="00F20A2C">
          <w:rPr>
            <w:rStyle w:val="Hyperlink"/>
            <w:rFonts w:ascii="Verdana" w:hAnsi="Verdana"/>
            <w:sz w:val="18"/>
            <w:szCs w:val="18"/>
          </w:rPr>
          <w:t>contratacao@tjes.jus.br</w:t>
        </w:r>
      </w:hyperlink>
      <w:r w:rsidRPr="00F20A2C">
        <w:rPr>
          <w:rFonts w:ascii="Verdana" w:hAnsi="Verdana"/>
          <w:b/>
          <w:sz w:val="18"/>
          <w:szCs w:val="18"/>
        </w:rPr>
        <w:t xml:space="preserve">, </w:t>
      </w:r>
      <w:r w:rsidRPr="00F20A2C">
        <w:rPr>
          <w:rFonts w:ascii="Verdana" w:hAnsi="Verdana"/>
          <w:sz w:val="18"/>
          <w:szCs w:val="18"/>
        </w:rPr>
        <w:t>ou ainda, por meio de fac-símile (27-3334-2335)</w:t>
      </w:r>
      <w:r w:rsidRPr="00F20A2C">
        <w:rPr>
          <w:rFonts w:ascii="Verdana" w:hAnsi="Verdana"/>
          <w:b/>
          <w:sz w:val="18"/>
          <w:szCs w:val="18"/>
        </w:rPr>
        <w:t>.</w:t>
      </w:r>
    </w:p>
    <w:p w:rsidR="00696DAC" w:rsidRPr="00F20A2C" w:rsidRDefault="00696DAC" w:rsidP="00696DAC">
      <w:pPr>
        <w:jc w:val="both"/>
        <w:rPr>
          <w:rFonts w:ascii="Verdana" w:hAnsi="Verdana"/>
          <w:b/>
          <w:sz w:val="18"/>
          <w:szCs w:val="18"/>
        </w:rPr>
      </w:pPr>
    </w:p>
    <w:p w:rsidR="00696DAC" w:rsidRPr="00A85762" w:rsidRDefault="00696DAC" w:rsidP="00696DAC">
      <w:pPr>
        <w:jc w:val="both"/>
        <w:rPr>
          <w:rFonts w:ascii="Verdana" w:hAnsi="Verdana"/>
          <w:b/>
          <w:color w:val="FF0000"/>
          <w:sz w:val="18"/>
          <w:szCs w:val="18"/>
        </w:rPr>
      </w:pPr>
      <w:r w:rsidRPr="00F20A2C">
        <w:rPr>
          <w:rFonts w:ascii="Verdana" w:hAnsi="Verdana"/>
          <w:b/>
          <w:sz w:val="18"/>
          <w:szCs w:val="18"/>
        </w:rPr>
        <w:t xml:space="preserve">11.2 - </w:t>
      </w:r>
      <w:r w:rsidRPr="00A85762">
        <w:rPr>
          <w:rFonts w:ascii="Verdana" w:hAnsi="Verdana"/>
          <w:b/>
          <w:color w:val="FF0000"/>
          <w:sz w:val="18"/>
          <w:szCs w:val="18"/>
        </w:rPr>
        <w:t>O Pregoeiro, auxiliado pelo setor técnico competente, responderá os pedidos de</w:t>
      </w:r>
      <w:r>
        <w:rPr>
          <w:rFonts w:ascii="Verdana" w:hAnsi="Verdana"/>
          <w:b/>
          <w:color w:val="FF0000"/>
          <w:sz w:val="18"/>
          <w:szCs w:val="18"/>
        </w:rPr>
        <w:t xml:space="preserve"> </w:t>
      </w:r>
      <w:r w:rsidRPr="00A85762">
        <w:rPr>
          <w:rFonts w:ascii="Verdana" w:hAnsi="Verdana"/>
          <w:b/>
          <w:color w:val="FF0000"/>
          <w:sz w:val="18"/>
          <w:szCs w:val="18"/>
        </w:rPr>
        <w:t xml:space="preserve">esclarecimentos no prazo de </w:t>
      </w:r>
      <w:proofErr w:type="gramStart"/>
      <w:r w:rsidRPr="00A85762">
        <w:rPr>
          <w:rFonts w:ascii="Verdana" w:hAnsi="Verdana"/>
          <w:b/>
          <w:color w:val="FF0000"/>
          <w:sz w:val="18"/>
          <w:szCs w:val="18"/>
        </w:rPr>
        <w:t>2</w:t>
      </w:r>
      <w:proofErr w:type="gramEnd"/>
      <w:r w:rsidRPr="00A85762">
        <w:rPr>
          <w:rFonts w:ascii="Verdana" w:hAnsi="Verdana"/>
          <w:b/>
          <w:color w:val="FF0000"/>
          <w:sz w:val="18"/>
          <w:szCs w:val="18"/>
        </w:rPr>
        <w:t xml:space="preserve"> (dois) dias úteis, contado da data de recebimento do pedido.</w:t>
      </w:r>
    </w:p>
    <w:p w:rsidR="00696DAC" w:rsidRPr="00F20A2C" w:rsidRDefault="00696DAC" w:rsidP="00696DAC">
      <w:pPr>
        <w:jc w:val="both"/>
        <w:rPr>
          <w:rFonts w:ascii="Verdana" w:hAnsi="Verdana"/>
          <w:sz w:val="18"/>
          <w:szCs w:val="18"/>
        </w:rPr>
      </w:pPr>
    </w:p>
    <w:p w:rsidR="00FA4D3A" w:rsidRPr="00A45F46" w:rsidRDefault="00FA4D3A" w:rsidP="00FA4D3A">
      <w:pPr>
        <w:jc w:val="both"/>
        <w:rPr>
          <w:rFonts w:ascii="Verdana" w:hAnsi="Verdana"/>
          <w:sz w:val="18"/>
          <w:szCs w:val="18"/>
        </w:rPr>
      </w:pPr>
      <w:r w:rsidRPr="00A00DBD">
        <w:rPr>
          <w:rFonts w:ascii="Verdana" w:hAnsi="Verdana"/>
          <w:b/>
          <w:sz w:val="18"/>
          <w:szCs w:val="18"/>
        </w:rPr>
        <w:t>11.3</w:t>
      </w:r>
      <w:r w:rsidRPr="00A00DBD">
        <w:rPr>
          <w:rFonts w:ascii="Verdana" w:hAnsi="Verdana"/>
          <w:sz w:val="18"/>
          <w:szCs w:val="18"/>
        </w:rPr>
        <w:t xml:space="preserve"> - As respostas aos </w:t>
      </w:r>
      <w:r w:rsidRPr="00A00DBD">
        <w:rPr>
          <w:rFonts w:ascii="Verdana" w:hAnsi="Verdana"/>
          <w:b/>
          <w:sz w:val="18"/>
          <w:szCs w:val="18"/>
        </w:rPr>
        <w:t>pedidos formulados</w:t>
      </w:r>
      <w:r w:rsidRPr="00A00DBD">
        <w:rPr>
          <w:rFonts w:ascii="Verdana" w:hAnsi="Verdana"/>
          <w:sz w:val="18"/>
          <w:szCs w:val="18"/>
        </w:rPr>
        <w:t xml:space="preserve"> bem como os </w:t>
      </w:r>
      <w:r w:rsidRPr="00A00DBD">
        <w:rPr>
          <w:rFonts w:ascii="Verdana" w:hAnsi="Verdana"/>
          <w:b/>
          <w:sz w:val="18"/>
          <w:szCs w:val="18"/>
        </w:rPr>
        <w:t xml:space="preserve">comunicados </w:t>
      </w:r>
      <w:r w:rsidRPr="00A00DBD">
        <w:rPr>
          <w:rFonts w:ascii="Verdana" w:hAnsi="Verdana"/>
          <w:sz w:val="18"/>
          <w:szCs w:val="18"/>
        </w:rPr>
        <w:t xml:space="preserve">ou </w:t>
      </w:r>
      <w:r w:rsidRPr="00A00DBD">
        <w:rPr>
          <w:rFonts w:ascii="Verdana" w:hAnsi="Verdana"/>
          <w:b/>
          <w:sz w:val="18"/>
          <w:szCs w:val="18"/>
        </w:rPr>
        <w:t xml:space="preserve">alterações </w:t>
      </w:r>
      <w:r w:rsidRPr="00A00DBD">
        <w:rPr>
          <w:rFonts w:ascii="Verdana" w:hAnsi="Verdana"/>
          <w:sz w:val="18"/>
          <w:szCs w:val="18"/>
        </w:rPr>
        <w:t xml:space="preserve">necessárias serão divulgados prioritariamente no endereço eletrônico </w:t>
      </w:r>
      <w:hyperlink r:id="rId17" w:history="1">
        <w:r w:rsidRPr="00A00DBD">
          <w:rPr>
            <w:rStyle w:val="Hyperlink"/>
            <w:rFonts w:ascii="Verdana" w:hAnsi="Verdana"/>
            <w:sz w:val="18"/>
            <w:szCs w:val="18"/>
          </w:rPr>
          <w:t>www.tjes.jus.br &gt; Portal da Transparência &gt; Licitações e Contratos &gt; Licitações</w:t>
        </w:r>
      </w:hyperlink>
      <w:r w:rsidRPr="00A00DBD">
        <w:rPr>
          <w:rFonts w:ascii="Verdana" w:hAnsi="Verdana"/>
          <w:sz w:val="18"/>
          <w:szCs w:val="18"/>
        </w:rPr>
        <w:t>, sendo de responsabilidade das empresas interessadas em participar do certame o acesso para obtenção das informações prestadas, observado o disposto no § 4º do art. 21 da Lei nº 8.666/1993.</w:t>
      </w:r>
    </w:p>
    <w:p w:rsidR="00FA4D3A" w:rsidRPr="00A45F46" w:rsidRDefault="00FA4D3A" w:rsidP="00FA4D3A">
      <w:pPr>
        <w:jc w:val="both"/>
        <w:rPr>
          <w:rFonts w:ascii="Verdana" w:hAnsi="Verdana"/>
          <w:sz w:val="18"/>
          <w:szCs w:val="18"/>
        </w:rPr>
      </w:pPr>
    </w:p>
    <w:p w:rsidR="00FC1062" w:rsidRDefault="00FA4D3A" w:rsidP="00FA4D3A">
      <w:pPr>
        <w:jc w:val="both"/>
        <w:rPr>
          <w:rFonts w:ascii="Verdana" w:hAnsi="Verdana"/>
          <w:sz w:val="18"/>
          <w:szCs w:val="18"/>
        </w:rPr>
      </w:pPr>
      <w:r w:rsidRPr="00A45F46">
        <w:rPr>
          <w:rFonts w:ascii="Verdana" w:hAnsi="Verdana"/>
          <w:b/>
          <w:sz w:val="18"/>
          <w:szCs w:val="18"/>
        </w:rPr>
        <w:t>11.4</w:t>
      </w:r>
      <w:r w:rsidRPr="00A45F46">
        <w:rPr>
          <w:rFonts w:ascii="Verdana" w:hAnsi="Verdana"/>
          <w:sz w:val="18"/>
          <w:szCs w:val="18"/>
        </w:rPr>
        <w:t xml:space="preserve"> – As impugnações e pedidos de esclarecimentos </w:t>
      </w:r>
      <w:r w:rsidRPr="00A45F46">
        <w:rPr>
          <w:rFonts w:ascii="Verdana" w:hAnsi="Verdana"/>
          <w:b/>
          <w:sz w:val="18"/>
          <w:szCs w:val="18"/>
        </w:rPr>
        <w:t>não suspendem</w:t>
      </w:r>
      <w:r w:rsidRPr="00A45F46">
        <w:rPr>
          <w:rFonts w:ascii="Verdana" w:hAnsi="Verdana"/>
          <w:sz w:val="18"/>
          <w:szCs w:val="18"/>
        </w:rPr>
        <w:t xml:space="preserve"> os prazos previstos no certame.</w:t>
      </w:r>
    </w:p>
    <w:p w:rsidR="00FC1062" w:rsidRPr="00F20A2C" w:rsidRDefault="00FC1062" w:rsidP="00FC1062">
      <w:pPr>
        <w:jc w:val="both"/>
        <w:rPr>
          <w:rFonts w:ascii="Verdana" w:hAnsi="Verdana"/>
          <w:sz w:val="18"/>
          <w:szCs w:val="18"/>
        </w:rPr>
      </w:pPr>
    </w:p>
    <w:p w:rsidR="00FC1062" w:rsidRPr="00F20A2C" w:rsidRDefault="00FC1062" w:rsidP="00FC1062">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r w:rsidRPr="00E431F2">
        <w:rPr>
          <w:rFonts w:ascii="Verdana" w:hAnsi="Verdana" w:cstheme="minorHAnsi"/>
          <w:b/>
          <w:sz w:val="18"/>
          <w:szCs w:val="18"/>
        </w:rPr>
        <w:t>12 - DOS RECURSOS</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p>
    <w:p w:rsidR="00FC1062" w:rsidRPr="00F20A2C" w:rsidRDefault="00FC1062" w:rsidP="00FC1062">
      <w:pPr>
        <w:jc w:val="both"/>
        <w:rPr>
          <w:rFonts w:ascii="Verdana" w:hAnsi="Verdana"/>
          <w:sz w:val="18"/>
          <w:szCs w:val="18"/>
        </w:rPr>
      </w:pPr>
      <w:r w:rsidRPr="00F20A2C">
        <w:rPr>
          <w:rFonts w:ascii="Verdana" w:hAnsi="Verdana"/>
          <w:b/>
          <w:sz w:val="18"/>
          <w:szCs w:val="18"/>
        </w:rPr>
        <w:t xml:space="preserve">12.1 - </w:t>
      </w:r>
      <w:r w:rsidRPr="00F20A2C">
        <w:rPr>
          <w:rFonts w:ascii="Verdana" w:hAnsi="Verdana"/>
          <w:sz w:val="18"/>
          <w:szCs w:val="18"/>
        </w:rPr>
        <w:t xml:space="preserve">Declarado o vencedor, qualquer licitante poderá, durante a sessão pública, de forma imediata e motivada, em campo próprio do sistema, manifestar sua </w:t>
      </w:r>
      <w:r w:rsidRPr="00F20A2C">
        <w:rPr>
          <w:rFonts w:ascii="Verdana" w:hAnsi="Verdana"/>
          <w:b/>
          <w:sz w:val="18"/>
          <w:szCs w:val="18"/>
        </w:rPr>
        <w:t>intenção de recorrer</w:t>
      </w:r>
      <w:r w:rsidRPr="00F20A2C">
        <w:rPr>
          <w:rFonts w:ascii="Verdana" w:hAnsi="Verdana"/>
          <w:sz w:val="18"/>
          <w:szCs w:val="18"/>
        </w:rPr>
        <w:t xml:space="preserve">, quando lhe será concedido o </w:t>
      </w:r>
      <w:r w:rsidRPr="00F20A2C">
        <w:rPr>
          <w:rFonts w:ascii="Verdana" w:hAnsi="Verdana"/>
          <w:b/>
          <w:sz w:val="18"/>
          <w:szCs w:val="18"/>
        </w:rPr>
        <w:t xml:space="preserve">prazo de 03 (três) dias </w:t>
      </w:r>
      <w:r w:rsidRPr="00F20A2C">
        <w:rPr>
          <w:rFonts w:ascii="Verdana" w:hAnsi="Verdana"/>
          <w:sz w:val="18"/>
          <w:szCs w:val="18"/>
        </w:rPr>
        <w:t>para apresentar as razões de recurso, exclusivamente via sistema,</w:t>
      </w:r>
      <w:proofErr w:type="gramStart"/>
      <w:r w:rsidRPr="00F20A2C">
        <w:rPr>
          <w:rFonts w:ascii="Verdana" w:hAnsi="Verdana"/>
          <w:sz w:val="18"/>
          <w:szCs w:val="18"/>
        </w:rPr>
        <w:t xml:space="preserve">  </w:t>
      </w:r>
      <w:proofErr w:type="gramEnd"/>
      <w:r w:rsidRPr="00F20A2C">
        <w:rPr>
          <w:rFonts w:ascii="Verdana" w:hAnsi="Verdana"/>
          <w:sz w:val="18"/>
          <w:szCs w:val="18"/>
        </w:rPr>
        <w:t xml:space="preserve">ficando os demais licitantes, desde logo, intimados para, querendo, apresentarem </w:t>
      </w:r>
      <w:proofErr w:type="spellStart"/>
      <w:r w:rsidRPr="00F20A2C">
        <w:rPr>
          <w:rFonts w:ascii="Verdana" w:hAnsi="Verdana"/>
          <w:sz w:val="18"/>
          <w:szCs w:val="18"/>
        </w:rPr>
        <w:t>contra-razões</w:t>
      </w:r>
      <w:proofErr w:type="spellEnd"/>
      <w:r w:rsidRPr="00F20A2C">
        <w:rPr>
          <w:rFonts w:ascii="Verdana" w:hAnsi="Verdana"/>
          <w:sz w:val="18"/>
          <w:szCs w:val="18"/>
        </w:rPr>
        <w:t xml:space="preserve"> em igual prazo, que começará a contar do término do prazo do recorrente, sendo-lhes assegurada vista imediata dos elementos indispensáveis à defesa dos seus interesses.</w:t>
      </w:r>
    </w:p>
    <w:p w:rsidR="00FC1062" w:rsidRPr="00F20A2C" w:rsidRDefault="00FC1062" w:rsidP="00FC1062">
      <w:pPr>
        <w:ind w:left="284"/>
        <w:jc w:val="both"/>
        <w:rPr>
          <w:rFonts w:ascii="Verdana" w:hAnsi="Verdana"/>
          <w:sz w:val="18"/>
          <w:szCs w:val="18"/>
        </w:rPr>
      </w:pPr>
      <w:r w:rsidRPr="00F20A2C">
        <w:rPr>
          <w:rFonts w:ascii="Verdana" w:hAnsi="Verdana"/>
          <w:b/>
          <w:sz w:val="18"/>
          <w:szCs w:val="18"/>
        </w:rPr>
        <w:t>12.1.1 -</w:t>
      </w:r>
      <w:r w:rsidRPr="00F20A2C">
        <w:rPr>
          <w:rFonts w:ascii="Verdana" w:hAnsi="Verdana"/>
          <w:sz w:val="18"/>
          <w:szCs w:val="18"/>
        </w:rPr>
        <w:t xml:space="preserve"> A manifestação de intenção para recorrer deverá conter a descrição sucinta e clara do fato que motivou a licitante a recorrer e deverá ocorrer no período máximo de 30 (trinta) minutos após </w:t>
      </w:r>
      <w:proofErr w:type="gramStart"/>
      <w:r w:rsidRPr="00F20A2C">
        <w:rPr>
          <w:rFonts w:ascii="Verdana" w:hAnsi="Verdana"/>
          <w:sz w:val="18"/>
          <w:szCs w:val="18"/>
        </w:rPr>
        <w:t>a pregoeiro</w:t>
      </w:r>
      <w:proofErr w:type="gramEnd"/>
      <w:r w:rsidRPr="00F20A2C">
        <w:rPr>
          <w:rFonts w:ascii="Verdana" w:hAnsi="Verdana"/>
          <w:sz w:val="18"/>
          <w:szCs w:val="18"/>
        </w:rPr>
        <w:t xml:space="preserve"> comunicar aos participantes, por meio do sistema eletrônico, o resultado da classificação final;</w:t>
      </w:r>
    </w:p>
    <w:p w:rsidR="00FC1062" w:rsidRPr="00F20A2C" w:rsidRDefault="00FC1062" w:rsidP="00FC1062">
      <w:pPr>
        <w:ind w:left="284"/>
        <w:jc w:val="both"/>
        <w:rPr>
          <w:rFonts w:ascii="Verdana" w:hAnsi="Verdana"/>
          <w:sz w:val="18"/>
          <w:szCs w:val="18"/>
        </w:rPr>
      </w:pPr>
      <w:r w:rsidRPr="00F20A2C">
        <w:rPr>
          <w:rFonts w:ascii="Verdana" w:hAnsi="Verdana"/>
          <w:b/>
          <w:sz w:val="18"/>
          <w:szCs w:val="18"/>
        </w:rPr>
        <w:t>12.1.2</w:t>
      </w:r>
      <w:r w:rsidRPr="00F20A2C">
        <w:rPr>
          <w:rFonts w:ascii="Verdana" w:hAnsi="Verdana"/>
          <w:sz w:val="18"/>
          <w:szCs w:val="18"/>
        </w:rPr>
        <w:t xml:space="preserve"> - A falta de manifestação imediata e motivada da intenção de interpor recurso no prazo mencionado implica decadência desse direito.</w:t>
      </w:r>
    </w:p>
    <w:p w:rsidR="00FC1062" w:rsidRPr="00F20A2C" w:rsidRDefault="00FC1062" w:rsidP="00FC1062">
      <w:pPr>
        <w:jc w:val="both"/>
        <w:rPr>
          <w:rFonts w:ascii="Verdana" w:hAnsi="Verdana"/>
          <w:sz w:val="18"/>
          <w:szCs w:val="18"/>
        </w:rPr>
      </w:pPr>
    </w:p>
    <w:p w:rsidR="00FC1062" w:rsidRPr="00F20A2C" w:rsidRDefault="00FC1062" w:rsidP="00FC1062">
      <w:pPr>
        <w:jc w:val="both"/>
        <w:rPr>
          <w:rFonts w:ascii="Verdana" w:hAnsi="Verdana"/>
          <w:sz w:val="18"/>
          <w:szCs w:val="18"/>
        </w:rPr>
      </w:pPr>
      <w:r w:rsidRPr="00F20A2C">
        <w:rPr>
          <w:rFonts w:ascii="Verdana" w:hAnsi="Verdana"/>
          <w:b/>
          <w:sz w:val="18"/>
          <w:szCs w:val="18"/>
        </w:rPr>
        <w:t xml:space="preserve">12.2 </w:t>
      </w:r>
      <w:r w:rsidRPr="00F20A2C">
        <w:rPr>
          <w:rFonts w:ascii="Verdana" w:hAnsi="Verdana"/>
          <w:sz w:val="18"/>
          <w:szCs w:val="18"/>
        </w:rPr>
        <w:t xml:space="preserve">- O(s) recurso(s) </w:t>
      </w:r>
      <w:proofErr w:type="gramStart"/>
      <w:r w:rsidRPr="00F20A2C">
        <w:rPr>
          <w:rFonts w:ascii="Verdana" w:hAnsi="Verdana"/>
          <w:sz w:val="18"/>
          <w:szCs w:val="18"/>
        </w:rPr>
        <w:t>será(</w:t>
      </w:r>
      <w:proofErr w:type="spellStart"/>
      <w:proofErr w:type="gramEnd"/>
      <w:r w:rsidRPr="00F20A2C">
        <w:rPr>
          <w:rFonts w:ascii="Verdana" w:hAnsi="Verdana"/>
          <w:sz w:val="18"/>
          <w:szCs w:val="18"/>
        </w:rPr>
        <w:t>ão</w:t>
      </w:r>
      <w:proofErr w:type="spellEnd"/>
      <w:r w:rsidRPr="00F20A2C">
        <w:rPr>
          <w:rFonts w:ascii="Verdana" w:hAnsi="Verdana"/>
          <w:sz w:val="18"/>
          <w:szCs w:val="18"/>
        </w:rPr>
        <w:t xml:space="preserve">) dirigido(s) à </w:t>
      </w:r>
      <w:r w:rsidRPr="00E431F2">
        <w:rPr>
          <w:rFonts w:ascii="Verdana" w:hAnsi="Verdana"/>
          <w:color w:val="FF0000"/>
          <w:sz w:val="18"/>
          <w:szCs w:val="18"/>
        </w:rPr>
        <w:t>Autoridade Superior</w:t>
      </w:r>
      <w:r w:rsidRPr="00F20A2C">
        <w:rPr>
          <w:rFonts w:ascii="Verdana" w:hAnsi="Verdana"/>
          <w:sz w:val="18"/>
          <w:szCs w:val="18"/>
        </w:rPr>
        <w:t xml:space="preserve">, por intermédio do pregoeiro, o qual poderá reconsiderar sua decisão, em </w:t>
      </w:r>
      <w:r w:rsidRPr="00F20A2C">
        <w:rPr>
          <w:rFonts w:ascii="Verdana" w:hAnsi="Verdana"/>
          <w:b/>
          <w:sz w:val="18"/>
          <w:szCs w:val="18"/>
        </w:rPr>
        <w:t xml:space="preserve">05 (cinco) dias úteis </w:t>
      </w:r>
      <w:r w:rsidRPr="00F20A2C">
        <w:rPr>
          <w:rFonts w:ascii="Verdana" w:hAnsi="Verdana"/>
          <w:sz w:val="18"/>
          <w:szCs w:val="18"/>
        </w:rPr>
        <w:t xml:space="preserve">ou, nesse período, encaminhá-lo(s) </w:t>
      </w:r>
      <w:r w:rsidRPr="00E431F2">
        <w:rPr>
          <w:rFonts w:ascii="Verdana" w:hAnsi="Verdana"/>
          <w:color w:val="FF0000"/>
          <w:sz w:val="18"/>
          <w:szCs w:val="18"/>
        </w:rPr>
        <w:t>à</w:t>
      </w:r>
      <w:r w:rsidRPr="00F20A2C">
        <w:rPr>
          <w:rFonts w:ascii="Verdana" w:hAnsi="Verdana"/>
          <w:sz w:val="18"/>
          <w:szCs w:val="18"/>
        </w:rPr>
        <w:t xml:space="preserve"> </w:t>
      </w:r>
      <w:r w:rsidRPr="00E431F2">
        <w:rPr>
          <w:rFonts w:ascii="Verdana" w:hAnsi="Verdana"/>
          <w:color w:val="FF0000"/>
          <w:sz w:val="18"/>
          <w:szCs w:val="18"/>
        </w:rPr>
        <w:t>Autoridade Superior</w:t>
      </w:r>
      <w:r w:rsidRPr="00F20A2C">
        <w:rPr>
          <w:rFonts w:ascii="Verdana" w:hAnsi="Verdana"/>
          <w:sz w:val="18"/>
          <w:szCs w:val="18"/>
        </w:rPr>
        <w:t>, devidamente informado, para apreciação e decisão, no mesmo prazo.</w:t>
      </w:r>
    </w:p>
    <w:p w:rsidR="00FC1062" w:rsidRPr="00F20A2C" w:rsidRDefault="00FC1062" w:rsidP="00FC1062">
      <w:pPr>
        <w:jc w:val="both"/>
        <w:rPr>
          <w:rFonts w:ascii="Verdana" w:hAnsi="Verdana"/>
          <w:sz w:val="18"/>
          <w:szCs w:val="18"/>
        </w:rPr>
      </w:pPr>
    </w:p>
    <w:p w:rsidR="00FC1062" w:rsidRPr="00F20A2C" w:rsidRDefault="00FC1062" w:rsidP="00FC1062">
      <w:pPr>
        <w:jc w:val="both"/>
        <w:rPr>
          <w:rFonts w:ascii="Verdana" w:hAnsi="Verdana"/>
          <w:sz w:val="18"/>
          <w:szCs w:val="18"/>
        </w:rPr>
      </w:pPr>
      <w:r w:rsidRPr="00F20A2C">
        <w:rPr>
          <w:rFonts w:ascii="Verdana" w:hAnsi="Verdana"/>
          <w:b/>
          <w:sz w:val="18"/>
          <w:szCs w:val="18"/>
        </w:rPr>
        <w:t xml:space="preserve">12.3 - </w:t>
      </w:r>
      <w:r w:rsidRPr="00F20A2C">
        <w:rPr>
          <w:rFonts w:ascii="Verdana" w:hAnsi="Verdana"/>
          <w:sz w:val="18"/>
          <w:szCs w:val="18"/>
        </w:rPr>
        <w:t>Julgado improcedente o recurso, a autoridade competente fará a adjudicação do objeto da licitação ao licitante vencedor.</w:t>
      </w:r>
    </w:p>
    <w:p w:rsidR="00FC1062" w:rsidRPr="00F20A2C" w:rsidRDefault="00FC1062" w:rsidP="00FC1062">
      <w:pPr>
        <w:jc w:val="both"/>
        <w:rPr>
          <w:rFonts w:ascii="Verdana" w:hAnsi="Verdana"/>
          <w:sz w:val="18"/>
          <w:szCs w:val="18"/>
        </w:rPr>
      </w:pPr>
    </w:p>
    <w:p w:rsidR="00FC1062" w:rsidRPr="00F20A2C" w:rsidRDefault="00FC1062" w:rsidP="00FC1062">
      <w:pPr>
        <w:jc w:val="both"/>
        <w:rPr>
          <w:rFonts w:ascii="Verdana" w:hAnsi="Verdana"/>
          <w:sz w:val="18"/>
          <w:szCs w:val="18"/>
        </w:rPr>
      </w:pPr>
      <w:r w:rsidRPr="00F20A2C">
        <w:rPr>
          <w:rFonts w:ascii="Verdana" w:hAnsi="Verdana"/>
          <w:b/>
          <w:sz w:val="18"/>
          <w:szCs w:val="18"/>
        </w:rPr>
        <w:t xml:space="preserve">12.4 </w:t>
      </w:r>
      <w:r w:rsidRPr="00F20A2C">
        <w:rPr>
          <w:rFonts w:ascii="Verdana" w:hAnsi="Verdana"/>
          <w:sz w:val="18"/>
          <w:szCs w:val="18"/>
        </w:rPr>
        <w:t>- Julgado procedente o recurso, serão considerados inválidos apenas os atos insuscetíveis de aproveitamento.</w:t>
      </w:r>
    </w:p>
    <w:p w:rsidR="00FC1062" w:rsidRPr="00F20A2C" w:rsidRDefault="00FC1062" w:rsidP="00FC1062">
      <w:pPr>
        <w:jc w:val="both"/>
        <w:rPr>
          <w:rFonts w:ascii="Verdana" w:hAnsi="Verdana"/>
          <w:sz w:val="18"/>
          <w:szCs w:val="18"/>
        </w:rPr>
      </w:pPr>
    </w:p>
    <w:p w:rsidR="00FC1062" w:rsidRPr="00F20A2C" w:rsidRDefault="00FC1062" w:rsidP="00FC1062">
      <w:pPr>
        <w:jc w:val="both"/>
        <w:rPr>
          <w:rFonts w:ascii="Verdana" w:hAnsi="Verdana"/>
          <w:sz w:val="18"/>
          <w:szCs w:val="18"/>
        </w:rPr>
      </w:pPr>
      <w:r w:rsidRPr="00F20A2C">
        <w:rPr>
          <w:rFonts w:ascii="Verdana" w:hAnsi="Verdana"/>
          <w:b/>
          <w:sz w:val="18"/>
          <w:szCs w:val="18"/>
        </w:rPr>
        <w:t xml:space="preserve">12.5 - </w:t>
      </w:r>
      <w:r w:rsidRPr="00F20A2C">
        <w:rPr>
          <w:rFonts w:ascii="Verdana" w:hAnsi="Verdana"/>
          <w:sz w:val="18"/>
          <w:szCs w:val="18"/>
        </w:rPr>
        <w:t>Da decisão que julgar procedente o recurso, será publicado resumo no Diário da Justiça, convocando os licitantes interessados para prosseguimento da sessão pública, em dia e hora por ele fixados.</w:t>
      </w:r>
    </w:p>
    <w:p w:rsidR="00FC1062" w:rsidRPr="00F20A2C" w:rsidRDefault="00FC1062" w:rsidP="00FC1062">
      <w:pPr>
        <w:jc w:val="both"/>
        <w:rPr>
          <w:rFonts w:ascii="Verdana" w:hAnsi="Verdana"/>
          <w:sz w:val="18"/>
          <w:szCs w:val="18"/>
        </w:rPr>
      </w:pPr>
    </w:p>
    <w:p w:rsidR="00FC1062" w:rsidRPr="00F20A2C" w:rsidRDefault="00FC1062" w:rsidP="00FC1062">
      <w:pPr>
        <w:jc w:val="both"/>
        <w:rPr>
          <w:rFonts w:ascii="Verdana" w:hAnsi="Verdana"/>
          <w:sz w:val="18"/>
          <w:szCs w:val="18"/>
        </w:rPr>
      </w:pPr>
      <w:r w:rsidRPr="00F20A2C">
        <w:rPr>
          <w:rFonts w:ascii="Verdana" w:hAnsi="Verdana"/>
          <w:b/>
          <w:sz w:val="18"/>
          <w:szCs w:val="18"/>
        </w:rPr>
        <w:t xml:space="preserve">12.6 - </w:t>
      </w:r>
      <w:r w:rsidRPr="00F20A2C">
        <w:rPr>
          <w:rFonts w:ascii="Verdana" w:hAnsi="Verdana"/>
          <w:sz w:val="18"/>
          <w:szCs w:val="18"/>
        </w:rPr>
        <w:t>Nessa sessão, o pregoeiro dará continuidade ao certame atendendo às condições e especificações fixadas neste Edital.</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r w:rsidRPr="00E431F2">
        <w:rPr>
          <w:rFonts w:ascii="Verdana" w:hAnsi="Verdana" w:cstheme="minorHAnsi"/>
          <w:b/>
          <w:sz w:val="18"/>
          <w:szCs w:val="18"/>
        </w:rPr>
        <w:t>13 - DA ADJUDICAÇÃO E HOMOLOGAÇÃO</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p>
    <w:p w:rsidR="00FC1062" w:rsidRPr="00F20A2C" w:rsidRDefault="00FC1062" w:rsidP="00FC1062">
      <w:pPr>
        <w:jc w:val="both"/>
        <w:rPr>
          <w:rFonts w:ascii="Verdana" w:hAnsi="Verdana"/>
          <w:sz w:val="18"/>
          <w:szCs w:val="18"/>
        </w:rPr>
      </w:pPr>
      <w:r w:rsidRPr="00F20A2C">
        <w:rPr>
          <w:rFonts w:ascii="Verdana" w:hAnsi="Verdana"/>
          <w:b/>
          <w:sz w:val="18"/>
          <w:szCs w:val="18"/>
        </w:rPr>
        <w:t xml:space="preserve">13.1 </w:t>
      </w:r>
      <w:r w:rsidRPr="00F20A2C">
        <w:rPr>
          <w:rFonts w:ascii="Verdana" w:hAnsi="Verdana"/>
          <w:sz w:val="18"/>
          <w:szCs w:val="18"/>
        </w:rPr>
        <w:t>- Após a declaração do vencedor da licitação, não havendo manifestação dos licitantes quanto à interposição de recurso, o pregoeiro adjudicará o objeto licitado, que posteriormente será submetido à homologação.</w:t>
      </w:r>
    </w:p>
    <w:p w:rsidR="00FC1062" w:rsidRPr="00F20A2C" w:rsidRDefault="00FC1062" w:rsidP="00FC1062">
      <w:pPr>
        <w:jc w:val="both"/>
        <w:rPr>
          <w:rFonts w:ascii="Verdana" w:hAnsi="Verdana"/>
          <w:sz w:val="18"/>
          <w:szCs w:val="18"/>
        </w:rPr>
      </w:pPr>
    </w:p>
    <w:p w:rsidR="00FC1062" w:rsidRPr="00F20A2C" w:rsidRDefault="00FC1062" w:rsidP="00FC1062">
      <w:pPr>
        <w:jc w:val="both"/>
        <w:rPr>
          <w:rFonts w:ascii="Verdana" w:hAnsi="Verdana"/>
          <w:sz w:val="18"/>
          <w:szCs w:val="18"/>
        </w:rPr>
      </w:pPr>
      <w:r w:rsidRPr="00F20A2C">
        <w:rPr>
          <w:rFonts w:ascii="Verdana" w:hAnsi="Verdana"/>
          <w:b/>
          <w:sz w:val="18"/>
          <w:szCs w:val="18"/>
        </w:rPr>
        <w:t xml:space="preserve">13.2 - </w:t>
      </w:r>
      <w:r w:rsidR="009750D9" w:rsidRPr="00CF4938">
        <w:rPr>
          <w:rFonts w:ascii="Verdana" w:hAnsi="Verdana"/>
          <w:sz w:val="18"/>
          <w:szCs w:val="18"/>
        </w:rPr>
        <w:t xml:space="preserve">A autoridade competente deste Órgão homologará a licitação, e a Administração convocará o adjudicatário para </w:t>
      </w:r>
      <w:r w:rsidR="009750D9" w:rsidRPr="00441EC2">
        <w:rPr>
          <w:rFonts w:ascii="Verdana" w:hAnsi="Verdana"/>
          <w:b/>
          <w:color w:val="FF0000"/>
          <w:sz w:val="18"/>
          <w:szCs w:val="18"/>
        </w:rPr>
        <w:t xml:space="preserve">assinar o contrato </w:t>
      </w:r>
      <w:r w:rsidR="009750D9" w:rsidRPr="00CF4938">
        <w:rPr>
          <w:rFonts w:ascii="Verdana" w:hAnsi="Verdana"/>
          <w:sz w:val="18"/>
          <w:szCs w:val="18"/>
        </w:rPr>
        <w:t xml:space="preserve">no prazo </w:t>
      </w:r>
      <w:r w:rsidR="00FA4D3A">
        <w:rPr>
          <w:rFonts w:ascii="Verdana" w:hAnsi="Verdana"/>
          <w:sz w:val="18"/>
          <w:szCs w:val="18"/>
        </w:rPr>
        <w:t xml:space="preserve">máximo </w:t>
      </w:r>
      <w:r w:rsidR="009750D9" w:rsidRPr="00CF4938">
        <w:rPr>
          <w:rFonts w:ascii="Verdana" w:hAnsi="Verdana"/>
          <w:sz w:val="18"/>
          <w:szCs w:val="18"/>
        </w:rPr>
        <w:t xml:space="preserve">de </w:t>
      </w:r>
      <w:r w:rsidR="009750D9" w:rsidRPr="00FA4D3A">
        <w:rPr>
          <w:rFonts w:ascii="Verdana" w:hAnsi="Verdana"/>
          <w:b/>
          <w:sz w:val="18"/>
          <w:szCs w:val="18"/>
        </w:rPr>
        <w:t>05 (cinco) dias úteis</w:t>
      </w:r>
      <w:r w:rsidR="009750D9" w:rsidRPr="00CF4938">
        <w:rPr>
          <w:rFonts w:ascii="Verdana" w:hAnsi="Verdana"/>
          <w:sz w:val="18"/>
          <w:szCs w:val="18"/>
        </w:rPr>
        <w:t>, da data da convocação.</w:t>
      </w:r>
    </w:p>
    <w:p w:rsidR="00FC1062" w:rsidRPr="00F20A2C" w:rsidRDefault="00FC1062" w:rsidP="00FC1062">
      <w:pPr>
        <w:jc w:val="both"/>
        <w:rPr>
          <w:rFonts w:ascii="Verdana" w:hAnsi="Verdana"/>
          <w:sz w:val="18"/>
          <w:szCs w:val="18"/>
        </w:rPr>
      </w:pPr>
    </w:p>
    <w:p w:rsidR="00FC1062" w:rsidRPr="00F20A2C" w:rsidRDefault="00FC1062" w:rsidP="00FC1062">
      <w:pPr>
        <w:autoSpaceDE w:val="0"/>
        <w:ind w:hanging="15"/>
        <w:jc w:val="both"/>
        <w:rPr>
          <w:rFonts w:ascii="Verdana" w:eastAsia="Verdana" w:hAnsi="Verdana" w:cs="Verdana"/>
          <w:sz w:val="18"/>
          <w:szCs w:val="18"/>
        </w:rPr>
      </w:pPr>
      <w:r w:rsidRPr="00F20A2C">
        <w:rPr>
          <w:rFonts w:ascii="Verdana" w:eastAsia="Verdana" w:hAnsi="Verdana" w:cs="Verdana"/>
          <w:b/>
          <w:sz w:val="18"/>
          <w:szCs w:val="18"/>
        </w:rPr>
        <w:t>13.</w:t>
      </w:r>
      <w:r w:rsidR="009750D9">
        <w:rPr>
          <w:rFonts w:ascii="Verdana" w:eastAsia="Verdana" w:hAnsi="Verdana" w:cs="Verdana"/>
          <w:b/>
          <w:sz w:val="18"/>
          <w:szCs w:val="18"/>
        </w:rPr>
        <w:t>3</w:t>
      </w:r>
      <w:r w:rsidRPr="00F20A2C">
        <w:rPr>
          <w:rFonts w:ascii="Verdana" w:eastAsia="Verdana" w:hAnsi="Verdana" w:cs="Verdana"/>
          <w:b/>
          <w:sz w:val="18"/>
          <w:szCs w:val="18"/>
        </w:rPr>
        <w:t xml:space="preserve"> - </w:t>
      </w:r>
      <w:r w:rsidRPr="00F20A2C">
        <w:rPr>
          <w:rFonts w:ascii="Verdana" w:eastAsia="Verdana" w:hAnsi="Verdana" w:cs="Verdana"/>
          <w:sz w:val="18"/>
          <w:szCs w:val="18"/>
        </w:rPr>
        <w:t xml:space="preserve">No caso de interposição de recurso, </w:t>
      </w:r>
      <w:proofErr w:type="gramStart"/>
      <w:r w:rsidRPr="00F20A2C">
        <w:rPr>
          <w:rFonts w:ascii="Verdana" w:eastAsia="Verdana" w:hAnsi="Verdana" w:cs="Verdana"/>
          <w:sz w:val="18"/>
          <w:szCs w:val="18"/>
        </w:rPr>
        <w:t>após</w:t>
      </w:r>
      <w:proofErr w:type="gramEnd"/>
      <w:r w:rsidRPr="00F20A2C">
        <w:rPr>
          <w:rFonts w:ascii="Verdana" w:eastAsia="Verdana" w:hAnsi="Verdana" w:cs="Verdana"/>
          <w:sz w:val="18"/>
          <w:szCs w:val="18"/>
        </w:rPr>
        <w:t xml:space="preserve"> proferida a decisão, a autoridade competente adjudicará e homologará o resultado da licitação.</w:t>
      </w:r>
    </w:p>
    <w:p w:rsidR="00FC1062" w:rsidRPr="00F20A2C" w:rsidRDefault="00FC1062" w:rsidP="00FC1062">
      <w:pPr>
        <w:autoSpaceDE w:val="0"/>
        <w:ind w:hanging="15"/>
        <w:jc w:val="both"/>
        <w:rPr>
          <w:rFonts w:ascii="Verdana" w:eastAsia="Verdana" w:hAnsi="Verdana" w:cs="Verdana"/>
          <w:sz w:val="18"/>
          <w:szCs w:val="18"/>
        </w:rPr>
      </w:pPr>
    </w:p>
    <w:p w:rsidR="00FC1062" w:rsidRPr="00F20A2C" w:rsidRDefault="00FC1062" w:rsidP="00FC1062">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r w:rsidRPr="00E431F2">
        <w:rPr>
          <w:rFonts w:ascii="Verdana" w:hAnsi="Verdana" w:cstheme="minorHAnsi"/>
          <w:b/>
          <w:sz w:val="18"/>
          <w:szCs w:val="18"/>
        </w:rPr>
        <w:t>1</w:t>
      </w:r>
      <w:r w:rsidR="0028025C">
        <w:rPr>
          <w:rFonts w:ascii="Verdana" w:hAnsi="Verdana" w:cstheme="minorHAnsi"/>
          <w:b/>
          <w:sz w:val="18"/>
          <w:szCs w:val="18"/>
        </w:rPr>
        <w:t>4</w:t>
      </w:r>
      <w:r w:rsidRPr="00E431F2">
        <w:rPr>
          <w:rFonts w:ascii="Verdana" w:hAnsi="Verdana" w:cstheme="minorHAnsi"/>
          <w:b/>
          <w:sz w:val="18"/>
          <w:szCs w:val="18"/>
        </w:rPr>
        <w:t xml:space="preserve"> - DAS PENALIDADES</w:t>
      </w:r>
    </w:p>
    <w:p w:rsidR="00FC1062" w:rsidRPr="00F20A2C" w:rsidRDefault="00FC1062" w:rsidP="00FC1062">
      <w:pPr>
        <w:pStyle w:val="Padro0"/>
        <w:spacing w:line="240" w:lineRule="auto"/>
        <w:jc w:val="both"/>
        <w:rPr>
          <w:rFonts w:ascii="Verdana" w:hAnsi="Verdana"/>
          <w:b/>
          <w:sz w:val="18"/>
          <w:szCs w:val="18"/>
        </w:rPr>
      </w:pPr>
    </w:p>
    <w:p w:rsidR="00FC1062" w:rsidRPr="00F20A2C" w:rsidRDefault="00FC1062" w:rsidP="00FC1062">
      <w:pPr>
        <w:pStyle w:val="Padro0"/>
        <w:spacing w:line="240" w:lineRule="auto"/>
        <w:jc w:val="both"/>
        <w:rPr>
          <w:rFonts w:ascii="Verdana" w:hAnsi="Verdana"/>
          <w:color w:val="auto"/>
          <w:sz w:val="18"/>
          <w:szCs w:val="18"/>
        </w:rPr>
      </w:pPr>
      <w:r w:rsidRPr="00E431F2">
        <w:rPr>
          <w:rFonts w:ascii="Verdana" w:hAnsi="Verdana"/>
          <w:b/>
          <w:color w:val="auto"/>
          <w:sz w:val="18"/>
          <w:szCs w:val="18"/>
        </w:rPr>
        <w:t>1</w:t>
      </w:r>
      <w:r w:rsidR="0028025C">
        <w:rPr>
          <w:rFonts w:ascii="Verdana" w:hAnsi="Verdana"/>
          <w:b/>
          <w:color w:val="auto"/>
          <w:sz w:val="18"/>
          <w:szCs w:val="18"/>
        </w:rPr>
        <w:t>4</w:t>
      </w:r>
      <w:r w:rsidRPr="00E431F2">
        <w:rPr>
          <w:rFonts w:ascii="Verdana" w:hAnsi="Verdana"/>
          <w:b/>
          <w:color w:val="auto"/>
          <w:sz w:val="18"/>
          <w:szCs w:val="18"/>
        </w:rPr>
        <w:t xml:space="preserve">.1 </w:t>
      </w:r>
      <w:r w:rsidRPr="00E431F2">
        <w:rPr>
          <w:rFonts w:ascii="Verdana" w:hAnsi="Verdana"/>
          <w:color w:val="auto"/>
          <w:sz w:val="18"/>
          <w:szCs w:val="18"/>
        </w:rPr>
        <w:t xml:space="preserve">- </w:t>
      </w:r>
      <w:r w:rsidRPr="00E431F2">
        <w:rPr>
          <w:rFonts w:ascii="Verdana" w:hAnsi="Verdana"/>
          <w:color w:val="auto"/>
          <w:sz w:val="18"/>
          <w:szCs w:val="18"/>
          <w:shd w:val="clear" w:color="auto" w:fill="FFFFFF"/>
        </w:rPr>
        <w:t xml:space="preserve">Aquele que, convocado dentro do prazo de validade de sua proposta, </w:t>
      </w:r>
      <w:r w:rsidR="003318F3" w:rsidRPr="003318F3">
        <w:rPr>
          <w:rFonts w:ascii="Verdana" w:hAnsi="Verdana"/>
          <w:color w:val="FF0000"/>
          <w:sz w:val="18"/>
          <w:szCs w:val="18"/>
          <w:shd w:val="clear" w:color="auto" w:fill="FFFFFF"/>
        </w:rPr>
        <w:t>não emitir a apólice</w:t>
      </w:r>
      <w:r w:rsidRPr="00E431F2">
        <w:rPr>
          <w:rFonts w:ascii="Verdana" w:hAnsi="Verdana"/>
          <w:color w:val="auto"/>
          <w:sz w:val="18"/>
          <w:szCs w:val="18"/>
          <w:shd w:val="clear" w:color="auto" w:fill="FFFFFF"/>
        </w:rPr>
        <w:t>, deixar de entregar documentação exigida no edital, apresentar documentação falsa, ensejar o retardamento da execução de seu objeto, não mantiver a proposta, falhar ou fraudar na execução do contrato, comportar-se de modo inidôneo, fizer declaração falsa ou cometer fraude fiscal, garantido o direito à ampla defesa, ficará impedido de licitar e de contratar com o Estado do Espírito Santo, pelo prazo de até cinco anos, sem prejuízo das multas previstas em edital e no contrato e das demais cominações legais</w:t>
      </w:r>
      <w:r w:rsidRPr="00E431F2">
        <w:rPr>
          <w:rFonts w:ascii="Verdana" w:hAnsi="Verdana"/>
          <w:color w:val="auto"/>
          <w:sz w:val="18"/>
          <w:szCs w:val="18"/>
        </w:rPr>
        <w:t>.</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b/>
          <w:bCs/>
          <w:color w:val="auto"/>
          <w:sz w:val="18"/>
          <w:szCs w:val="18"/>
        </w:rPr>
      </w:pPr>
    </w:p>
    <w:p w:rsidR="00FC1062" w:rsidRPr="007A1A20"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olor w:val="auto"/>
          <w:sz w:val="18"/>
          <w:szCs w:val="18"/>
          <w:shd w:val="clear" w:color="auto" w:fill="FFFFFF"/>
          <w:lang w:eastAsia="ar-SA"/>
        </w:rPr>
      </w:pPr>
      <w:r w:rsidRPr="00F20A2C">
        <w:rPr>
          <w:rFonts w:ascii="Verdana" w:hAnsi="Verdana"/>
          <w:b/>
          <w:bCs/>
          <w:color w:val="auto"/>
          <w:sz w:val="18"/>
          <w:szCs w:val="18"/>
        </w:rPr>
        <w:t>1</w:t>
      </w:r>
      <w:r w:rsidR="0028025C">
        <w:rPr>
          <w:rFonts w:ascii="Verdana" w:hAnsi="Verdana"/>
          <w:b/>
          <w:bCs/>
          <w:color w:val="auto"/>
          <w:sz w:val="18"/>
          <w:szCs w:val="18"/>
        </w:rPr>
        <w:t>4</w:t>
      </w:r>
      <w:r w:rsidRPr="00F20A2C">
        <w:rPr>
          <w:rFonts w:ascii="Verdana" w:hAnsi="Verdana"/>
          <w:b/>
          <w:bCs/>
          <w:color w:val="auto"/>
          <w:sz w:val="18"/>
          <w:szCs w:val="18"/>
        </w:rPr>
        <w:t xml:space="preserve">.2 </w:t>
      </w:r>
      <w:r w:rsidR="000132D2">
        <w:rPr>
          <w:rFonts w:ascii="Verdana" w:hAnsi="Verdana"/>
          <w:b/>
          <w:bCs/>
          <w:color w:val="auto"/>
          <w:sz w:val="18"/>
          <w:szCs w:val="18"/>
        </w:rPr>
        <w:t>-</w:t>
      </w:r>
      <w:r w:rsidRPr="00F20A2C">
        <w:rPr>
          <w:rFonts w:ascii="Verdana" w:hAnsi="Verdana"/>
          <w:color w:val="auto"/>
          <w:sz w:val="18"/>
          <w:szCs w:val="18"/>
        </w:rPr>
        <w:t xml:space="preserve"> </w:t>
      </w:r>
      <w:r w:rsidRPr="007A1A20">
        <w:rPr>
          <w:rFonts w:ascii="Verdana" w:hAnsi="Verdana"/>
          <w:color w:val="auto"/>
          <w:sz w:val="18"/>
          <w:szCs w:val="18"/>
          <w:shd w:val="clear" w:color="auto" w:fill="FFFFFF"/>
          <w:lang w:eastAsia="ar-SA"/>
        </w:rPr>
        <w:t xml:space="preserve">O descumprimento do prazo para a </w:t>
      </w:r>
      <w:r w:rsidR="003318F3" w:rsidRPr="007A1A20">
        <w:rPr>
          <w:rFonts w:ascii="Verdana" w:hAnsi="Verdana"/>
          <w:color w:val="auto"/>
          <w:sz w:val="18"/>
          <w:szCs w:val="18"/>
          <w:shd w:val="clear" w:color="auto" w:fill="FFFFFF"/>
          <w:lang w:eastAsia="ar-SA"/>
        </w:rPr>
        <w:t>emissão da apólice</w:t>
      </w:r>
      <w:r w:rsidR="004520B7" w:rsidRPr="007A1A20">
        <w:rPr>
          <w:rFonts w:ascii="Verdana" w:hAnsi="Verdana"/>
          <w:color w:val="auto"/>
          <w:sz w:val="18"/>
          <w:szCs w:val="18"/>
          <w:shd w:val="clear" w:color="auto" w:fill="FFFFFF"/>
          <w:lang w:eastAsia="ar-SA"/>
        </w:rPr>
        <w:t xml:space="preserve">, ou a recusa em </w:t>
      </w:r>
      <w:r w:rsidR="003318F3" w:rsidRPr="007A1A20">
        <w:rPr>
          <w:rFonts w:ascii="Verdana" w:hAnsi="Verdana"/>
          <w:color w:val="auto"/>
          <w:sz w:val="18"/>
          <w:szCs w:val="18"/>
          <w:shd w:val="clear" w:color="auto" w:fill="FFFFFF"/>
          <w:lang w:eastAsia="ar-SA"/>
        </w:rPr>
        <w:t>emiti</w:t>
      </w:r>
      <w:r w:rsidR="004520B7" w:rsidRPr="007A1A20">
        <w:rPr>
          <w:rFonts w:ascii="Verdana" w:hAnsi="Verdana"/>
          <w:color w:val="auto"/>
          <w:sz w:val="18"/>
          <w:szCs w:val="18"/>
          <w:shd w:val="clear" w:color="auto" w:fill="FFFFFF"/>
          <w:lang w:eastAsia="ar-SA"/>
        </w:rPr>
        <w:t>-l</w:t>
      </w:r>
      <w:r w:rsidR="003318F3" w:rsidRPr="007A1A20">
        <w:rPr>
          <w:rFonts w:ascii="Verdana" w:hAnsi="Verdana"/>
          <w:color w:val="auto"/>
          <w:sz w:val="18"/>
          <w:szCs w:val="18"/>
          <w:shd w:val="clear" w:color="auto" w:fill="FFFFFF"/>
          <w:lang w:eastAsia="ar-SA"/>
        </w:rPr>
        <w:t>a</w:t>
      </w:r>
      <w:r w:rsidRPr="007A1A20">
        <w:rPr>
          <w:rFonts w:ascii="Verdana" w:hAnsi="Verdana"/>
          <w:color w:val="auto"/>
          <w:sz w:val="18"/>
          <w:szCs w:val="18"/>
          <w:shd w:val="clear" w:color="auto" w:fill="FFFFFF"/>
          <w:lang w:eastAsia="ar-SA"/>
        </w:rPr>
        <w:t xml:space="preserve">, implicará na cobrança de multa equivalente a </w:t>
      </w:r>
      <w:r w:rsidRPr="00FA4D3A">
        <w:rPr>
          <w:rFonts w:ascii="Verdana" w:hAnsi="Verdana"/>
          <w:b/>
          <w:color w:val="auto"/>
          <w:sz w:val="18"/>
          <w:szCs w:val="18"/>
          <w:shd w:val="clear" w:color="auto" w:fill="FFFFFF"/>
          <w:lang w:eastAsia="ar-SA"/>
        </w:rPr>
        <w:t>20% (vinte por cento)</w:t>
      </w:r>
      <w:r w:rsidRPr="007A1A20">
        <w:rPr>
          <w:rFonts w:ascii="Verdana" w:hAnsi="Verdana"/>
          <w:color w:val="auto"/>
          <w:sz w:val="18"/>
          <w:szCs w:val="18"/>
          <w:shd w:val="clear" w:color="auto" w:fill="FFFFFF"/>
          <w:lang w:eastAsia="ar-SA"/>
        </w:rPr>
        <w:t xml:space="preserve"> </w:t>
      </w:r>
      <w:r w:rsidR="004520B7" w:rsidRPr="007A1A20">
        <w:rPr>
          <w:rFonts w:ascii="Verdana" w:hAnsi="Verdana"/>
          <w:color w:val="auto"/>
          <w:sz w:val="18"/>
          <w:szCs w:val="18"/>
          <w:shd w:val="clear" w:color="auto" w:fill="FFFFFF"/>
          <w:lang w:eastAsia="ar-SA"/>
        </w:rPr>
        <w:t xml:space="preserve">do valor total </w:t>
      </w:r>
      <w:r w:rsidR="003318F3" w:rsidRPr="007A1A20">
        <w:rPr>
          <w:rFonts w:ascii="Verdana" w:hAnsi="Verdana"/>
          <w:color w:val="auto"/>
          <w:sz w:val="18"/>
          <w:szCs w:val="18"/>
          <w:shd w:val="clear" w:color="auto" w:fill="FFFFFF"/>
          <w:lang w:eastAsia="ar-SA"/>
        </w:rPr>
        <w:t>segurado</w:t>
      </w:r>
      <w:r w:rsidR="007A1A20" w:rsidRPr="007A1A20">
        <w:rPr>
          <w:rFonts w:ascii="Verdana" w:hAnsi="Verdana"/>
          <w:color w:val="auto"/>
          <w:sz w:val="18"/>
          <w:szCs w:val="18"/>
          <w:shd w:val="clear" w:color="auto" w:fill="FFFFFF"/>
          <w:lang w:eastAsia="ar-SA"/>
        </w:rPr>
        <w:t xml:space="preserve"> e no impedimento de contratar com </w:t>
      </w:r>
      <w:r w:rsidR="007A1A20">
        <w:rPr>
          <w:rFonts w:ascii="Verdana" w:hAnsi="Verdana"/>
          <w:color w:val="auto"/>
          <w:sz w:val="18"/>
          <w:szCs w:val="18"/>
          <w:shd w:val="clear" w:color="auto" w:fill="FFFFFF"/>
          <w:lang w:eastAsia="ar-SA"/>
        </w:rPr>
        <w:t>o Estado do Espírito Santo</w:t>
      </w:r>
      <w:r w:rsidR="007A1A20" w:rsidRPr="007A1A20">
        <w:rPr>
          <w:rFonts w:ascii="Verdana" w:hAnsi="Verdana"/>
          <w:color w:val="auto"/>
          <w:sz w:val="18"/>
          <w:szCs w:val="18"/>
          <w:shd w:val="clear" w:color="auto" w:fill="FFFFFF"/>
          <w:lang w:eastAsia="ar-SA"/>
        </w:rPr>
        <w:t xml:space="preserve"> pelo período de até 05 (cinco) anos</w:t>
      </w:r>
      <w:r w:rsidRPr="007A1A20">
        <w:rPr>
          <w:rFonts w:ascii="Verdana" w:hAnsi="Verdana"/>
          <w:color w:val="auto"/>
          <w:sz w:val="18"/>
          <w:szCs w:val="18"/>
          <w:shd w:val="clear" w:color="auto" w:fill="FFFFFF"/>
          <w:lang w:eastAsia="ar-SA"/>
        </w:rPr>
        <w:t>, sem prejuízo das demais sanções previstas neste Edital e na legislação pertinente.</w:t>
      </w:r>
    </w:p>
    <w:p w:rsidR="004520B7" w:rsidRPr="00F20A2C" w:rsidRDefault="004520B7"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color w:val="auto"/>
          <w:sz w:val="18"/>
          <w:szCs w:val="18"/>
          <w:shd w:val="clear" w:color="auto" w:fill="FFFFFF"/>
        </w:rPr>
      </w:pPr>
    </w:p>
    <w:p w:rsidR="003318F3" w:rsidRPr="00040A6B" w:rsidRDefault="00FC1062" w:rsidP="003318F3">
      <w:pPr>
        <w:shd w:val="clear" w:color="auto" w:fill="FFFFFF"/>
        <w:jc w:val="both"/>
        <w:rPr>
          <w:rFonts w:ascii="Verdana" w:hAnsi="Verdana" w:cs="Arial"/>
          <w:b/>
          <w:sz w:val="18"/>
          <w:szCs w:val="18"/>
        </w:rPr>
      </w:pPr>
      <w:r w:rsidRPr="00F20A2C">
        <w:rPr>
          <w:rFonts w:ascii="Verdana" w:hAnsi="Verdana" w:cs="Arial"/>
          <w:b/>
          <w:sz w:val="18"/>
          <w:szCs w:val="18"/>
        </w:rPr>
        <w:t>1</w:t>
      </w:r>
      <w:r w:rsidR="0028025C">
        <w:rPr>
          <w:rFonts w:ascii="Verdana" w:hAnsi="Verdana" w:cs="Arial"/>
          <w:b/>
          <w:sz w:val="18"/>
          <w:szCs w:val="18"/>
        </w:rPr>
        <w:t>4</w:t>
      </w:r>
      <w:r w:rsidRPr="00F20A2C">
        <w:rPr>
          <w:rFonts w:ascii="Verdana" w:hAnsi="Verdana" w:cs="Arial"/>
          <w:b/>
          <w:sz w:val="18"/>
          <w:szCs w:val="18"/>
        </w:rPr>
        <w:t xml:space="preserve">.3 - </w:t>
      </w:r>
      <w:r w:rsidR="003318F3" w:rsidRPr="000C15D5">
        <w:rPr>
          <w:rFonts w:ascii="Verdana" w:hAnsi="Verdana" w:cs="Arial"/>
          <w:b/>
          <w:sz w:val="18"/>
          <w:szCs w:val="18"/>
        </w:rPr>
        <w:t xml:space="preserve">As penalidades pelo descumprimento total ou parcial das obrigações assumidas aplicar-se-ão conforme previsão do </w:t>
      </w:r>
      <w:r w:rsidR="003318F3" w:rsidRPr="00526E3B">
        <w:rPr>
          <w:rFonts w:ascii="Verdana" w:hAnsi="Verdana" w:cs="Arial"/>
          <w:b/>
          <w:color w:val="FF0000"/>
          <w:sz w:val="18"/>
          <w:szCs w:val="18"/>
        </w:rPr>
        <w:t>item 1</w:t>
      </w:r>
      <w:r w:rsidR="00A908A8">
        <w:rPr>
          <w:rFonts w:ascii="Verdana" w:hAnsi="Verdana" w:cs="Arial"/>
          <w:b/>
          <w:color w:val="FF0000"/>
          <w:sz w:val="18"/>
          <w:szCs w:val="18"/>
        </w:rPr>
        <w:t>5</w:t>
      </w:r>
      <w:r w:rsidR="003318F3" w:rsidRPr="000C15D5">
        <w:rPr>
          <w:rFonts w:ascii="Verdana" w:hAnsi="Verdana" w:cs="Arial"/>
          <w:b/>
          <w:sz w:val="18"/>
          <w:szCs w:val="18"/>
        </w:rPr>
        <w:t xml:space="preserve"> do Termo de Referência – Anexo I, que integra este edital.</w:t>
      </w:r>
    </w:p>
    <w:p w:rsidR="00FC1062" w:rsidRPr="00F20A2C" w:rsidRDefault="00FC1062" w:rsidP="00FC1062">
      <w:pPr>
        <w:shd w:val="clear" w:color="auto" w:fill="FFFFFF"/>
        <w:jc w:val="both"/>
        <w:rPr>
          <w:rFonts w:ascii="Verdana" w:hAnsi="Verdana" w:cs="Arial"/>
          <w:b/>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color w:val="auto"/>
          <w:sz w:val="18"/>
          <w:szCs w:val="18"/>
          <w:shd w:val="clear" w:color="auto" w:fill="FFFFFF"/>
        </w:rPr>
      </w:pPr>
      <w:r w:rsidRPr="00F20A2C">
        <w:rPr>
          <w:rFonts w:ascii="Verdana" w:hAnsi="Verdana" w:cs="Calibri"/>
          <w:b/>
          <w:color w:val="auto"/>
          <w:sz w:val="18"/>
          <w:szCs w:val="18"/>
        </w:rPr>
        <w:t>1</w:t>
      </w:r>
      <w:r w:rsidR="0028025C">
        <w:rPr>
          <w:rFonts w:ascii="Verdana" w:hAnsi="Verdana" w:cs="Calibri"/>
          <w:b/>
          <w:color w:val="auto"/>
          <w:sz w:val="18"/>
          <w:szCs w:val="18"/>
        </w:rPr>
        <w:t>4</w:t>
      </w:r>
      <w:r w:rsidRPr="00F20A2C">
        <w:rPr>
          <w:rFonts w:ascii="Verdana" w:hAnsi="Verdana" w:cs="Calibri"/>
          <w:b/>
          <w:color w:val="auto"/>
          <w:sz w:val="18"/>
          <w:szCs w:val="18"/>
        </w:rPr>
        <w:t xml:space="preserve">.4 - </w:t>
      </w:r>
      <w:r w:rsidRPr="00F20A2C">
        <w:rPr>
          <w:rFonts w:ascii="Verdana" w:hAnsi="Verdana" w:cs="Calibri"/>
          <w:color w:val="auto"/>
          <w:sz w:val="18"/>
          <w:szCs w:val="18"/>
          <w:shd w:val="clear" w:color="auto" w:fill="FFFFFF"/>
        </w:rPr>
        <w:t>Os atos administrativos de aplicação das sanções porventura aplicadas serão registrados no SICAF.</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color w:val="auto"/>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color w:val="auto"/>
          <w:sz w:val="18"/>
          <w:szCs w:val="18"/>
        </w:rPr>
      </w:pPr>
      <w:r w:rsidRPr="00F20A2C">
        <w:rPr>
          <w:rFonts w:ascii="Verdana" w:hAnsi="Verdana" w:cs="Calibri"/>
          <w:b/>
          <w:color w:val="auto"/>
          <w:sz w:val="18"/>
          <w:szCs w:val="18"/>
        </w:rPr>
        <w:t>1</w:t>
      </w:r>
      <w:r w:rsidR="0028025C">
        <w:rPr>
          <w:rFonts w:ascii="Verdana" w:hAnsi="Verdana" w:cs="Calibri"/>
          <w:b/>
          <w:color w:val="auto"/>
          <w:sz w:val="18"/>
          <w:szCs w:val="18"/>
        </w:rPr>
        <w:t>4</w:t>
      </w:r>
      <w:r w:rsidRPr="00F20A2C">
        <w:rPr>
          <w:rFonts w:ascii="Verdana" w:hAnsi="Verdana" w:cs="Calibri"/>
          <w:b/>
          <w:color w:val="auto"/>
          <w:sz w:val="18"/>
          <w:szCs w:val="18"/>
        </w:rPr>
        <w:t>.</w:t>
      </w:r>
      <w:r w:rsidR="00CC682D">
        <w:rPr>
          <w:rFonts w:ascii="Verdana" w:hAnsi="Verdana" w:cs="Calibri"/>
          <w:b/>
          <w:color w:val="auto"/>
          <w:sz w:val="18"/>
          <w:szCs w:val="18"/>
        </w:rPr>
        <w:t>5</w:t>
      </w:r>
      <w:r w:rsidRPr="00F20A2C">
        <w:rPr>
          <w:rFonts w:ascii="Verdana" w:hAnsi="Verdana" w:cs="Calibri"/>
          <w:color w:val="auto"/>
          <w:sz w:val="18"/>
          <w:szCs w:val="18"/>
        </w:rPr>
        <w:t xml:space="preserve"> - As sanções administrativas somente serão aplicadas mediante regular processo administrativo, assegurada a ampla defesa e o contraditório por parte do adjudicado/contratado.</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color w:val="auto"/>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color w:val="auto"/>
          <w:sz w:val="18"/>
          <w:szCs w:val="18"/>
        </w:rPr>
      </w:pPr>
      <w:r w:rsidRPr="00F20A2C">
        <w:rPr>
          <w:rFonts w:ascii="Verdana" w:hAnsi="Verdana" w:cs="Calibri"/>
          <w:b/>
          <w:color w:val="auto"/>
          <w:sz w:val="18"/>
          <w:szCs w:val="18"/>
        </w:rPr>
        <w:t>1</w:t>
      </w:r>
      <w:r w:rsidR="0028025C">
        <w:rPr>
          <w:rFonts w:ascii="Verdana" w:hAnsi="Verdana" w:cs="Calibri"/>
          <w:b/>
          <w:color w:val="auto"/>
          <w:sz w:val="18"/>
          <w:szCs w:val="18"/>
        </w:rPr>
        <w:t>4</w:t>
      </w:r>
      <w:r w:rsidRPr="00F20A2C">
        <w:rPr>
          <w:rFonts w:ascii="Verdana" w:hAnsi="Verdana" w:cs="Calibri"/>
          <w:b/>
          <w:color w:val="auto"/>
          <w:sz w:val="18"/>
          <w:szCs w:val="18"/>
        </w:rPr>
        <w:t>.</w:t>
      </w:r>
      <w:r w:rsidR="00CC682D">
        <w:rPr>
          <w:rFonts w:ascii="Verdana" w:hAnsi="Verdana" w:cs="Calibri"/>
          <w:b/>
          <w:color w:val="auto"/>
          <w:sz w:val="18"/>
          <w:szCs w:val="18"/>
        </w:rPr>
        <w:t>6</w:t>
      </w:r>
      <w:r w:rsidRPr="00F20A2C">
        <w:rPr>
          <w:rFonts w:ascii="Verdana" w:hAnsi="Verdana" w:cs="Calibri"/>
          <w:color w:val="auto"/>
          <w:sz w:val="18"/>
          <w:szCs w:val="18"/>
        </w:rPr>
        <w:t xml:space="preserve"> - Para efeito de aplicação de penalidades, a contagem dos prazos inicia-se a partir da data do recebimento, pelo licitante vencedor, da comunicação expedida pelo setor competente deste Órgão.</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color w:val="auto"/>
          <w:sz w:val="18"/>
          <w:szCs w:val="18"/>
        </w:rPr>
      </w:pPr>
    </w:p>
    <w:p w:rsidR="00FC1062" w:rsidRPr="00F20A2C" w:rsidRDefault="00FC1062" w:rsidP="00FC1062">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r w:rsidRPr="00E431F2">
        <w:rPr>
          <w:rFonts w:ascii="Verdana" w:hAnsi="Verdana" w:cstheme="minorHAnsi"/>
          <w:b/>
          <w:sz w:val="18"/>
          <w:szCs w:val="18"/>
        </w:rPr>
        <w:t>1</w:t>
      </w:r>
      <w:r w:rsidR="0028025C">
        <w:rPr>
          <w:rFonts w:ascii="Verdana" w:hAnsi="Verdana" w:cstheme="minorHAnsi"/>
          <w:b/>
          <w:sz w:val="18"/>
          <w:szCs w:val="18"/>
        </w:rPr>
        <w:t>5</w:t>
      </w:r>
      <w:r w:rsidRPr="00E431F2">
        <w:rPr>
          <w:rFonts w:ascii="Verdana" w:hAnsi="Verdana" w:cstheme="minorHAnsi"/>
          <w:b/>
          <w:sz w:val="18"/>
          <w:szCs w:val="18"/>
        </w:rPr>
        <w:t xml:space="preserve"> - DA DOTAÇÃO</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shd w:val="clear" w:color="auto" w:fill="FFFFFF"/>
        </w:rPr>
      </w:pPr>
      <w:r w:rsidRPr="00E431F2">
        <w:rPr>
          <w:rFonts w:ascii="Verdana" w:hAnsi="Verdana" w:cstheme="minorHAnsi"/>
          <w:b/>
          <w:sz w:val="18"/>
          <w:szCs w:val="18"/>
        </w:rPr>
        <w:lastRenderedPageBreak/>
        <w:t>1</w:t>
      </w:r>
      <w:r w:rsidR="0028025C">
        <w:rPr>
          <w:rFonts w:ascii="Verdana" w:hAnsi="Verdana" w:cstheme="minorHAnsi"/>
          <w:b/>
          <w:sz w:val="18"/>
          <w:szCs w:val="18"/>
        </w:rPr>
        <w:t>5</w:t>
      </w:r>
      <w:r w:rsidRPr="00E431F2">
        <w:rPr>
          <w:rFonts w:ascii="Verdana" w:hAnsi="Verdana" w:cstheme="minorHAnsi"/>
          <w:b/>
          <w:sz w:val="18"/>
          <w:szCs w:val="18"/>
        </w:rPr>
        <w:t>.1</w:t>
      </w:r>
      <w:r w:rsidRPr="00E431F2">
        <w:rPr>
          <w:rFonts w:ascii="Verdana" w:hAnsi="Verdana" w:cstheme="minorHAnsi"/>
          <w:sz w:val="18"/>
          <w:szCs w:val="18"/>
          <w:shd w:val="clear" w:color="auto" w:fill="FFFFFF"/>
        </w:rPr>
        <w:t xml:space="preserve"> - As despesas decorrentes do objeto desta licitação correrão por conta de recursos próprios do PJ/ES alocados na Atividade </w:t>
      </w:r>
      <w:r w:rsidRPr="00F20A2C">
        <w:rPr>
          <w:rFonts w:ascii="Verdana" w:hAnsi="Verdana" w:cstheme="minorHAnsi"/>
          <w:b/>
          <w:color w:val="FF0000"/>
          <w:sz w:val="18"/>
          <w:szCs w:val="18"/>
          <w:shd w:val="clear" w:color="auto" w:fill="FFFFFF"/>
        </w:rPr>
        <w:t>10.03.901.02.061.0023.2078</w:t>
      </w:r>
      <w:r w:rsidRPr="00E431F2">
        <w:rPr>
          <w:rFonts w:ascii="Verdana" w:hAnsi="Verdana" w:cstheme="minorHAnsi"/>
          <w:sz w:val="18"/>
          <w:szCs w:val="18"/>
          <w:shd w:val="clear" w:color="auto" w:fill="FFFFFF"/>
        </w:rPr>
        <w:t xml:space="preserve">, Elemento de Despesa </w:t>
      </w:r>
      <w:r w:rsidR="003318F3" w:rsidRPr="003318F3">
        <w:rPr>
          <w:rFonts w:ascii="Verdana" w:hAnsi="Verdana" w:cs="Arial"/>
          <w:b/>
          <w:color w:val="FF0000"/>
          <w:sz w:val="18"/>
          <w:szCs w:val="18"/>
        </w:rPr>
        <w:t>3.3.90.39.69</w:t>
      </w:r>
      <w:r w:rsidR="003318F3" w:rsidRPr="003318F3">
        <w:rPr>
          <w:rFonts w:ascii="Verdana" w:hAnsi="Verdana" w:cstheme="minorHAnsi"/>
          <w:b/>
          <w:color w:val="FF0000"/>
          <w:sz w:val="18"/>
          <w:szCs w:val="18"/>
          <w:shd w:val="clear" w:color="auto" w:fill="FFFFFF"/>
        </w:rPr>
        <w:t xml:space="preserve"> </w:t>
      </w:r>
      <w:r w:rsidRPr="00E431F2">
        <w:rPr>
          <w:rFonts w:ascii="Verdana" w:hAnsi="Verdana" w:cstheme="minorHAnsi"/>
          <w:sz w:val="18"/>
          <w:szCs w:val="18"/>
          <w:shd w:val="clear" w:color="auto" w:fill="FFFFFF"/>
        </w:rPr>
        <w:t xml:space="preserve">consignados no </w:t>
      </w:r>
      <w:r w:rsidRPr="00E431F2">
        <w:rPr>
          <w:rFonts w:ascii="Verdana" w:hAnsi="Verdana" w:cstheme="minorHAnsi"/>
          <w:b/>
          <w:sz w:val="18"/>
          <w:szCs w:val="18"/>
          <w:shd w:val="clear" w:color="auto" w:fill="FFFFFF"/>
        </w:rPr>
        <w:t>Fundo Especial do Poder Judiciário - FUNEPJ.</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p>
    <w:p w:rsidR="00FC1062" w:rsidRPr="00F20A2C" w:rsidRDefault="00FC1062" w:rsidP="00FC1062">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r w:rsidRPr="00E431F2">
        <w:rPr>
          <w:rFonts w:ascii="Verdana" w:hAnsi="Verdana" w:cstheme="minorHAnsi"/>
          <w:b/>
          <w:sz w:val="18"/>
          <w:szCs w:val="18"/>
        </w:rPr>
        <w:t>1</w:t>
      </w:r>
      <w:r w:rsidR="0028025C">
        <w:rPr>
          <w:rFonts w:ascii="Verdana" w:hAnsi="Verdana" w:cstheme="minorHAnsi"/>
          <w:b/>
          <w:sz w:val="18"/>
          <w:szCs w:val="18"/>
        </w:rPr>
        <w:t>6</w:t>
      </w:r>
      <w:r w:rsidRPr="00E431F2">
        <w:rPr>
          <w:rFonts w:ascii="Verdana" w:hAnsi="Verdana" w:cstheme="minorHAnsi"/>
          <w:b/>
          <w:sz w:val="18"/>
          <w:szCs w:val="18"/>
        </w:rPr>
        <w:t xml:space="preserve"> - DAS OBRIGAÇÕES DO VENCEDOR</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b/>
          <w:sz w:val="18"/>
          <w:szCs w:val="18"/>
        </w:rPr>
      </w:pPr>
    </w:p>
    <w:p w:rsidR="00FC1062"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sz w:val="18"/>
          <w:szCs w:val="18"/>
          <w:shd w:val="clear" w:color="auto" w:fill="FFFFFF"/>
        </w:rPr>
      </w:pPr>
      <w:r w:rsidRPr="00E431F2">
        <w:rPr>
          <w:rFonts w:ascii="Verdana" w:hAnsi="Verdana" w:cs="Calibri"/>
          <w:b/>
          <w:sz w:val="18"/>
          <w:szCs w:val="18"/>
        </w:rPr>
        <w:t>1</w:t>
      </w:r>
      <w:r w:rsidR="0028025C">
        <w:rPr>
          <w:rFonts w:ascii="Verdana" w:hAnsi="Verdana" w:cs="Calibri"/>
          <w:b/>
          <w:sz w:val="18"/>
          <w:szCs w:val="18"/>
        </w:rPr>
        <w:t>6</w:t>
      </w:r>
      <w:r w:rsidRPr="00E431F2">
        <w:rPr>
          <w:rFonts w:ascii="Verdana" w:hAnsi="Verdana" w:cs="Calibri"/>
          <w:b/>
          <w:sz w:val="18"/>
          <w:szCs w:val="18"/>
        </w:rPr>
        <w:t xml:space="preserve">.1 - </w:t>
      </w:r>
      <w:r w:rsidRPr="00E431F2">
        <w:rPr>
          <w:rFonts w:ascii="Verdana" w:hAnsi="Verdana" w:cs="Calibri"/>
          <w:sz w:val="18"/>
          <w:szCs w:val="18"/>
          <w:shd w:val="clear" w:color="auto" w:fill="FFFFFF"/>
        </w:rPr>
        <w:t>O licitante vencedor ficará obrigado a:</w:t>
      </w:r>
    </w:p>
    <w:p w:rsidR="003318F3" w:rsidRPr="00040A6B" w:rsidRDefault="003318F3" w:rsidP="003318F3">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Calibri"/>
          <w:b/>
          <w:sz w:val="18"/>
          <w:szCs w:val="18"/>
        </w:rPr>
      </w:pPr>
      <w:r w:rsidRPr="00040A6B">
        <w:rPr>
          <w:rFonts w:ascii="Verdana" w:hAnsi="Verdana" w:cs="Calibri"/>
          <w:b/>
          <w:sz w:val="18"/>
          <w:szCs w:val="18"/>
        </w:rPr>
        <w:t>1</w:t>
      </w:r>
      <w:r>
        <w:rPr>
          <w:rFonts w:ascii="Verdana" w:hAnsi="Verdana" w:cs="Calibri"/>
          <w:b/>
          <w:sz w:val="18"/>
          <w:szCs w:val="18"/>
        </w:rPr>
        <w:t>6</w:t>
      </w:r>
      <w:r w:rsidRPr="00040A6B">
        <w:rPr>
          <w:rFonts w:ascii="Verdana" w:hAnsi="Verdana" w:cs="Calibri"/>
          <w:b/>
          <w:sz w:val="18"/>
          <w:szCs w:val="18"/>
        </w:rPr>
        <w:t xml:space="preserve">.1.1 </w:t>
      </w:r>
      <w:r w:rsidR="00BA0285">
        <w:rPr>
          <w:rFonts w:ascii="Verdana" w:hAnsi="Verdana" w:cs="Calibri"/>
          <w:b/>
          <w:sz w:val="18"/>
          <w:szCs w:val="18"/>
        </w:rPr>
        <w:t>–</w:t>
      </w:r>
      <w:r w:rsidRPr="00040A6B">
        <w:rPr>
          <w:rFonts w:ascii="Verdana" w:hAnsi="Verdana" w:cs="Calibri"/>
          <w:b/>
          <w:sz w:val="18"/>
          <w:szCs w:val="18"/>
        </w:rPr>
        <w:t xml:space="preserve"> </w:t>
      </w:r>
      <w:r w:rsidR="00BA0285">
        <w:rPr>
          <w:rFonts w:ascii="Verdana" w:hAnsi="Verdana"/>
          <w:sz w:val="18"/>
          <w:szCs w:val="18"/>
        </w:rPr>
        <w:t>Assinar o contrato</w:t>
      </w:r>
      <w:r w:rsidRPr="00D3098B">
        <w:rPr>
          <w:rFonts w:ascii="Verdana" w:hAnsi="Verdana"/>
          <w:sz w:val="18"/>
          <w:szCs w:val="18"/>
        </w:rPr>
        <w:t xml:space="preserve"> no prazo </w:t>
      </w:r>
      <w:r w:rsidR="00FA4D3A">
        <w:rPr>
          <w:rFonts w:ascii="Verdana" w:hAnsi="Verdana"/>
          <w:sz w:val="18"/>
          <w:szCs w:val="18"/>
        </w:rPr>
        <w:t xml:space="preserve">máximo </w:t>
      </w:r>
      <w:r w:rsidRPr="00D3098B">
        <w:rPr>
          <w:rFonts w:ascii="Verdana" w:hAnsi="Verdana"/>
          <w:sz w:val="18"/>
          <w:szCs w:val="18"/>
        </w:rPr>
        <w:t xml:space="preserve">de </w:t>
      </w:r>
      <w:r w:rsidRPr="00FA4D3A">
        <w:rPr>
          <w:rFonts w:ascii="Verdana" w:hAnsi="Verdana"/>
          <w:b/>
          <w:sz w:val="18"/>
          <w:szCs w:val="18"/>
        </w:rPr>
        <w:t>05 (cinco) dias úteis</w:t>
      </w:r>
      <w:r w:rsidRPr="00D3098B">
        <w:rPr>
          <w:rFonts w:ascii="Verdana" w:hAnsi="Verdana"/>
          <w:sz w:val="18"/>
          <w:szCs w:val="18"/>
        </w:rPr>
        <w:t xml:space="preserve"> a contar da sua convocação;</w:t>
      </w:r>
    </w:p>
    <w:p w:rsidR="003318F3" w:rsidRPr="00040A6B" w:rsidRDefault="003318F3" w:rsidP="003318F3">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Calibri"/>
          <w:b/>
          <w:sz w:val="18"/>
          <w:szCs w:val="18"/>
          <w:shd w:val="clear" w:color="auto" w:fill="FFFFFF"/>
        </w:rPr>
      </w:pPr>
      <w:r w:rsidRPr="00D3098B">
        <w:rPr>
          <w:rFonts w:ascii="Verdana" w:hAnsi="Verdana"/>
          <w:b/>
          <w:bCs/>
          <w:sz w:val="18"/>
          <w:szCs w:val="18"/>
        </w:rPr>
        <w:t xml:space="preserve">16.1.2 </w:t>
      </w:r>
      <w:r>
        <w:rPr>
          <w:rFonts w:ascii="Verdana" w:hAnsi="Verdana"/>
          <w:b/>
          <w:bCs/>
          <w:sz w:val="18"/>
          <w:szCs w:val="18"/>
        </w:rPr>
        <w:t xml:space="preserve">- </w:t>
      </w:r>
      <w:r w:rsidRPr="00D3098B">
        <w:rPr>
          <w:rFonts w:ascii="Verdana" w:hAnsi="Verdana"/>
          <w:bCs/>
          <w:sz w:val="18"/>
          <w:szCs w:val="18"/>
        </w:rPr>
        <w:t xml:space="preserve">Emitir e entregar a apólice de seguro de acordo com as coberturas contratadas, conforme </w:t>
      </w:r>
      <w:r>
        <w:rPr>
          <w:rFonts w:ascii="Verdana" w:hAnsi="Verdana"/>
          <w:bCs/>
          <w:sz w:val="18"/>
          <w:szCs w:val="18"/>
        </w:rPr>
        <w:t>estabelecido n</w:t>
      </w:r>
      <w:r w:rsidRPr="00D3098B">
        <w:rPr>
          <w:rFonts w:ascii="Verdana" w:hAnsi="Verdana"/>
          <w:bCs/>
          <w:sz w:val="18"/>
          <w:szCs w:val="18"/>
        </w:rPr>
        <w:t>o Anexo I, e contendo todos os dados do veículo (marca/modelo, ano/modelo, placa, chassis</w:t>
      </w:r>
      <w:r>
        <w:rPr>
          <w:rFonts w:ascii="Verdana" w:hAnsi="Verdana"/>
          <w:bCs/>
          <w:sz w:val="18"/>
          <w:szCs w:val="18"/>
        </w:rPr>
        <w:t>)</w:t>
      </w:r>
      <w:r w:rsidRPr="00D3098B">
        <w:rPr>
          <w:rFonts w:ascii="Verdana" w:hAnsi="Verdana"/>
          <w:bCs/>
          <w:sz w:val="18"/>
          <w:szCs w:val="18"/>
        </w:rPr>
        <w:t>;</w:t>
      </w:r>
    </w:p>
    <w:p w:rsidR="003318F3" w:rsidRPr="00040A6B" w:rsidRDefault="003318F3" w:rsidP="003318F3">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Calibri"/>
          <w:sz w:val="18"/>
          <w:szCs w:val="18"/>
        </w:rPr>
      </w:pPr>
      <w:r w:rsidRPr="00040A6B">
        <w:rPr>
          <w:rFonts w:ascii="Verdana" w:hAnsi="Verdana" w:cs="Calibri"/>
          <w:b/>
          <w:sz w:val="18"/>
          <w:szCs w:val="18"/>
        </w:rPr>
        <w:t>1</w:t>
      </w:r>
      <w:r>
        <w:rPr>
          <w:rFonts w:ascii="Verdana" w:hAnsi="Verdana" w:cs="Calibri"/>
          <w:b/>
          <w:sz w:val="18"/>
          <w:szCs w:val="18"/>
        </w:rPr>
        <w:t>6</w:t>
      </w:r>
      <w:r w:rsidRPr="00040A6B">
        <w:rPr>
          <w:rFonts w:ascii="Verdana" w:hAnsi="Verdana" w:cs="Calibri"/>
          <w:b/>
          <w:sz w:val="18"/>
          <w:szCs w:val="18"/>
        </w:rPr>
        <w:t xml:space="preserve">.1.3 - </w:t>
      </w:r>
      <w:r w:rsidRPr="00BB5326">
        <w:rPr>
          <w:rFonts w:ascii="Verdana" w:hAnsi="Verdana" w:cs="Arial"/>
          <w:sz w:val="18"/>
          <w:szCs w:val="18"/>
        </w:rPr>
        <w:t>Garantir o seguro dos veículos deste Órgão pelo período contratado</w:t>
      </w:r>
      <w:r w:rsidRPr="00BB5326">
        <w:rPr>
          <w:rFonts w:ascii="Verdana" w:hAnsi="Verdana" w:cs="Calibri"/>
          <w:sz w:val="18"/>
          <w:szCs w:val="18"/>
        </w:rPr>
        <w:t>;</w:t>
      </w:r>
      <w:r w:rsidRPr="00040A6B">
        <w:rPr>
          <w:rFonts w:ascii="Verdana" w:hAnsi="Verdana" w:cs="Calibri"/>
          <w:sz w:val="18"/>
          <w:szCs w:val="18"/>
        </w:rPr>
        <w:t xml:space="preserve"> </w:t>
      </w:r>
    </w:p>
    <w:p w:rsidR="003318F3" w:rsidRPr="000A3161" w:rsidRDefault="003318F3" w:rsidP="003318F3">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Calibri"/>
          <w:sz w:val="18"/>
          <w:szCs w:val="18"/>
        </w:rPr>
      </w:pPr>
      <w:r w:rsidRPr="00040A6B">
        <w:rPr>
          <w:rFonts w:ascii="Verdana" w:hAnsi="Verdana" w:cs="Calibri"/>
          <w:b/>
          <w:sz w:val="18"/>
          <w:szCs w:val="18"/>
        </w:rPr>
        <w:t>1</w:t>
      </w:r>
      <w:r>
        <w:rPr>
          <w:rFonts w:ascii="Verdana" w:hAnsi="Verdana" w:cs="Calibri"/>
          <w:b/>
          <w:sz w:val="18"/>
          <w:szCs w:val="18"/>
        </w:rPr>
        <w:t>6</w:t>
      </w:r>
      <w:r w:rsidRPr="00040A6B">
        <w:rPr>
          <w:rFonts w:ascii="Verdana" w:hAnsi="Verdana" w:cs="Calibri"/>
          <w:b/>
          <w:sz w:val="18"/>
          <w:szCs w:val="18"/>
        </w:rPr>
        <w:t xml:space="preserve">.1.4 - </w:t>
      </w:r>
      <w:r w:rsidRPr="00BB5326">
        <w:rPr>
          <w:rFonts w:ascii="Verdana" w:hAnsi="Verdana" w:cs="Arial"/>
          <w:sz w:val="18"/>
          <w:szCs w:val="18"/>
        </w:rPr>
        <w:t>Manter, durante a vigência d</w:t>
      </w:r>
      <w:r>
        <w:rPr>
          <w:rFonts w:ascii="Verdana" w:hAnsi="Verdana" w:cs="Arial"/>
          <w:sz w:val="18"/>
          <w:szCs w:val="18"/>
        </w:rPr>
        <w:t>a apólice</w:t>
      </w:r>
      <w:r w:rsidRPr="00BB5326">
        <w:rPr>
          <w:rFonts w:ascii="Verdana" w:hAnsi="Verdana" w:cs="Arial"/>
          <w:sz w:val="18"/>
          <w:szCs w:val="18"/>
        </w:rPr>
        <w:t>, preposto especialmente designado para atender à Contratante durante toda a execução do contrato.</w:t>
      </w:r>
      <w:r w:rsidRPr="00BB5326">
        <w:rPr>
          <w:rFonts w:ascii="Verdana" w:eastAsia="Calibri" w:hAnsi="Verdana"/>
          <w:sz w:val="18"/>
          <w:szCs w:val="18"/>
        </w:rPr>
        <w:t xml:space="preserve"> D</w:t>
      </w:r>
      <w:r w:rsidRPr="00BB5326">
        <w:rPr>
          <w:rFonts w:ascii="Verdana" w:hAnsi="Verdana" w:cs="Arial"/>
          <w:sz w:val="18"/>
          <w:szCs w:val="18"/>
        </w:rPr>
        <w:t xml:space="preserve">evendo, num prazo máximo de 15 (quinze) dias a contar da </w:t>
      </w:r>
      <w:r w:rsidR="00905E19">
        <w:rPr>
          <w:rFonts w:ascii="Verdana" w:hAnsi="Verdana" w:cs="Arial"/>
          <w:sz w:val="18"/>
          <w:szCs w:val="18"/>
        </w:rPr>
        <w:t>assinatura do contrato</w:t>
      </w:r>
      <w:r w:rsidRPr="00BB5326">
        <w:rPr>
          <w:rFonts w:ascii="Verdana" w:hAnsi="Verdana" w:cs="Arial"/>
          <w:sz w:val="18"/>
          <w:szCs w:val="18"/>
        </w:rPr>
        <w:t xml:space="preserve">, informar dados completos do referido preposto à Seção de Transporte do </w:t>
      </w:r>
      <w:r>
        <w:rPr>
          <w:rFonts w:ascii="Verdana" w:hAnsi="Verdana" w:cs="Arial"/>
          <w:sz w:val="18"/>
          <w:szCs w:val="18"/>
        </w:rPr>
        <w:t>P</w:t>
      </w:r>
      <w:r w:rsidRPr="00BB5326">
        <w:rPr>
          <w:rFonts w:ascii="Verdana" w:hAnsi="Verdana" w:cs="Arial"/>
          <w:sz w:val="18"/>
          <w:szCs w:val="18"/>
        </w:rPr>
        <w:t>J</w:t>
      </w:r>
      <w:r>
        <w:rPr>
          <w:rFonts w:ascii="Verdana" w:hAnsi="Verdana" w:cs="Arial"/>
          <w:sz w:val="18"/>
          <w:szCs w:val="18"/>
        </w:rPr>
        <w:t>/</w:t>
      </w:r>
      <w:r w:rsidRPr="00BB5326">
        <w:rPr>
          <w:rFonts w:ascii="Verdana" w:hAnsi="Verdana" w:cs="Arial"/>
          <w:sz w:val="18"/>
          <w:szCs w:val="18"/>
        </w:rPr>
        <w:t>ES</w:t>
      </w:r>
      <w:r>
        <w:rPr>
          <w:rFonts w:ascii="Verdana" w:hAnsi="Verdana" w:cs="Arial"/>
          <w:sz w:val="18"/>
          <w:szCs w:val="18"/>
        </w:rPr>
        <w:t>;</w:t>
      </w:r>
    </w:p>
    <w:p w:rsidR="003318F3" w:rsidRPr="0047731C" w:rsidRDefault="003318F3" w:rsidP="003318F3">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Calibri"/>
          <w:b/>
          <w:sz w:val="18"/>
          <w:szCs w:val="18"/>
        </w:rPr>
      </w:pPr>
      <w:r w:rsidRPr="00040A6B">
        <w:rPr>
          <w:rFonts w:ascii="Verdana" w:hAnsi="Verdana" w:cs="Calibri"/>
          <w:b/>
          <w:sz w:val="18"/>
          <w:szCs w:val="18"/>
        </w:rPr>
        <w:t>1</w:t>
      </w:r>
      <w:r>
        <w:rPr>
          <w:rFonts w:ascii="Verdana" w:hAnsi="Verdana" w:cs="Calibri"/>
          <w:b/>
          <w:sz w:val="18"/>
          <w:szCs w:val="18"/>
        </w:rPr>
        <w:t>6</w:t>
      </w:r>
      <w:r w:rsidRPr="00040A6B">
        <w:rPr>
          <w:rFonts w:ascii="Verdana" w:hAnsi="Verdana" w:cs="Calibri"/>
          <w:b/>
          <w:sz w:val="18"/>
          <w:szCs w:val="18"/>
        </w:rPr>
        <w:t xml:space="preserve">.1.5 - </w:t>
      </w:r>
      <w:r w:rsidRPr="00AD4BFD">
        <w:rPr>
          <w:rFonts w:ascii="Verdana" w:hAnsi="Verdana" w:cs="Arial"/>
          <w:sz w:val="18"/>
          <w:szCs w:val="18"/>
        </w:rPr>
        <w:t>Manter durante a execução do contrato todas as condições de habilitação e quali</w:t>
      </w:r>
      <w:r>
        <w:rPr>
          <w:rFonts w:ascii="Verdana" w:hAnsi="Verdana" w:cs="Arial"/>
          <w:sz w:val="18"/>
          <w:szCs w:val="18"/>
        </w:rPr>
        <w:t>ficação exigidas na contratação</w:t>
      </w:r>
      <w:r w:rsidRPr="0047731C">
        <w:rPr>
          <w:rFonts w:ascii="Verdana" w:hAnsi="Verdana" w:cs="Calibri"/>
          <w:sz w:val="18"/>
          <w:szCs w:val="18"/>
        </w:rPr>
        <w:t>;</w:t>
      </w:r>
    </w:p>
    <w:p w:rsidR="003318F3" w:rsidRPr="00040A6B" w:rsidRDefault="003318F3" w:rsidP="003318F3">
      <w:pPr>
        <w:pStyle w:val="WW-Padro"/>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hAnsi="Verdana" w:cs="Calibri"/>
          <w:sz w:val="18"/>
          <w:szCs w:val="18"/>
          <w:shd w:val="clear" w:color="auto" w:fill="FFFFFF"/>
        </w:rPr>
      </w:pPr>
      <w:r w:rsidRPr="00040A6B">
        <w:rPr>
          <w:rFonts w:ascii="Verdana" w:hAnsi="Verdana" w:cs="Calibri"/>
          <w:b/>
          <w:sz w:val="18"/>
          <w:szCs w:val="18"/>
        </w:rPr>
        <w:t>1</w:t>
      </w:r>
      <w:r>
        <w:rPr>
          <w:rFonts w:ascii="Verdana" w:hAnsi="Verdana" w:cs="Calibri"/>
          <w:b/>
          <w:sz w:val="18"/>
          <w:szCs w:val="18"/>
        </w:rPr>
        <w:t>6</w:t>
      </w:r>
      <w:r w:rsidRPr="00040A6B">
        <w:rPr>
          <w:rFonts w:ascii="Verdana" w:hAnsi="Verdana" w:cs="Calibri"/>
          <w:b/>
          <w:sz w:val="18"/>
          <w:szCs w:val="18"/>
        </w:rPr>
        <w:t>.1.</w:t>
      </w:r>
      <w:r>
        <w:rPr>
          <w:rFonts w:ascii="Verdana" w:hAnsi="Verdana" w:cs="Calibri"/>
          <w:b/>
          <w:sz w:val="18"/>
          <w:szCs w:val="18"/>
        </w:rPr>
        <w:t>6</w:t>
      </w:r>
      <w:r w:rsidRPr="00040A6B">
        <w:rPr>
          <w:rFonts w:ascii="Verdana" w:hAnsi="Verdana" w:cs="Calibri"/>
          <w:b/>
          <w:sz w:val="18"/>
          <w:szCs w:val="18"/>
        </w:rPr>
        <w:t xml:space="preserve"> </w:t>
      </w:r>
      <w:r w:rsidRPr="00040A6B">
        <w:rPr>
          <w:rFonts w:ascii="Verdana" w:hAnsi="Verdana" w:cs="Calibri"/>
          <w:sz w:val="18"/>
          <w:szCs w:val="18"/>
          <w:shd w:val="clear" w:color="auto" w:fill="FFFFFF"/>
        </w:rPr>
        <w:t xml:space="preserve">- </w:t>
      </w:r>
      <w:r w:rsidRPr="00040A6B">
        <w:rPr>
          <w:rFonts w:ascii="Verdana" w:hAnsi="Verdana" w:cs="Calibri"/>
          <w:color w:val="auto"/>
          <w:sz w:val="18"/>
          <w:szCs w:val="18"/>
          <w:shd w:val="clear" w:color="auto" w:fill="FFFFFF"/>
        </w:rPr>
        <w:t>Informar os dados de seu domicílio bancário (banco, agência e conta) para o correspondente pagamento.</w:t>
      </w:r>
    </w:p>
    <w:p w:rsidR="003318F3" w:rsidRPr="00040A6B" w:rsidRDefault="003318F3" w:rsidP="003318F3">
      <w:pPr>
        <w:shd w:val="clear" w:color="auto" w:fill="FFFFFF"/>
        <w:ind w:left="284"/>
        <w:jc w:val="both"/>
        <w:rPr>
          <w:rFonts w:ascii="Verdana" w:hAnsi="Verdana" w:cs="Calibri"/>
          <w:sz w:val="18"/>
          <w:szCs w:val="18"/>
          <w:shd w:val="clear" w:color="auto" w:fill="FFFFFF"/>
        </w:rPr>
      </w:pPr>
      <w:r w:rsidRPr="00040A6B">
        <w:rPr>
          <w:rFonts w:ascii="Verdana" w:hAnsi="Verdana"/>
          <w:b/>
          <w:sz w:val="18"/>
          <w:szCs w:val="18"/>
        </w:rPr>
        <w:t>1</w:t>
      </w:r>
      <w:r>
        <w:rPr>
          <w:rFonts w:ascii="Verdana" w:hAnsi="Verdana"/>
          <w:b/>
          <w:sz w:val="18"/>
          <w:szCs w:val="18"/>
        </w:rPr>
        <w:t>6</w:t>
      </w:r>
      <w:r w:rsidRPr="00040A6B">
        <w:rPr>
          <w:rFonts w:ascii="Verdana" w:hAnsi="Verdana"/>
          <w:b/>
          <w:sz w:val="18"/>
          <w:szCs w:val="18"/>
        </w:rPr>
        <w:t>.1.</w:t>
      </w:r>
      <w:r w:rsidR="00905E19">
        <w:rPr>
          <w:rFonts w:ascii="Verdana" w:hAnsi="Verdana"/>
          <w:b/>
          <w:sz w:val="18"/>
          <w:szCs w:val="18"/>
        </w:rPr>
        <w:t>7</w:t>
      </w:r>
      <w:r w:rsidRPr="00040A6B">
        <w:rPr>
          <w:rFonts w:ascii="Verdana" w:hAnsi="Verdana"/>
          <w:b/>
          <w:sz w:val="18"/>
          <w:szCs w:val="18"/>
        </w:rPr>
        <w:t xml:space="preserve"> - </w:t>
      </w:r>
      <w:r w:rsidRPr="00040A6B">
        <w:rPr>
          <w:rFonts w:ascii="Verdana" w:hAnsi="Verdana" w:cs="Calibri"/>
          <w:b/>
          <w:sz w:val="18"/>
          <w:szCs w:val="18"/>
          <w:shd w:val="clear" w:color="auto" w:fill="FFFFFF"/>
        </w:rPr>
        <w:t xml:space="preserve">Cumprir todas as obrigações fixadas </w:t>
      </w:r>
      <w:r w:rsidRPr="00040A6B">
        <w:rPr>
          <w:rFonts w:ascii="Verdana" w:hAnsi="Verdana" w:cs="Calibri"/>
          <w:sz w:val="18"/>
          <w:szCs w:val="18"/>
          <w:shd w:val="clear" w:color="auto" w:fill="FFFFFF"/>
        </w:rPr>
        <w:t>neste Edital e em seu Anexo, sujeitando-se às penalidades previstas no caso de inadimplemento.</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p>
    <w:p w:rsidR="00FC1062" w:rsidRPr="00F20A2C" w:rsidRDefault="00FC1062" w:rsidP="00FC1062">
      <w:pPr>
        <w:pStyle w:val="WW-Padro"/>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b/>
          <w:sz w:val="18"/>
          <w:szCs w:val="18"/>
        </w:rPr>
      </w:pPr>
      <w:r w:rsidRPr="00E431F2">
        <w:rPr>
          <w:rFonts w:ascii="Verdana" w:hAnsi="Verdana" w:cstheme="minorHAnsi"/>
          <w:b/>
          <w:sz w:val="18"/>
          <w:szCs w:val="18"/>
        </w:rPr>
        <w:t>1</w:t>
      </w:r>
      <w:r w:rsidR="0028025C">
        <w:rPr>
          <w:rFonts w:ascii="Verdana" w:hAnsi="Verdana" w:cstheme="minorHAnsi"/>
          <w:b/>
          <w:sz w:val="18"/>
          <w:szCs w:val="18"/>
        </w:rPr>
        <w:t>7</w:t>
      </w:r>
      <w:r w:rsidRPr="00E431F2">
        <w:rPr>
          <w:rFonts w:ascii="Verdana" w:hAnsi="Verdana" w:cstheme="minorHAnsi"/>
          <w:b/>
          <w:sz w:val="18"/>
          <w:szCs w:val="18"/>
        </w:rPr>
        <w:t xml:space="preserve"> - DO PAGAMENTO</w:t>
      </w:r>
    </w:p>
    <w:p w:rsidR="00FC1062" w:rsidRPr="00F20A2C" w:rsidRDefault="00FC1062" w:rsidP="00FC1062">
      <w:pPr>
        <w:tabs>
          <w:tab w:val="left" w:pos="1134"/>
        </w:tabs>
        <w:ind w:right="-1"/>
        <w:jc w:val="both"/>
        <w:rPr>
          <w:rFonts w:ascii="Verdana" w:hAnsi="Verdana" w:cstheme="minorHAnsi"/>
          <w:b/>
          <w:sz w:val="18"/>
          <w:szCs w:val="18"/>
        </w:rPr>
      </w:pPr>
    </w:p>
    <w:p w:rsidR="00C6561A" w:rsidRPr="00471105" w:rsidRDefault="00C6561A" w:rsidP="00C6561A">
      <w:pPr>
        <w:tabs>
          <w:tab w:val="left" w:pos="1134"/>
        </w:tabs>
        <w:ind w:right="-1"/>
        <w:jc w:val="both"/>
        <w:rPr>
          <w:rFonts w:ascii="Verdana" w:hAnsi="Verdana"/>
          <w:sz w:val="18"/>
          <w:szCs w:val="18"/>
        </w:rPr>
      </w:pPr>
      <w:r w:rsidRPr="00471105">
        <w:rPr>
          <w:rFonts w:ascii="Verdana" w:hAnsi="Verdana"/>
          <w:b/>
          <w:sz w:val="18"/>
          <w:szCs w:val="18"/>
        </w:rPr>
        <w:t>1</w:t>
      </w:r>
      <w:r>
        <w:rPr>
          <w:rFonts w:ascii="Verdana" w:hAnsi="Verdana"/>
          <w:b/>
          <w:sz w:val="18"/>
          <w:szCs w:val="18"/>
        </w:rPr>
        <w:t>7</w:t>
      </w:r>
      <w:r w:rsidRPr="00471105">
        <w:rPr>
          <w:rFonts w:ascii="Verdana" w:hAnsi="Verdana"/>
          <w:b/>
          <w:sz w:val="18"/>
          <w:szCs w:val="18"/>
        </w:rPr>
        <w:t>.1</w:t>
      </w:r>
      <w:r w:rsidRPr="00471105">
        <w:rPr>
          <w:rFonts w:ascii="Verdana" w:hAnsi="Verdana"/>
          <w:sz w:val="18"/>
          <w:szCs w:val="18"/>
        </w:rPr>
        <w:t xml:space="preserve"> - </w:t>
      </w:r>
      <w:r w:rsidR="00D80E11" w:rsidRPr="00D80E11">
        <w:rPr>
          <w:rFonts w:ascii="Verdana" w:hAnsi="Verdana"/>
          <w:color w:val="000000"/>
          <w:sz w:val="18"/>
          <w:szCs w:val="18"/>
        </w:rPr>
        <w:t xml:space="preserve">O pagamento será efetuado mediante crédito em conta corrente da Contratada, por ordem bancária, no prazo em até </w:t>
      </w:r>
      <w:r w:rsidR="00D80E11" w:rsidRPr="00D80E11">
        <w:rPr>
          <w:rFonts w:ascii="Verdana" w:hAnsi="Verdana"/>
          <w:b/>
          <w:color w:val="000000"/>
          <w:sz w:val="18"/>
          <w:szCs w:val="18"/>
        </w:rPr>
        <w:t>10 (dez) dias úteis</w:t>
      </w:r>
      <w:r w:rsidR="00D80E11" w:rsidRPr="00D80E11">
        <w:rPr>
          <w:rFonts w:ascii="Verdana" w:hAnsi="Verdana"/>
          <w:color w:val="000000"/>
          <w:sz w:val="18"/>
          <w:szCs w:val="18"/>
        </w:rPr>
        <w:t>, contados da data do recebimento definitivo na Apólice, conforme item 16</w:t>
      </w:r>
      <w:r w:rsidR="00D80E11">
        <w:rPr>
          <w:rFonts w:ascii="Verdana" w:hAnsi="Verdana"/>
          <w:color w:val="000000"/>
          <w:sz w:val="18"/>
          <w:szCs w:val="18"/>
        </w:rPr>
        <w:t xml:space="preserve"> do Termo de Referência</w:t>
      </w:r>
      <w:r w:rsidR="00D80E11" w:rsidRPr="00D80E11">
        <w:rPr>
          <w:rFonts w:ascii="Verdana" w:hAnsi="Verdana"/>
          <w:color w:val="000000"/>
          <w:sz w:val="18"/>
          <w:szCs w:val="18"/>
        </w:rPr>
        <w:t xml:space="preserve">,  desde que não haja fato impeditivo para o qual de alguma forma, tenha concorrido </w:t>
      </w:r>
      <w:proofErr w:type="gramStart"/>
      <w:r w:rsidR="00D80E11" w:rsidRPr="00D80E11">
        <w:rPr>
          <w:rFonts w:ascii="Verdana" w:hAnsi="Verdana"/>
          <w:color w:val="000000"/>
          <w:sz w:val="18"/>
          <w:szCs w:val="18"/>
        </w:rPr>
        <w:t>a</w:t>
      </w:r>
      <w:proofErr w:type="gramEnd"/>
      <w:r w:rsidR="00D80E11" w:rsidRPr="00D80E11">
        <w:rPr>
          <w:rFonts w:ascii="Verdana" w:hAnsi="Verdana"/>
          <w:color w:val="000000"/>
          <w:sz w:val="18"/>
          <w:szCs w:val="18"/>
        </w:rPr>
        <w:t xml:space="preserve"> adjudicatária</w:t>
      </w:r>
      <w:r w:rsidRPr="00471105">
        <w:rPr>
          <w:rFonts w:ascii="Verdana" w:hAnsi="Verdana"/>
          <w:sz w:val="18"/>
          <w:szCs w:val="18"/>
        </w:rPr>
        <w:t>.</w:t>
      </w:r>
    </w:p>
    <w:p w:rsidR="00C6561A" w:rsidRPr="00471105" w:rsidRDefault="00C6561A" w:rsidP="00C6561A">
      <w:pPr>
        <w:tabs>
          <w:tab w:val="left" w:pos="0"/>
          <w:tab w:val="left" w:pos="851"/>
        </w:tabs>
        <w:spacing w:line="240" w:lineRule="exact"/>
        <w:ind w:right="-1"/>
        <w:jc w:val="both"/>
        <w:rPr>
          <w:rFonts w:ascii="Verdana" w:hAnsi="Verdana"/>
          <w:b/>
          <w:sz w:val="18"/>
          <w:szCs w:val="18"/>
        </w:rPr>
      </w:pPr>
    </w:p>
    <w:p w:rsidR="00C6561A" w:rsidRDefault="00C6561A" w:rsidP="00C6561A">
      <w:pPr>
        <w:tabs>
          <w:tab w:val="left" w:pos="1134"/>
        </w:tabs>
        <w:ind w:right="-1"/>
        <w:jc w:val="both"/>
        <w:rPr>
          <w:rFonts w:ascii="Verdana" w:hAnsi="Verdana"/>
          <w:sz w:val="18"/>
          <w:szCs w:val="18"/>
        </w:rPr>
      </w:pPr>
      <w:r w:rsidRPr="00471105">
        <w:rPr>
          <w:rFonts w:ascii="Verdana" w:hAnsi="Verdana"/>
          <w:b/>
          <w:sz w:val="18"/>
          <w:szCs w:val="18"/>
        </w:rPr>
        <w:t>1</w:t>
      </w:r>
      <w:r>
        <w:rPr>
          <w:rFonts w:ascii="Verdana" w:hAnsi="Verdana"/>
          <w:b/>
          <w:sz w:val="18"/>
          <w:szCs w:val="18"/>
        </w:rPr>
        <w:t>7</w:t>
      </w:r>
      <w:r w:rsidRPr="00471105">
        <w:rPr>
          <w:rFonts w:ascii="Verdana" w:hAnsi="Verdana"/>
          <w:b/>
          <w:sz w:val="18"/>
          <w:szCs w:val="18"/>
        </w:rPr>
        <w:t>.2</w:t>
      </w:r>
      <w:r w:rsidRPr="00471105">
        <w:rPr>
          <w:rFonts w:ascii="Verdana" w:hAnsi="Verdana"/>
          <w:sz w:val="18"/>
          <w:szCs w:val="18"/>
        </w:rPr>
        <w:t xml:space="preserve"> - O pagamento será feito mediante pagamento de boleto/fatura com código de barras ou creditado em conta corrente bancária indicada na Nota Fiscal, devendo ficar explícitos o banco, agência, localidade e número da conta corrente.</w:t>
      </w:r>
    </w:p>
    <w:p w:rsidR="003318F3" w:rsidRPr="00526E3B" w:rsidRDefault="003318F3" w:rsidP="003318F3">
      <w:pPr>
        <w:tabs>
          <w:tab w:val="left" w:pos="1134"/>
        </w:tabs>
        <w:ind w:left="284" w:right="-1"/>
        <w:jc w:val="both"/>
        <w:rPr>
          <w:rFonts w:ascii="Verdana" w:hAnsi="Verdana"/>
          <w:sz w:val="18"/>
          <w:szCs w:val="18"/>
        </w:rPr>
      </w:pPr>
      <w:r w:rsidRPr="00526E3B">
        <w:rPr>
          <w:rFonts w:ascii="Verdana" w:hAnsi="Verdana"/>
          <w:sz w:val="18"/>
          <w:szCs w:val="18"/>
        </w:rPr>
        <w:t>17.2.1 - Para fins de pagamento</w:t>
      </w:r>
      <w:r w:rsidR="003B5CC3" w:rsidRPr="00526E3B">
        <w:rPr>
          <w:rFonts w:ascii="Verdana" w:hAnsi="Verdana"/>
          <w:sz w:val="18"/>
          <w:szCs w:val="18"/>
        </w:rPr>
        <w:t>, deverão ser apresentadas todas as certidões de regularidade fiscal e trabalhista exigida</w:t>
      </w:r>
      <w:r w:rsidRPr="00526E3B">
        <w:rPr>
          <w:rFonts w:ascii="Verdana" w:hAnsi="Verdana"/>
          <w:sz w:val="18"/>
          <w:szCs w:val="18"/>
        </w:rPr>
        <w:t>s na licitação.</w:t>
      </w:r>
    </w:p>
    <w:p w:rsidR="00526E3B" w:rsidRPr="00526E3B" w:rsidRDefault="00526E3B" w:rsidP="003318F3">
      <w:pPr>
        <w:tabs>
          <w:tab w:val="left" w:pos="1134"/>
        </w:tabs>
        <w:ind w:left="284" w:right="-1"/>
        <w:jc w:val="both"/>
        <w:rPr>
          <w:rFonts w:ascii="Verdana" w:hAnsi="Verdana"/>
          <w:sz w:val="18"/>
          <w:szCs w:val="18"/>
        </w:rPr>
      </w:pPr>
      <w:r w:rsidRPr="00526E3B">
        <w:rPr>
          <w:rFonts w:ascii="Verdana" w:hAnsi="Verdana"/>
          <w:sz w:val="18"/>
          <w:szCs w:val="18"/>
        </w:rPr>
        <w:t xml:space="preserve">17.2.2 - </w:t>
      </w:r>
      <w:r w:rsidRPr="00526E3B">
        <w:rPr>
          <w:rFonts w:ascii="Verdana" w:hAnsi="Verdana" w:cs="Arial"/>
          <w:sz w:val="18"/>
          <w:szCs w:val="18"/>
        </w:rPr>
        <w:t>Nenhum pagamento será efetuado à empresa adjudicatária enquanto pendente de liquidação qualquer obrigação financeira decorrente de penalidade ou inadimplência, sem que isso gere direito a reajustamento de preços ou a correção monetária.</w:t>
      </w:r>
    </w:p>
    <w:p w:rsidR="00C6561A" w:rsidRPr="00471105" w:rsidRDefault="00C6561A" w:rsidP="00C6561A">
      <w:pPr>
        <w:tabs>
          <w:tab w:val="left" w:pos="851"/>
        </w:tabs>
        <w:ind w:right="-1"/>
        <w:jc w:val="both"/>
        <w:rPr>
          <w:rFonts w:ascii="Verdana" w:hAnsi="Verdana"/>
          <w:sz w:val="18"/>
          <w:szCs w:val="18"/>
        </w:rPr>
      </w:pPr>
    </w:p>
    <w:p w:rsidR="00C6561A" w:rsidRPr="00471105" w:rsidRDefault="00C6561A" w:rsidP="00C6561A">
      <w:pPr>
        <w:tabs>
          <w:tab w:val="left" w:pos="1134"/>
        </w:tabs>
        <w:ind w:right="-1"/>
        <w:jc w:val="both"/>
        <w:rPr>
          <w:rFonts w:ascii="Verdana" w:hAnsi="Verdana"/>
          <w:sz w:val="18"/>
          <w:szCs w:val="18"/>
        </w:rPr>
      </w:pPr>
      <w:r w:rsidRPr="00471105">
        <w:rPr>
          <w:rFonts w:ascii="Verdana" w:hAnsi="Verdana"/>
          <w:b/>
          <w:sz w:val="18"/>
          <w:szCs w:val="18"/>
        </w:rPr>
        <w:t>1</w:t>
      </w:r>
      <w:r>
        <w:rPr>
          <w:rFonts w:ascii="Verdana" w:hAnsi="Verdana"/>
          <w:b/>
          <w:sz w:val="18"/>
          <w:szCs w:val="18"/>
        </w:rPr>
        <w:t>7</w:t>
      </w:r>
      <w:r w:rsidRPr="00471105">
        <w:rPr>
          <w:rFonts w:ascii="Verdana" w:hAnsi="Verdana"/>
          <w:b/>
          <w:sz w:val="18"/>
          <w:szCs w:val="18"/>
        </w:rPr>
        <w:t>.3</w:t>
      </w:r>
      <w:r w:rsidRPr="00471105">
        <w:rPr>
          <w:rFonts w:ascii="Verdana" w:hAnsi="Verdana"/>
          <w:sz w:val="18"/>
          <w:szCs w:val="18"/>
        </w:rPr>
        <w:t xml:space="preserve"> - Caso a CONTRATADA seja optante pelo Sistema Integrado de Pagamento de Impostos e Contribuições das Microempresas e Empresas de Pequeno Porte – SIMPLES, deverá apresentar, juntamente com a Nota Fiscal, a comprovação, a fim de evitar a retenção, na fonte, dos tributos e contribuições, de acordo com a Lei 9.317/1996 e a Lei Complementar nº 123/2006.</w:t>
      </w:r>
    </w:p>
    <w:p w:rsidR="00C6561A" w:rsidRPr="00471105" w:rsidRDefault="00C6561A" w:rsidP="00C6561A">
      <w:pPr>
        <w:tabs>
          <w:tab w:val="left" w:pos="1134"/>
        </w:tabs>
        <w:ind w:right="-1"/>
        <w:jc w:val="both"/>
        <w:rPr>
          <w:rFonts w:ascii="Verdana" w:hAnsi="Verdana"/>
          <w:sz w:val="18"/>
          <w:szCs w:val="18"/>
        </w:rPr>
      </w:pPr>
    </w:p>
    <w:p w:rsidR="00C6561A" w:rsidRPr="00471105" w:rsidRDefault="00C6561A" w:rsidP="00C6561A">
      <w:pPr>
        <w:tabs>
          <w:tab w:val="left" w:pos="1134"/>
        </w:tabs>
        <w:ind w:right="-1"/>
        <w:jc w:val="both"/>
        <w:rPr>
          <w:rFonts w:ascii="Verdana" w:hAnsi="Verdana"/>
          <w:sz w:val="18"/>
          <w:szCs w:val="18"/>
        </w:rPr>
      </w:pPr>
      <w:r w:rsidRPr="00471105">
        <w:rPr>
          <w:rFonts w:ascii="Verdana" w:hAnsi="Verdana"/>
          <w:b/>
          <w:sz w:val="18"/>
          <w:szCs w:val="18"/>
        </w:rPr>
        <w:t>1</w:t>
      </w:r>
      <w:r>
        <w:rPr>
          <w:rFonts w:ascii="Verdana" w:hAnsi="Verdana"/>
          <w:b/>
          <w:sz w:val="18"/>
          <w:szCs w:val="18"/>
        </w:rPr>
        <w:t>7</w:t>
      </w:r>
      <w:r w:rsidRPr="00471105">
        <w:rPr>
          <w:rFonts w:ascii="Verdana" w:hAnsi="Verdana"/>
          <w:b/>
          <w:sz w:val="18"/>
          <w:szCs w:val="18"/>
        </w:rPr>
        <w:t>.4</w:t>
      </w:r>
      <w:r w:rsidRPr="00471105">
        <w:rPr>
          <w:rFonts w:ascii="Verdana" w:hAnsi="Verdana"/>
          <w:sz w:val="18"/>
          <w:szCs w:val="18"/>
        </w:rPr>
        <w:t xml:space="preserve"> - Havendo erro na Nota Fiscal ou circunstância que impeça a liquidação da despesa, será ela devolvida à CONTRATADA, e o pagamento ficará pendente até que a mesma providencie as medidas saneadoras. Nessa hipótese, o prazo para pagamento iniciar-se-á após a regularização da situação ou reapresentação do documento fiscal, não acarretando qualquer ônus para o TJ.</w:t>
      </w:r>
    </w:p>
    <w:p w:rsidR="00C6561A" w:rsidRPr="00471105" w:rsidRDefault="00C6561A" w:rsidP="00C6561A">
      <w:pPr>
        <w:tabs>
          <w:tab w:val="left" w:pos="1134"/>
        </w:tabs>
        <w:ind w:right="-1"/>
        <w:jc w:val="both"/>
        <w:rPr>
          <w:rFonts w:ascii="Verdana" w:hAnsi="Verdana"/>
          <w:sz w:val="18"/>
          <w:szCs w:val="18"/>
        </w:rPr>
      </w:pPr>
    </w:p>
    <w:p w:rsidR="00C6561A" w:rsidRPr="00471105" w:rsidRDefault="00C6561A" w:rsidP="00C6561A">
      <w:pPr>
        <w:shd w:val="clear" w:color="auto" w:fill="FFFFFF"/>
        <w:tabs>
          <w:tab w:val="left" w:pos="1134"/>
        </w:tabs>
        <w:ind w:right="-1"/>
        <w:jc w:val="both"/>
        <w:rPr>
          <w:rFonts w:ascii="Verdana" w:hAnsi="Verdana"/>
          <w:sz w:val="18"/>
          <w:szCs w:val="18"/>
        </w:rPr>
      </w:pPr>
      <w:r w:rsidRPr="00471105">
        <w:rPr>
          <w:rFonts w:ascii="Verdana" w:hAnsi="Verdana"/>
          <w:b/>
          <w:sz w:val="18"/>
          <w:szCs w:val="18"/>
        </w:rPr>
        <w:t>1</w:t>
      </w:r>
      <w:r>
        <w:rPr>
          <w:rFonts w:ascii="Verdana" w:hAnsi="Verdana"/>
          <w:b/>
          <w:sz w:val="18"/>
          <w:szCs w:val="18"/>
        </w:rPr>
        <w:t>7</w:t>
      </w:r>
      <w:r w:rsidRPr="00471105">
        <w:rPr>
          <w:rFonts w:ascii="Verdana" w:hAnsi="Verdana"/>
          <w:b/>
          <w:sz w:val="18"/>
          <w:szCs w:val="18"/>
        </w:rPr>
        <w:t>.5</w:t>
      </w:r>
      <w:r w:rsidRPr="00471105">
        <w:rPr>
          <w:rFonts w:ascii="Verdana" w:hAnsi="Verdana"/>
          <w:sz w:val="18"/>
          <w:szCs w:val="18"/>
        </w:rPr>
        <w:t xml:space="preserve"> - Pelo atraso injustificável no pagamento, o </w:t>
      </w:r>
      <w:r>
        <w:rPr>
          <w:rFonts w:ascii="Verdana" w:hAnsi="Verdana"/>
          <w:sz w:val="18"/>
          <w:szCs w:val="18"/>
        </w:rPr>
        <w:t>P</w:t>
      </w:r>
      <w:r w:rsidRPr="00471105">
        <w:rPr>
          <w:rFonts w:ascii="Verdana" w:hAnsi="Verdana"/>
          <w:sz w:val="18"/>
          <w:szCs w:val="18"/>
        </w:rPr>
        <w:t>J</w:t>
      </w:r>
      <w:r>
        <w:rPr>
          <w:rFonts w:ascii="Verdana" w:hAnsi="Verdana"/>
          <w:sz w:val="18"/>
          <w:szCs w:val="18"/>
        </w:rPr>
        <w:t>/</w:t>
      </w:r>
      <w:r w:rsidRPr="00471105">
        <w:rPr>
          <w:rFonts w:ascii="Verdana" w:hAnsi="Verdana"/>
          <w:sz w:val="18"/>
          <w:szCs w:val="18"/>
        </w:rPr>
        <w:t>ES pagará reajuste monetário com base no IGP-M e juros de mora à base de 1% (um por cento) ao mês.</w:t>
      </w:r>
    </w:p>
    <w:p w:rsidR="00C6561A" w:rsidRPr="00471105" w:rsidRDefault="00C6561A" w:rsidP="00C6561A">
      <w:pPr>
        <w:tabs>
          <w:tab w:val="left" w:pos="1134"/>
        </w:tabs>
        <w:ind w:right="-1"/>
        <w:jc w:val="both"/>
        <w:rPr>
          <w:rFonts w:ascii="Verdana" w:hAnsi="Verdana"/>
          <w:sz w:val="18"/>
          <w:szCs w:val="18"/>
        </w:rPr>
      </w:pPr>
    </w:p>
    <w:p w:rsidR="003318F3" w:rsidRPr="00040A6B" w:rsidRDefault="00C6561A" w:rsidP="003318F3">
      <w:pPr>
        <w:shd w:val="clear" w:color="auto" w:fill="FFFFFF"/>
        <w:tabs>
          <w:tab w:val="left" w:pos="1134"/>
        </w:tabs>
        <w:ind w:right="-1"/>
        <w:jc w:val="both"/>
        <w:rPr>
          <w:rFonts w:ascii="Verdana" w:hAnsi="Verdana"/>
          <w:sz w:val="18"/>
          <w:szCs w:val="18"/>
        </w:rPr>
      </w:pPr>
      <w:r w:rsidRPr="00471105">
        <w:rPr>
          <w:rFonts w:ascii="Verdana" w:hAnsi="Verdana"/>
          <w:b/>
          <w:sz w:val="18"/>
          <w:szCs w:val="18"/>
        </w:rPr>
        <w:t>1</w:t>
      </w:r>
      <w:r>
        <w:rPr>
          <w:rFonts w:ascii="Verdana" w:hAnsi="Verdana"/>
          <w:b/>
          <w:sz w:val="18"/>
          <w:szCs w:val="18"/>
        </w:rPr>
        <w:t>7</w:t>
      </w:r>
      <w:r w:rsidRPr="00471105">
        <w:rPr>
          <w:rFonts w:ascii="Verdana" w:hAnsi="Verdana"/>
          <w:b/>
          <w:sz w:val="18"/>
          <w:szCs w:val="18"/>
        </w:rPr>
        <w:t>.6</w:t>
      </w:r>
      <w:r w:rsidRPr="00471105">
        <w:rPr>
          <w:rFonts w:ascii="Verdana" w:hAnsi="Verdana"/>
          <w:sz w:val="18"/>
          <w:szCs w:val="18"/>
        </w:rPr>
        <w:t xml:space="preserve"> - A Secretaria de Finanças e Execução Orçamentária do Tribunal de Justiça, quando do pagamento da Nota Fiscal à contratada, reterá valores em fu</w:t>
      </w:r>
      <w:r w:rsidR="00D80E11">
        <w:rPr>
          <w:rFonts w:ascii="Verdana" w:hAnsi="Verdana"/>
          <w:sz w:val="18"/>
          <w:szCs w:val="18"/>
        </w:rPr>
        <w:t xml:space="preserve">nção de ato punível por multa. </w:t>
      </w:r>
    </w:p>
    <w:p w:rsidR="003318F3" w:rsidRPr="00F20A2C" w:rsidRDefault="003318F3"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pStyle w:val="Textopadro1"/>
        <w:shd w:val="clear" w:color="auto" w:fill="C0C0C0"/>
        <w:jc w:val="both"/>
        <w:rPr>
          <w:rFonts w:ascii="Verdana" w:hAnsi="Verdana" w:cstheme="minorHAnsi"/>
          <w:b/>
          <w:sz w:val="18"/>
          <w:szCs w:val="18"/>
          <w:lang w:val="pt-BR"/>
        </w:rPr>
      </w:pPr>
      <w:r w:rsidRPr="00E431F2">
        <w:rPr>
          <w:rFonts w:ascii="Verdana" w:hAnsi="Verdana" w:cstheme="minorHAnsi"/>
          <w:b/>
          <w:sz w:val="18"/>
          <w:szCs w:val="18"/>
          <w:lang w:val="pt-BR"/>
        </w:rPr>
        <w:t>1</w:t>
      </w:r>
      <w:r w:rsidR="0028025C">
        <w:rPr>
          <w:rFonts w:ascii="Verdana" w:hAnsi="Verdana" w:cstheme="minorHAnsi"/>
          <w:b/>
          <w:sz w:val="18"/>
          <w:szCs w:val="18"/>
          <w:lang w:val="pt-BR"/>
        </w:rPr>
        <w:t>8</w:t>
      </w:r>
      <w:r w:rsidRPr="00E431F2">
        <w:rPr>
          <w:rFonts w:ascii="Verdana" w:hAnsi="Verdana" w:cstheme="minorHAnsi"/>
          <w:b/>
          <w:sz w:val="18"/>
          <w:szCs w:val="18"/>
          <w:lang w:val="pt-BR"/>
        </w:rPr>
        <w:t xml:space="preserve"> - DAS DISPOSIÇÕES FINAIS</w:t>
      </w:r>
    </w:p>
    <w:p w:rsidR="00FC1062" w:rsidRPr="00F20A2C"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theme="minorHAnsi"/>
          <w:sz w:val="18"/>
          <w:szCs w:val="18"/>
        </w:rPr>
      </w:pPr>
    </w:p>
    <w:p w:rsidR="00FC1062" w:rsidRPr="00F20A2C" w:rsidRDefault="00FC1062" w:rsidP="00FC1062">
      <w:pPr>
        <w:tabs>
          <w:tab w:val="left" w:pos="1134"/>
          <w:tab w:val="left" w:pos="10632"/>
        </w:tabs>
        <w:ind w:right="-1"/>
        <w:jc w:val="both"/>
        <w:rPr>
          <w:rFonts w:ascii="Verdana" w:hAnsi="Verdana"/>
          <w:sz w:val="18"/>
          <w:szCs w:val="18"/>
        </w:rPr>
      </w:pPr>
      <w:r w:rsidRPr="00F20A2C">
        <w:rPr>
          <w:rFonts w:ascii="Verdana" w:hAnsi="Verdana"/>
          <w:b/>
          <w:sz w:val="18"/>
          <w:szCs w:val="18"/>
        </w:rPr>
        <w:t>1</w:t>
      </w:r>
      <w:r w:rsidR="0028025C">
        <w:rPr>
          <w:rFonts w:ascii="Verdana" w:hAnsi="Verdana"/>
          <w:b/>
          <w:sz w:val="18"/>
          <w:szCs w:val="18"/>
        </w:rPr>
        <w:t>8</w:t>
      </w:r>
      <w:r w:rsidRPr="00F20A2C">
        <w:rPr>
          <w:rFonts w:ascii="Verdana" w:hAnsi="Verdana"/>
          <w:b/>
          <w:sz w:val="18"/>
          <w:szCs w:val="18"/>
        </w:rPr>
        <w:t>.1</w:t>
      </w:r>
      <w:r w:rsidRPr="00F20A2C">
        <w:rPr>
          <w:rFonts w:ascii="Verdana" w:hAnsi="Verdana"/>
          <w:sz w:val="18"/>
          <w:szCs w:val="18"/>
        </w:rPr>
        <w:t xml:space="preserve"> - É </w:t>
      </w:r>
      <w:proofErr w:type="gramStart"/>
      <w:r w:rsidRPr="00F20A2C">
        <w:rPr>
          <w:rFonts w:ascii="Verdana" w:hAnsi="Verdana"/>
          <w:sz w:val="18"/>
          <w:szCs w:val="18"/>
        </w:rPr>
        <w:t>facultado</w:t>
      </w:r>
      <w:proofErr w:type="gramEnd"/>
      <w:r w:rsidRPr="00F20A2C">
        <w:rPr>
          <w:rFonts w:ascii="Verdana" w:hAnsi="Verdana"/>
          <w:sz w:val="18"/>
          <w:szCs w:val="18"/>
        </w:rPr>
        <w:t xml:space="preserve"> ao Pregoeiro ou à Autoridade Superior, em qualquer fase da licitação, a promoção de diligência destinada a esclarecer ou complementar a instrução do processo, vedada a </w:t>
      </w:r>
      <w:r w:rsidRPr="00F20A2C">
        <w:rPr>
          <w:rFonts w:ascii="Verdana" w:hAnsi="Verdana"/>
          <w:sz w:val="18"/>
          <w:szCs w:val="18"/>
        </w:rPr>
        <w:lastRenderedPageBreak/>
        <w:t>juntada posterior, por parte das licitantes, de documento ou informação que deveria constar no ato da sessão pública.</w:t>
      </w:r>
    </w:p>
    <w:p w:rsidR="00FC1062" w:rsidRPr="00F20A2C" w:rsidRDefault="00FC1062" w:rsidP="00FC1062">
      <w:pPr>
        <w:tabs>
          <w:tab w:val="left" w:pos="851"/>
          <w:tab w:val="left" w:pos="1620"/>
          <w:tab w:val="left" w:pos="10632"/>
        </w:tabs>
        <w:ind w:right="-1"/>
        <w:jc w:val="both"/>
        <w:rPr>
          <w:rFonts w:ascii="Verdana" w:hAnsi="Verdana"/>
          <w:sz w:val="18"/>
          <w:szCs w:val="18"/>
        </w:rPr>
      </w:pPr>
    </w:p>
    <w:p w:rsidR="00FC1062" w:rsidRPr="00F20A2C" w:rsidRDefault="00FC1062" w:rsidP="00FC1062">
      <w:pPr>
        <w:tabs>
          <w:tab w:val="left" w:pos="1134"/>
          <w:tab w:val="left" w:pos="10632"/>
        </w:tabs>
        <w:ind w:right="-1"/>
        <w:jc w:val="both"/>
        <w:rPr>
          <w:rFonts w:ascii="Verdana" w:hAnsi="Verdana"/>
          <w:sz w:val="18"/>
          <w:szCs w:val="18"/>
        </w:rPr>
      </w:pPr>
      <w:r w:rsidRPr="00F20A2C">
        <w:rPr>
          <w:rFonts w:ascii="Verdana" w:hAnsi="Verdana"/>
          <w:b/>
          <w:sz w:val="18"/>
          <w:szCs w:val="18"/>
        </w:rPr>
        <w:t>1</w:t>
      </w:r>
      <w:r w:rsidR="0028025C">
        <w:rPr>
          <w:rFonts w:ascii="Verdana" w:hAnsi="Verdana"/>
          <w:b/>
          <w:sz w:val="18"/>
          <w:szCs w:val="18"/>
        </w:rPr>
        <w:t>8</w:t>
      </w:r>
      <w:r w:rsidRPr="00F20A2C">
        <w:rPr>
          <w:rFonts w:ascii="Verdana" w:hAnsi="Verdana"/>
          <w:b/>
          <w:sz w:val="18"/>
          <w:szCs w:val="18"/>
        </w:rPr>
        <w:t>.2</w:t>
      </w:r>
      <w:r w:rsidRPr="00F20A2C">
        <w:rPr>
          <w:rFonts w:ascii="Verdana" w:hAnsi="Verdana"/>
          <w:sz w:val="18"/>
          <w:szCs w:val="18"/>
        </w:rPr>
        <w:t xml:space="preserve"> - Fica assegurado ao PJ/ES o direito de revogar esta licitação em decorrência de fato superveniente devidamente comprovado, devendo anulá-la por ilegalidade, de ofício ou por provocação de terceiros, mediante parecer escrito e devidamente fundamentado.</w:t>
      </w:r>
    </w:p>
    <w:p w:rsidR="00FC1062" w:rsidRPr="00F20A2C" w:rsidRDefault="00FC1062" w:rsidP="00FC1062">
      <w:pPr>
        <w:tabs>
          <w:tab w:val="left" w:pos="1134"/>
          <w:tab w:val="left" w:pos="10632"/>
        </w:tabs>
        <w:ind w:right="-1"/>
        <w:jc w:val="both"/>
        <w:rPr>
          <w:rFonts w:ascii="Verdana" w:hAnsi="Verdana"/>
          <w:sz w:val="18"/>
          <w:szCs w:val="18"/>
        </w:rPr>
      </w:pPr>
    </w:p>
    <w:p w:rsidR="00FC1062" w:rsidRPr="00F20A2C" w:rsidRDefault="00FC1062" w:rsidP="00FC1062">
      <w:pPr>
        <w:tabs>
          <w:tab w:val="left" w:pos="1134"/>
          <w:tab w:val="left" w:pos="10632"/>
        </w:tabs>
        <w:ind w:right="-1"/>
        <w:jc w:val="both"/>
        <w:rPr>
          <w:rFonts w:ascii="Verdana" w:hAnsi="Verdana"/>
          <w:sz w:val="18"/>
          <w:szCs w:val="18"/>
        </w:rPr>
      </w:pPr>
      <w:r w:rsidRPr="00F20A2C">
        <w:rPr>
          <w:rFonts w:ascii="Verdana" w:hAnsi="Verdana"/>
          <w:b/>
          <w:sz w:val="18"/>
          <w:szCs w:val="18"/>
        </w:rPr>
        <w:t>1</w:t>
      </w:r>
      <w:r w:rsidR="0028025C">
        <w:rPr>
          <w:rFonts w:ascii="Verdana" w:hAnsi="Verdana"/>
          <w:b/>
          <w:sz w:val="18"/>
          <w:szCs w:val="18"/>
        </w:rPr>
        <w:t>8</w:t>
      </w:r>
      <w:r w:rsidRPr="00F20A2C">
        <w:rPr>
          <w:rFonts w:ascii="Verdana" w:hAnsi="Verdana"/>
          <w:b/>
          <w:sz w:val="18"/>
          <w:szCs w:val="18"/>
        </w:rPr>
        <w:t>.3</w:t>
      </w:r>
      <w:r w:rsidRPr="00F20A2C">
        <w:rPr>
          <w:rFonts w:ascii="Verdana" w:hAnsi="Verdana"/>
          <w:sz w:val="18"/>
          <w:szCs w:val="18"/>
        </w:rPr>
        <w:t xml:space="preserve"> - O desatendimento de exigências formais não essenciais não importará o afastamento da licitante, desde que seja possível o aproveitamento do ato, </w:t>
      </w:r>
      <w:proofErr w:type="gramStart"/>
      <w:r w:rsidRPr="00F20A2C">
        <w:rPr>
          <w:rFonts w:ascii="Verdana" w:hAnsi="Verdana"/>
          <w:sz w:val="18"/>
          <w:szCs w:val="18"/>
        </w:rPr>
        <w:t>observados</w:t>
      </w:r>
      <w:proofErr w:type="gramEnd"/>
      <w:r w:rsidRPr="00F20A2C">
        <w:rPr>
          <w:rFonts w:ascii="Verdana" w:hAnsi="Verdana"/>
          <w:sz w:val="18"/>
          <w:szCs w:val="18"/>
        </w:rPr>
        <w:t xml:space="preserve"> os princípios da isonomia e do interesse público.</w:t>
      </w:r>
    </w:p>
    <w:p w:rsidR="00FC1062" w:rsidRPr="00F20A2C" w:rsidRDefault="00FC1062" w:rsidP="00FC1062">
      <w:pPr>
        <w:tabs>
          <w:tab w:val="left" w:pos="720"/>
          <w:tab w:val="left" w:pos="851"/>
          <w:tab w:val="left" w:pos="10632"/>
        </w:tabs>
        <w:ind w:right="-1"/>
        <w:jc w:val="both"/>
        <w:rPr>
          <w:rFonts w:ascii="Verdana" w:hAnsi="Verdana"/>
          <w:sz w:val="18"/>
          <w:szCs w:val="18"/>
        </w:rPr>
      </w:pPr>
    </w:p>
    <w:p w:rsidR="00FC1062" w:rsidRPr="00F20A2C" w:rsidRDefault="00FC1062" w:rsidP="00FC1062">
      <w:pPr>
        <w:tabs>
          <w:tab w:val="left" w:pos="1134"/>
          <w:tab w:val="left" w:pos="10632"/>
        </w:tabs>
        <w:ind w:right="-1"/>
        <w:jc w:val="both"/>
        <w:rPr>
          <w:rFonts w:ascii="Verdana" w:hAnsi="Verdana"/>
          <w:sz w:val="18"/>
          <w:szCs w:val="18"/>
        </w:rPr>
      </w:pPr>
      <w:r w:rsidRPr="00F20A2C">
        <w:rPr>
          <w:rFonts w:ascii="Verdana" w:hAnsi="Verdana"/>
          <w:b/>
          <w:sz w:val="18"/>
          <w:szCs w:val="18"/>
        </w:rPr>
        <w:t>1</w:t>
      </w:r>
      <w:r w:rsidR="0028025C">
        <w:rPr>
          <w:rFonts w:ascii="Verdana" w:hAnsi="Verdana"/>
          <w:b/>
          <w:sz w:val="18"/>
          <w:szCs w:val="18"/>
        </w:rPr>
        <w:t>8</w:t>
      </w:r>
      <w:r w:rsidRPr="00F20A2C">
        <w:rPr>
          <w:rFonts w:ascii="Verdana" w:hAnsi="Verdana"/>
          <w:b/>
          <w:sz w:val="18"/>
          <w:szCs w:val="18"/>
        </w:rPr>
        <w:t>.4</w:t>
      </w:r>
      <w:r w:rsidRPr="00F20A2C">
        <w:rPr>
          <w:rFonts w:ascii="Verdana" w:hAnsi="Verdana"/>
          <w:sz w:val="18"/>
          <w:szCs w:val="18"/>
        </w:rPr>
        <w:t xml:space="preserve"> - As normas que disciplinam este Pregão serão sempre interpretadas em favor da ampliação da disputa entre as interessadas, desde que não comprometam o atendimento ao interesse público, ao princípio da isonomia, à finalidade e à segurança da contratação.</w:t>
      </w:r>
    </w:p>
    <w:p w:rsidR="00FC1062" w:rsidRPr="00F20A2C" w:rsidRDefault="00FC1062" w:rsidP="00FC1062">
      <w:pPr>
        <w:tabs>
          <w:tab w:val="left" w:pos="1134"/>
          <w:tab w:val="left" w:pos="10632"/>
        </w:tabs>
        <w:ind w:right="-1"/>
        <w:jc w:val="both"/>
        <w:rPr>
          <w:rFonts w:ascii="Verdana" w:hAnsi="Verdana"/>
          <w:sz w:val="18"/>
          <w:szCs w:val="18"/>
        </w:rPr>
      </w:pPr>
    </w:p>
    <w:p w:rsidR="00FC1062" w:rsidRPr="00F20A2C" w:rsidRDefault="00FC1062" w:rsidP="00FC1062">
      <w:pPr>
        <w:tabs>
          <w:tab w:val="left" w:pos="1134"/>
          <w:tab w:val="left" w:pos="10632"/>
        </w:tabs>
        <w:ind w:right="-1"/>
        <w:jc w:val="both"/>
        <w:rPr>
          <w:rFonts w:ascii="Verdana" w:hAnsi="Verdana"/>
          <w:sz w:val="18"/>
          <w:szCs w:val="18"/>
        </w:rPr>
      </w:pPr>
      <w:r w:rsidRPr="00F20A2C">
        <w:rPr>
          <w:rFonts w:ascii="Verdana" w:hAnsi="Verdana"/>
          <w:b/>
          <w:sz w:val="18"/>
          <w:szCs w:val="18"/>
        </w:rPr>
        <w:t>1</w:t>
      </w:r>
      <w:r w:rsidR="0028025C">
        <w:rPr>
          <w:rFonts w:ascii="Verdana" w:hAnsi="Verdana"/>
          <w:b/>
          <w:sz w:val="18"/>
          <w:szCs w:val="18"/>
        </w:rPr>
        <w:t>8</w:t>
      </w:r>
      <w:r w:rsidRPr="00F20A2C">
        <w:rPr>
          <w:rFonts w:ascii="Verdana" w:hAnsi="Verdana"/>
          <w:b/>
          <w:sz w:val="18"/>
          <w:szCs w:val="18"/>
        </w:rPr>
        <w:t>.5</w:t>
      </w:r>
      <w:r w:rsidRPr="00F20A2C">
        <w:rPr>
          <w:rFonts w:ascii="Verdana" w:hAnsi="Verdana"/>
          <w:sz w:val="18"/>
          <w:szCs w:val="18"/>
        </w:rPr>
        <w:t xml:space="preserve"> - No caso de alteração deste Edital no curso do prazo estabelecido para o recebimento das propostas de preços, o prazo será reaberto, quando a alteração afetar a formulação das propostas.</w:t>
      </w:r>
    </w:p>
    <w:p w:rsidR="00FC1062" w:rsidRPr="00F20A2C" w:rsidRDefault="00FC1062" w:rsidP="00FC1062">
      <w:pPr>
        <w:tabs>
          <w:tab w:val="left" w:pos="1134"/>
          <w:tab w:val="left" w:pos="10632"/>
        </w:tabs>
        <w:ind w:right="-1"/>
        <w:jc w:val="both"/>
        <w:rPr>
          <w:rFonts w:ascii="Verdana" w:hAnsi="Verdana"/>
          <w:sz w:val="18"/>
          <w:szCs w:val="18"/>
        </w:rPr>
      </w:pPr>
    </w:p>
    <w:p w:rsidR="00FC1062" w:rsidRPr="00F20A2C" w:rsidRDefault="00FC1062" w:rsidP="00FC1062">
      <w:pPr>
        <w:tabs>
          <w:tab w:val="left" w:pos="851"/>
          <w:tab w:val="left" w:pos="1134"/>
          <w:tab w:val="left" w:pos="10632"/>
        </w:tabs>
        <w:ind w:right="-1"/>
        <w:jc w:val="both"/>
        <w:rPr>
          <w:rFonts w:ascii="Verdana" w:hAnsi="Verdana"/>
          <w:sz w:val="18"/>
          <w:szCs w:val="18"/>
        </w:rPr>
      </w:pPr>
      <w:r w:rsidRPr="00F20A2C">
        <w:rPr>
          <w:rFonts w:ascii="Verdana" w:hAnsi="Verdana"/>
          <w:b/>
          <w:sz w:val="18"/>
          <w:szCs w:val="18"/>
        </w:rPr>
        <w:t>1</w:t>
      </w:r>
      <w:r w:rsidR="0028025C">
        <w:rPr>
          <w:rFonts w:ascii="Verdana" w:hAnsi="Verdana"/>
          <w:b/>
          <w:sz w:val="18"/>
          <w:szCs w:val="18"/>
        </w:rPr>
        <w:t>8</w:t>
      </w:r>
      <w:r w:rsidRPr="00F20A2C">
        <w:rPr>
          <w:rFonts w:ascii="Verdana" w:hAnsi="Verdana"/>
          <w:b/>
          <w:sz w:val="18"/>
          <w:szCs w:val="18"/>
        </w:rPr>
        <w:t>.6</w:t>
      </w:r>
      <w:r w:rsidRPr="00F20A2C">
        <w:rPr>
          <w:rFonts w:ascii="Verdana" w:hAnsi="Verdana"/>
          <w:sz w:val="18"/>
          <w:szCs w:val="18"/>
        </w:rPr>
        <w:t xml:space="preserve"> - A homologação do resultado desta licitação não implicará direito à contratação.</w:t>
      </w:r>
    </w:p>
    <w:p w:rsidR="00FC1062" w:rsidRPr="00F20A2C" w:rsidRDefault="00FC1062" w:rsidP="00FC1062">
      <w:pPr>
        <w:tabs>
          <w:tab w:val="left" w:pos="851"/>
          <w:tab w:val="left" w:pos="1134"/>
          <w:tab w:val="left" w:pos="10632"/>
        </w:tabs>
        <w:ind w:right="-1"/>
        <w:jc w:val="both"/>
        <w:rPr>
          <w:rFonts w:ascii="Verdana" w:hAnsi="Verdana"/>
          <w:sz w:val="18"/>
          <w:szCs w:val="18"/>
        </w:rPr>
      </w:pPr>
    </w:p>
    <w:p w:rsidR="00FC1062" w:rsidRPr="00F20A2C" w:rsidRDefault="00FC1062" w:rsidP="00FC1062">
      <w:pPr>
        <w:tabs>
          <w:tab w:val="left" w:pos="1134"/>
          <w:tab w:val="left" w:pos="10632"/>
        </w:tabs>
        <w:ind w:right="-1"/>
        <w:jc w:val="both"/>
        <w:rPr>
          <w:rFonts w:ascii="Verdana" w:hAnsi="Verdana"/>
          <w:sz w:val="18"/>
          <w:szCs w:val="18"/>
        </w:rPr>
      </w:pPr>
      <w:r w:rsidRPr="00F20A2C">
        <w:rPr>
          <w:rFonts w:ascii="Verdana" w:hAnsi="Verdana"/>
          <w:b/>
          <w:sz w:val="18"/>
          <w:szCs w:val="18"/>
        </w:rPr>
        <w:t>1</w:t>
      </w:r>
      <w:r w:rsidR="0028025C">
        <w:rPr>
          <w:rFonts w:ascii="Verdana" w:hAnsi="Verdana"/>
          <w:b/>
          <w:sz w:val="18"/>
          <w:szCs w:val="18"/>
        </w:rPr>
        <w:t>8</w:t>
      </w:r>
      <w:r w:rsidRPr="00F20A2C">
        <w:rPr>
          <w:rFonts w:ascii="Verdana" w:hAnsi="Verdana"/>
          <w:b/>
          <w:sz w:val="18"/>
          <w:szCs w:val="18"/>
        </w:rPr>
        <w:t>.7</w:t>
      </w:r>
      <w:r w:rsidRPr="00F20A2C">
        <w:rPr>
          <w:rFonts w:ascii="Verdana" w:hAnsi="Verdana"/>
          <w:sz w:val="18"/>
          <w:szCs w:val="18"/>
        </w:rPr>
        <w:t xml:space="preserve"> - Aos casos omissos aplicar-se-ão as disposições constantes da Lei 10.520/2002, da Lei 8.666/1993 e demais normas aplicáveis.</w:t>
      </w:r>
    </w:p>
    <w:p w:rsidR="00FC1062" w:rsidRPr="00F20A2C" w:rsidRDefault="00FC1062" w:rsidP="00FC1062">
      <w:pPr>
        <w:tabs>
          <w:tab w:val="left" w:pos="1134"/>
          <w:tab w:val="left" w:pos="10632"/>
        </w:tabs>
        <w:ind w:right="-1"/>
        <w:jc w:val="both"/>
        <w:rPr>
          <w:rFonts w:ascii="Verdana" w:hAnsi="Verdana"/>
          <w:sz w:val="18"/>
          <w:szCs w:val="18"/>
        </w:rPr>
      </w:pPr>
    </w:p>
    <w:p w:rsidR="00FC1062" w:rsidRPr="00F20A2C" w:rsidRDefault="00FC1062" w:rsidP="00FC1062">
      <w:pPr>
        <w:tabs>
          <w:tab w:val="left" w:pos="1134"/>
          <w:tab w:val="left" w:pos="10632"/>
        </w:tabs>
        <w:ind w:right="-1"/>
        <w:jc w:val="both"/>
        <w:rPr>
          <w:rFonts w:ascii="Verdana" w:hAnsi="Verdana"/>
          <w:sz w:val="18"/>
          <w:szCs w:val="18"/>
        </w:rPr>
      </w:pPr>
      <w:r w:rsidRPr="00F20A2C">
        <w:rPr>
          <w:rFonts w:ascii="Verdana" w:hAnsi="Verdana"/>
          <w:b/>
          <w:sz w:val="18"/>
          <w:szCs w:val="18"/>
        </w:rPr>
        <w:t>1</w:t>
      </w:r>
      <w:r w:rsidR="0028025C">
        <w:rPr>
          <w:rFonts w:ascii="Verdana" w:hAnsi="Verdana"/>
          <w:b/>
          <w:sz w:val="18"/>
          <w:szCs w:val="18"/>
        </w:rPr>
        <w:t>8</w:t>
      </w:r>
      <w:r w:rsidRPr="00F20A2C">
        <w:rPr>
          <w:rFonts w:ascii="Verdana" w:hAnsi="Verdana"/>
          <w:b/>
          <w:sz w:val="18"/>
          <w:szCs w:val="18"/>
        </w:rPr>
        <w:t>.8</w:t>
      </w:r>
      <w:r w:rsidRPr="00F20A2C">
        <w:rPr>
          <w:rFonts w:ascii="Verdana" w:hAnsi="Verdana"/>
          <w:sz w:val="18"/>
          <w:szCs w:val="18"/>
        </w:rPr>
        <w:t xml:space="preserve"> - Fica eleito o foro de </w:t>
      </w:r>
      <w:proofErr w:type="spellStart"/>
      <w:r w:rsidRPr="00F20A2C">
        <w:rPr>
          <w:rFonts w:ascii="Verdana" w:hAnsi="Verdana"/>
          <w:sz w:val="18"/>
          <w:szCs w:val="18"/>
        </w:rPr>
        <w:t>Vitória-ES</w:t>
      </w:r>
      <w:proofErr w:type="spellEnd"/>
      <w:r w:rsidRPr="00F20A2C">
        <w:rPr>
          <w:rFonts w:ascii="Verdana" w:hAnsi="Verdana"/>
          <w:sz w:val="18"/>
          <w:szCs w:val="18"/>
        </w:rPr>
        <w:t xml:space="preserve"> para solucionar as questões decorrentes desta licitação.</w:t>
      </w:r>
    </w:p>
    <w:p w:rsidR="00FC1062" w:rsidRPr="00F20A2C" w:rsidRDefault="00FC1062" w:rsidP="00FC1062">
      <w:pPr>
        <w:tabs>
          <w:tab w:val="left" w:pos="2127"/>
          <w:tab w:val="left" w:pos="10632"/>
        </w:tabs>
        <w:ind w:right="-1"/>
        <w:jc w:val="both"/>
        <w:rPr>
          <w:rFonts w:ascii="Verdana" w:hAnsi="Verdana"/>
          <w:b/>
          <w:sz w:val="18"/>
          <w:szCs w:val="18"/>
        </w:rPr>
      </w:pPr>
    </w:p>
    <w:p w:rsidR="00FC1062" w:rsidRPr="00F20A2C" w:rsidRDefault="00FC1062" w:rsidP="00FC1062">
      <w:pPr>
        <w:tabs>
          <w:tab w:val="left" w:pos="2127"/>
          <w:tab w:val="left" w:pos="10632"/>
        </w:tabs>
        <w:ind w:right="-1"/>
        <w:jc w:val="both"/>
        <w:rPr>
          <w:rFonts w:ascii="Verdana" w:hAnsi="Verdana"/>
          <w:sz w:val="18"/>
          <w:szCs w:val="18"/>
        </w:rPr>
      </w:pPr>
      <w:r w:rsidRPr="00F20A2C">
        <w:rPr>
          <w:rFonts w:ascii="Verdana" w:hAnsi="Verdana"/>
          <w:b/>
          <w:sz w:val="18"/>
          <w:szCs w:val="18"/>
        </w:rPr>
        <w:t>1</w:t>
      </w:r>
      <w:r w:rsidR="0028025C">
        <w:rPr>
          <w:rFonts w:ascii="Verdana" w:hAnsi="Verdana"/>
          <w:b/>
          <w:sz w:val="18"/>
          <w:szCs w:val="18"/>
        </w:rPr>
        <w:t>8</w:t>
      </w:r>
      <w:r w:rsidRPr="00F20A2C">
        <w:rPr>
          <w:rFonts w:ascii="Verdana" w:hAnsi="Verdana"/>
          <w:b/>
          <w:sz w:val="18"/>
          <w:szCs w:val="18"/>
        </w:rPr>
        <w:t>.9</w:t>
      </w:r>
      <w:r w:rsidRPr="00F20A2C">
        <w:rPr>
          <w:rFonts w:ascii="Verdana" w:hAnsi="Verdana"/>
          <w:sz w:val="18"/>
          <w:szCs w:val="18"/>
        </w:rPr>
        <w:t xml:space="preserve"> - O Edital e seus Anexos estão disponibilizados, na íntegra, no endereço</w:t>
      </w:r>
      <w:r w:rsidRPr="00F20A2C">
        <w:rPr>
          <w:rStyle w:val="Hyperlink"/>
          <w:rFonts w:ascii="Verdana" w:hAnsi="Verdana"/>
          <w:sz w:val="18"/>
          <w:szCs w:val="18"/>
        </w:rPr>
        <w:t xml:space="preserve"> </w:t>
      </w:r>
      <w:r w:rsidR="00D80E11" w:rsidRPr="00D80E11">
        <w:rPr>
          <w:rFonts w:ascii="Verdana" w:hAnsi="Verdana"/>
          <w:b/>
          <w:sz w:val="18"/>
          <w:szCs w:val="18"/>
          <w:u w:val="single"/>
        </w:rPr>
        <w:t>www.gov.br/compras/pt-br/</w:t>
      </w:r>
      <w:r w:rsidRPr="00F20A2C">
        <w:rPr>
          <w:rFonts w:ascii="Verdana" w:hAnsi="Verdana"/>
          <w:sz w:val="18"/>
          <w:szCs w:val="18"/>
        </w:rPr>
        <w:t xml:space="preserve"> </w:t>
      </w:r>
      <w:r w:rsidR="00D80E11">
        <w:rPr>
          <w:rFonts w:ascii="Verdana" w:hAnsi="Verdana"/>
          <w:sz w:val="18"/>
          <w:szCs w:val="18"/>
        </w:rPr>
        <w:t>bem como no sit</w:t>
      </w:r>
      <w:r w:rsidRPr="00F20A2C">
        <w:rPr>
          <w:rFonts w:ascii="Verdana" w:hAnsi="Verdana"/>
          <w:sz w:val="18"/>
          <w:szCs w:val="18"/>
        </w:rPr>
        <w:t>e</w:t>
      </w:r>
      <w:r w:rsidR="00D80E11">
        <w:rPr>
          <w:rFonts w:ascii="Verdana" w:hAnsi="Verdana"/>
          <w:sz w:val="18"/>
          <w:szCs w:val="18"/>
        </w:rPr>
        <w:t xml:space="preserve"> do Tribunal de Justiça através do link: </w:t>
      </w:r>
      <w:hyperlink r:id="rId18" w:history="1">
        <w:r w:rsidR="00D80E11" w:rsidRPr="00973DD0">
          <w:rPr>
            <w:rStyle w:val="Hyperlink"/>
            <w:rFonts w:ascii="Verdana" w:hAnsi="Verdana"/>
            <w:sz w:val="18"/>
            <w:szCs w:val="18"/>
          </w:rPr>
          <w:t>http://aplicativos.tjes.jus.br/sistemaspublicos/consulta_licitacao/consulta.cfm</w:t>
        </w:r>
      </w:hyperlink>
      <w:r w:rsidR="00D80E11">
        <w:rPr>
          <w:rFonts w:ascii="Verdana" w:hAnsi="Verdana"/>
          <w:sz w:val="18"/>
          <w:szCs w:val="18"/>
        </w:rPr>
        <w:t xml:space="preserve"> - Pregão, e</w:t>
      </w:r>
      <w:proofErr w:type="gramStart"/>
      <w:r w:rsidR="00D80E11">
        <w:rPr>
          <w:rFonts w:ascii="Verdana" w:hAnsi="Verdana"/>
          <w:sz w:val="18"/>
          <w:szCs w:val="18"/>
        </w:rPr>
        <w:t xml:space="preserve"> </w:t>
      </w:r>
      <w:r w:rsidRPr="00F20A2C">
        <w:rPr>
          <w:rFonts w:ascii="Verdana" w:hAnsi="Verdana"/>
          <w:sz w:val="18"/>
          <w:szCs w:val="18"/>
        </w:rPr>
        <w:t xml:space="preserve"> </w:t>
      </w:r>
      <w:proofErr w:type="gramEnd"/>
      <w:r w:rsidRPr="00F20A2C">
        <w:rPr>
          <w:rFonts w:ascii="Verdana" w:hAnsi="Verdana"/>
          <w:sz w:val="18"/>
          <w:szCs w:val="18"/>
        </w:rPr>
        <w:t xml:space="preserve">poderá ser lido ou obtido na </w:t>
      </w:r>
      <w:r w:rsidRPr="00F20A2C">
        <w:rPr>
          <w:rFonts w:ascii="Verdana" w:hAnsi="Verdana"/>
          <w:b/>
          <w:bCs/>
          <w:color w:val="FF0000"/>
          <w:sz w:val="18"/>
          <w:szCs w:val="18"/>
        </w:rPr>
        <w:t>Seção de Contratação</w:t>
      </w:r>
      <w:r w:rsidRPr="00F20A2C">
        <w:rPr>
          <w:rFonts w:ascii="Verdana" w:hAnsi="Verdana"/>
          <w:sz w:val="18"/>
          <w:szCs w:val="18"/>
        </w:rPr>
        <w:t xml:space="preserve"> do Tribunal de Justiça - ES, situado na Rua Des. Homero Mafra, nº 60</w:t>
      </w:r>
      <w:r w:rsidR="00D80E11">
        <w:rPr>
          <w:rFonts w:ascii="Verdana" w:hAnsi="Verdana"/>
          <w:sz w:val="18"/>
          <w:szCs w:val="18"/>
        </w:rPr>
        <w:t>- subsolo</w:t>
      </w:r>
      <w:r w:rsidRPr="00F20A2C">
        <w:rPr>
          <w:rFonts w:ascii="Verdana" w:hAnsi="Verdana"/>
          <w:sz w:val="18"/>
          <w:szCs w:val="18"/>
        </w:rPr>
        <w:t xml:space="preserve">, Enseada do </w:t>
      </w:r>
      <w:proofErr w:type="spellStart"/>
      <w:r w:rsidRPr="00F20A2C">
        <w:rPr>
          <w:rFonts w:ascii="Verdana" w:hAnsi="Verdana"/>
          <w:sz w:val="18"/>
          <w:szCs w:val="18"/>
        </w:rPr>
        <w:t>Suá</w:t>
      </w:r>
      <w:proofErr w:type="spellEnd"/>
      <w:r w:rsidRPr="00F20A2C">
        <w:rPr>
          <w:rFonts w:ascii="Verdana" w:hAnsi="Verdana"/>
          <w:sz w:val="18"/>
          <w:szCs w:val="18"/>
        </w:rPr>
        <w:t>, Vitória – ES, de segunda a sexta-feira, no horário das 12:00 às 18:00 horas. Telefone para contato: (27) 3334-2328/3334-2335.</w:t>
      </w:r>
    </w:p>
    <w:p w:rsidR="00FC1062"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sz w:val="18"/>
          <w:szCs w:val="18"/>
        </w:rPr>
      </w:pPr>
    </w:p>
    <w:p w:rsidR="00D80E11" w:rsidRPr="00F20A2C" w:rsidRDefault="00D80E11"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sz w:val="18"/>
          <w:szCs w:val="18"/>
        </w:rPr>
      </w:pPr>
    </w:p>
    <w:p w:rsidR="00FC1062" w:rsidRPr="007475B8"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Calibri"/>
          <w:color w:val="auto"/>
          <w:sz w:val="18"/>
          <w:szCs w:val="18"/>
        </w:rPr>
      </w:pPr>
      <w:r w:rsidRPr="007475B8">
        <w:rPr>
          <w:rFonts w:ascii="Verdana" w:hAnsi="Verdana" w:cs="Calibri"/>
          <w:color w:val="auto"/>
          <w:sz w:val="18"/>
          <w:szCs w:val="18"/>
        </w:rPr>
        <w:t xml:space="preserve">Vitória/ES, </w:t>
      </w:r>
      <w:r w:rsidR="007475B8" w:rsidRPr="007475B8">
        <w:rPr>
          <w:rFonts w:ascii="Verdana" w:hAnsi="Verdana" w:cs="Calibri"/>
          <w:color w:val="auto"/>
          <w:sz w:val="18"/>
          <w:szCs w:val="18"/>
        </w:rPr>
        <w:t>10</w:t>
      </w:r>
      <w:r w:rsidRPr="007475B8">
        <w:rPr>
          <w:rFonts w:ascii="Verdana" w:hAnsi="Verdana" w:cs="Calibri"/>
          <w:color w:val="auto"/>
          <w:sz w:val="18"/>
          <w:szCs w:val="18"/>
        </w:rPr>
        <w:t xml:space="preserve"> </w:t>
      </w:r>
      <w:r w:rsidR="00E51058" w:rsidRPr="007475B8">
        <w:rPr>
          <w:rFonts w:ascii="Verdana" w:hAnsi="Verdana" w:cs="Calibri"/>
          <w:color w:val="auto"/>
          <w:sz w:val="18"/>
          <w:szCs w:val="18"/>
        </w:rPr>
        <w:t xml:space="preserve">de </w:t>
      </w:r>
      <w:r w:rsidR="007475B8" w:rsidRPr="007475B8">
        <w:rPr>
          <w:rFonts w:ascii="Verdana" w:hAnsi="Verdana" w:cs="Calibri"/>
          <w:color w:val="auto"/>
          <w:sz w:val="18"/>
          <w:szCs w:val="18"/>
        </w:rPr>
        <w:t>janeiro</w:t>
      </w:r>
      <w:r w:rsidRPr="007475B8">
        <w:rPr>
          <w:rFonts w:ascii="Verdana" w:hAnsi="Verdana" w:cs="Calibri"/>
          <w:color w:val="auto"/>
          <w:sz w:val="18"/>
          <w:szCs w:val="18"/>
        </w:rPr>
        <w:t xml:space="preserve"> de </w:t>
      </w:r>
      <w:r w:rsidR="007475B8" w:rsidRPr="007475B8">
        <w:rPr>
          <w:rFonts w:ascii="Verdana" w:hAnsi="Verdana" w:cs="Calibri"/>
          <w:color w:val="auto"/>
          <w:sz w:val="18"/>
          <w:szCs w:val="18"/>
        </w:rPr>
        <w:t>2022</w:t>
      </w:r>
      <w:r w:rsidRPr="007475B8">
        <w:rPr>
          <w:rFonts w:ascii="Verdana" w:hAnsi="Verdana" w:cs="Calibri"/>
          <w:color w:val="auto"/>
          <w:sz w:val="18"/>
          <w:szCs w:val="18"/>
        </w:rPr>
        <w:t>.</w:t>
      </w:r>
    </w:p>
    <w:p w:rsidR="00FC1062" w:rsidRDefault="00FC1062"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Calibri"/>
          <w:sz w:val="18"/>
          <w:szCs w:val="18"/>
        </w:rPr>
      </w:pPr>
    </w:p>
    <w:p w:rsidR="003235DA" w:rsidRDefault="003235DA" w:rsidP="00FC1062">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Calibri"/>
          <w:sz w:val="18"/>
          <w:szCs w:val="18"/>
        </w:rPr>
      </w:pPr>
    </w:p>
    <w:p w:rsidR="002A1586" w:rsidRDefault="002A1586" w:rsidP="002A1586">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Calibri"/>
          <w:sz w:val="18"/>
          <w:szCs w:val="18"/>
        </w:rPr>
      </w:pPr>
    </w:p>
    <w:p w:rsidR="007475B8" w:rsidRDefault="007475B8" w:rsidP="002A1586">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Calibri"/>
          <w:sz w:val="18"/>
          <w:szCs w:val="18"/>
        </w:rPr>
      </w:pPr>
    </w:p>
    <w:p w:rsidR="002A1586" w:rsidRDefault="009750D9" w:rsidP="002A1586">
      <w:pPr>
        <w:pStyle w:val="WW-Padro"/>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hAnsi="Verdana" w:cs="Calibri"/>
          <w:b/>
          <w:sz w:val="18"/>
          <w:szCs w:val="18"/>
        </w:rPr>
      </w:pPr>
      <w:r>
        <w:rPr>
          <w:rFonts w:ascii="Verdana" w:hAnsi="Verdana" w:cs="Calibri"/>
          <w:b/>
          <w:sz w:val="18"/>
          <w:szCs w:val="18"/>
        </w:rPr>
        <w:t>______________________</w:t>
      </w:r>
    </w:p>
    <w:p w:rsidR="00EA5FEA" w:rsidRDefault="009750D9" w:rsidP="00FC1062">
      <w:pPr>
        <w:jc w:val="center"/>
        <w:rPr>
          <w:rFonts w:ascii="Verdana" w:hAnsi="Verdana" w:cs="Calibri"/>
          <w:b/>
          <w:sz w:val="18"/>
          <w:szCs w:val="18"/>
        </w:rPr>
      </w:pPr>
      <w:r>
        <w:rPr>
          <w:rFonts w:ascii="Verdana" w:hAnsi="Verdana" w:cs="Calibri"/>
          <w:b/>
          <w:sz w:val="18"/>
          <w:szCs w:val="18"/>
        </w:rPr>
        <w:t>Pregoeiro</w:t>
      </w:r>
      <w:r w:rsidR="00FC1062" w:rsidRPr="00E431F2">
        <w:rPr>
          <w:rStyle w:val="Refdenotaderodap"/>
          <w:rFonts w:ascii="Verdana" w:hAnsi="Verdana" w:cs="Calibri"/>
          <w:b/>
          <w:sz w:val="18"/>
          <w:szCs w:val="18"/>
        </w:rPr>
        <w:footnoteReference w:id="1"/>
      </w: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3318F3" w:rsidRDefault="003318F3" w:rsidP="00FC1062">
      <w:pPr>
        <w:jc w:val="center"/>
        <w:rPr>
          <w:rFonts w:ascii="Verdana" w:hAnsi="Verdana" w:cs="Calibri"/>
          <w:b/>
          <w:sz w:val="18"/>
          <w:szCs w:val="18"/>
        </w:rPr>
      </w:pPr>
    </w:p>
    <w:p w:rsidR="00EA5FEA" w:rsidRPr="00DF5DD4" w:rsidRDefault="00EA5FEA" w:rsidP="00EA5FEA">
      <w:pPr>
        <w:pStyle w:val="western"/>
        <w:shd w:val="clear" w:color="auto" w:fill="C0C0C0"/>
        <w:spacing w:after="0"/>
        <w:jc w:val="center"/>
        <w:rPr>
          <w:rFonts w:ascii="Verdana" w:hAnsi="Verdana" w:cs="Cambria"/>
          <w:b/>
          <w:bCs/>
          <w:sz w:val="18"/>
          <w:szCs w:val="18"/>
        </w:rPr>
      </w:pPr>
      <w:r w:rsidRPr="00DF5DD4">
        <w:rPr>
          <w:rFonts w:ascii="Verdana" w:hAnsi="Verdana" w:cs="Cambria"/>
          <w:b/>
          <w:bCs/>
          <w:sz w:val="18"/>
          <w:szCs w:val="18"/>
        </w:rPr>
        <w:lastRenderedPageBreak/>
        <w:t>ANEXO I: TERMO DE REFERÊNCIA</w:t>
      </w:r>
      <w:r w:rsidR="007475B8">
        <w:rPr>
          <w:rFonts w:ascii="Verdana" w:hAnsi="Verdana" w:cs="Cambria"/>
          <w:b/>
          <w:bCs/>
          <w:sz w:val="18"/>
          <w:szCs w:val="18"/>
        </w:rPr>
        <w:t xml:space="preserve"> (</w:t>
      </w:r>
      <w:r w:rsidR="007475B8" w:rsidRPr="007475B8">
        <w:rPr>
          <w:rFonts w:ascii="Verdana" w:hAnsi="Verdana" w:cs="Cambria"/>
          <w:b/>
          <w:bCs/>
          <w:sz w:val="18"/>
          <w:szCs w:val="18"/>
        </w:rPr>
        <w:t>0970830</w:t>
      </w:r>
      <w:r w:rsidR="007475B8">
        <w:rPr>
          <w:rFonts w:ascii="Verdana" w:hAnsi="Verdana" w:cs="Cambria"/>
          <w:b/>
          <w:bCs/>
          <w:sz w:val="18"/>
          <w:szCs w:val="18"/>
        </w:rPr>
        <w:t>)</w:t>
      </w:r>
    </w:p>
    <w:p w:rsidR="003318F3" w:rsidRDefault="003318F3" w:rsidP="00A908A8">
      <w:pPr>
        <w:jc w:val="center"/>
        <w:rPr>
          <w:rFonts w:ascii="Verdana" w:hAnsi="Verdana"/>
          <w:sz w:val="18"/>
          <w:szCs w:val="18"/>
        </w:rPr>
      </w:pPr>
    </w:p>
    <w:p w:rsidR="009A0AEF" w:rsidRDefault="009A0AEF" w:rsidP="00A908A8">
      <w:pPr>
        <w:jc w:val="center"/>
        <w:rPr>
          <w:rFonts w:ascii="Verdana" w:hAnsi="Verdana"/>
          <w:sz w:val="18"/>
          <w:szCs w:val="18"/>
        </w:rPr>
      </w:pPr>
    </w:p>
    <w:p w:rsidR="009A0AEF" w:rsidRDefault="009A0AEF" w:rsidP="00A908A8">
      <w:pPr>
        <w:jc w:val="center"/>
        <w:rPr>
          <w:rFonts w:ascii="Verdana" w:hAnsi="Verdana"/>
          <w:sz w:val="18"/>
          <w:szCs w:val="18"/>
        </w:rPr>
      </w:pPr>
    </w:p>
    <w:p w:rsidR="009E27AA" w:rsidRPr="009A0AEF" w:rsidRDefault="009A0AEF" w:rsidP="009A0AEF">
      <w:pPr>
        <w:pStyle w:val="SemEspaamento"/>
        <w:jc w:val="center"/>
        <w:rPr>
          <w:b/>
          <w:i/>
          <w:sz w:val="28"/>
          <w:szCs w:val="28"/>
        </w:rPr>
      </w:pPr>
      <w:r w:rsidRPr="009A0AEF">
        <w:rPr>
          <w:b/>
          <w:i/>
          <w:sz w:val="28"/>
          <w:szCs w:val="28"/>
        </w:rPr>
        <w:t>* ARQUIVO ANEXO AO EDITAL</w:t>
      </w:r>
    </w:p>
    <w:p w:rsidR="00881FDD" w:rsidRDefault="00881FDD" w:rsidP="00DA770A">
      <w:pPr>
        <w:jc w:val="center"/>
        <w:rPr>
          <w:rFonts w:ascii="Verdana" w:hAnsi="Verdana"/>
          <w:sz w:val="18"/>
          <w:szCs w:val="18"/>
        </w:rPr>
      </w:pPr>
    </w:p>
    <w:p w:rsidR="00ED43B7" w:rsidRDefault="00265A03" w:rsidP="00ED43B7">
      <w:pPr>
        <w:jc w:val="center"/>
        <w:rPr>
          <w:rFonts w:ascii="Verdana" w:hAnsi="Verdana"/>
          <w:sz w:val="18"/>
          <w:szCs w:val="18"/>
        </w:rPr>
      </w:pPr>
      <w:r w:rsidRPr="00DF5DD4">
        <w:rPr>
          <w:rFonts w:ascii="Verdana" w:hAnsi="Verdana"/>
          <w:sz w:val="18"/>
          <w:szCs w:val="18"/>
        </w:rPr>
        <w:br w:type="page"/>
      </w:r>
    </w:p>
    <w:p w:rsidR="00ED43B7" w:rsidRDefault="00ED43B7" w:rsidP="00BF46AB">
      <w:pPr>
        <w:tabs>
          <w:tab w:val="left" w:pos="0"/>
        </w:tabs>
        <w:jc w:val="both"/>
        <w:rPr>
          <w:rFonts w:ascii="Verdana" w:hAnsi="Verdana"/>
          <w:sz w:val="18"/>
          <w:szCs w:val="18"/>
        </w:rPr>
        <w:sectPr w:rsidR="00ED43B7" w:rsidSect="00DF0DD6">
          <w:headerReference w:type="default" r:id="rId19"/>
          <w:footerReference w:type="default" r:id="rId20"/>
          <w:pgSz w:w="11905" w:h="16837"/>
          <w:pgMar w:top="1701" w:right="1418" w:bottom="1701" w:left="1418" w:header="567" w:footer="907" w:gutter="0"/>
          <w:pgNumType w:start="1"/>
          <w:cols w:space="720"/>
          <w:docGrid w:linePitch="360"/>
        </w:sectPr>
      </w:pPr>
    </w:p>
    <w:p w:rsidR="00ED43B7" w:rsidRPr="00F20A2C" w:rsidRDefault="00ED43B7" w:rsidP="00ED43B7">
      <w:pPr>
        <w:pStyle w:val="TableContents"/>
        <w:shd w:val="clear" w:color="auto" w:fill="D9D9D9" w:themeFill="background1" w:themeFillShade="D9"/>
        <w:ind w:right="-180"/>
        <w:jc w:val="center"/>
        <w:rPr>
          <w:rFonts w:ascii="Verdana" w:hAnsi="Verdana"/>
          <w:b/>
          <w:sz w:val="20"/>
          <w:szCs w:val="20"/>
        </w:rPr>
      </w:pPr>
      <w:r w:rsidRPr="00E431F2">
        <w:rPr>
          <w:rFonts w:ascii="Verdana" w:hAnsi="Verdana"/>
          <w:b/>
          <w:sz w:val="20"/>
          <w:szCs w:val="20"/>
        </w:rPr>
        <w:lastRenderedPageBreak/>
        <w:t xml:space="preserve">ADENDO </w:t>
      </w:r>
      <w:r>
        <w:rPr>
          <w:rFonts w:ascii="Verdana" w:hAnsi="Verdana"/>
          <w:b/>
          <w:sz w:val="20"/>
          <w:szCs w:val="20"/>
        </w:rPr>
        <w:t>I</w:t>
      </w:r>
      <w:r w:rsidRPr="00E431F2">
        <w:rPr>
          <w:rFonts w:ascii="Verdana" w:hAnsi="Verdana"/>
          <w:b/>
          <w:sz w:val="20"/>
          <w:szCs w:val="20"/>
        </w:rPr>
        <w:t xml:space="preserve"> – PLANILHA DE PREÇOS MÁXIMOS/MODELO DE PROPOSTA</w:t>
      </w:r>
    </w:p>
    <w:p w:rsidR="00ED43B7" w:rsidRDefault="00ED43B7" w:rsidP="00ED43B7">
      <w:pPr>
        <w:ind w:left="60" w:right="60"/>
        <w:jc w:val="center"/>
        <w:rPr>
          <w:rFonts w:ascii="Calibri" w:hAnsi="Calibri"/>
          <w:color w:val="000000"/>
        </w:rPr>
      </w:pPr>
    </w:p>
    <w:p w:rsidR="00ED43B7" w:rsidRDefault="00ED43B7" w:rsidP="00ED43B7">
      <w:pPr>
        <w:ind w:left="60" w:right="60"/>
        <w:jc w:val="center"/>
        <w:rPr>
          <w:rFonts w:ascii="Calibri" w:hAnsi="Calibri"/>
          <w:color w:val="000000"/>
        </w:rPr>
      </w:pPr>
    </w:p>
    <w:p w:rsidR="00ED43B7" w:rsidRPr="004F31E6" w:rsidRDefault="00ED43B7" w:rsidP="00ED43B7">
      <w:pPr>
        <w:ind w:left="60" w:right="60"/>
        <w:jc w:val="both"/>
        <w:rPr>
          <w:rFonts w:ascii="Verdana" w:hAnsi="Verdana"/>
          <w:b/>
          <w:color w:val="000000"/>
          <w:sz w:val="18"/>
          <w:szCs w:val="18"/>
        </w:rPr>
      </w:pPr>
      <w:r w:rsidRPr="004F31E6">
        <w:rPr>
          <w:rFonts w:ascii="Verdana" w:hAnsi="Verdana"/>
          <w:b/>
          <w:color w:val="000000"/>
          <w:sz w:val="18"/>
          <w:szCs w:val="18"/>
        </w:rPr>
        <w:t>Ao</w:t>
      </w:r>
    </w:p>
    <w:p w:rsidR="00ED43B7" w:rsidRPr="004F31E6" w:rsidRDefault="00ED43B7" w:rsidP="00ED43B7">
      <w:pPr>
        <w:ind w:left="60" w:right="60"/>
        <w:rPr>
          <w:rFonts w:ascii="Verdana" w:hAnsi="Verdana"/>
          <w:b/>
          <w:color w:val="000000"/>
          <w:sz w:val="18"/>
          <w:szCs w:val="18"/>
        </w:rPr>
      </w:pPr>
      <w:r w:rsidRPr="004F31E6">
        <w:rPr>
          <w:rFonts w:ascii="Verdana" w:hAnsi="Verdana"/>
          <w:b/>
          <w:color w:val="000000"/>
          <w:sz w:val="18"/>
          <w:szCs w:val="18"/>
        </w:rPr>
        <w:t>Poder Judiciário do Estado do Espírito Santo</w:t>
      </w:r>
    </w:p>
    <w:p w:rsidR="00ED43B7" w:rsidRPr="004F31E6" w:rsidRDefault="00ED43B7" w:rsidP="00ED43B7">
      <w:pPr>
        <w:ind w:left="60" w:right="60"/>
        <w:rPr>
          <w:rFonts w:ascii="Verdana" w:hAnsi="Verdana"/>
          <w:b/>
          <w:color w:val="000000"/>
          <w:sz w:val="18"/>
          <w:szCs w:val="18"/>
        </w:rPr>
      </w:pPr>
    </w:p>
    <w:p w:rsidR="00ED43B7" w:rsidRPr="0099752B" w:rsidRDefault="00ED43B7" w:rsidP="00ED43B7">
      <w:pPr>
        <w:ind w:left="60" w:right="60"/>
        <w:rPr>
          <w:rFonts w:ascii="Calibri" w:hAnsi="Calibri"/>
          <w:color w:val="000000"/>
        </w:rPr>
      </w:pPr>
      <w:r w:rsidRPr="004F31E6">
        <w:rPr>
          <w:rFonts w:ascii="Verdana" w:hAnsi="Verdana"/>
          <w:b/>
          <w:color w:val="000000"/>
          <w:sz w:val="18"/>
          <w:szCs w:val="18"/>
        </w:rPr>
        <w:t>Pregão ____/202</w:t>
      </w:r>
      <w:r w:rsidR="007475B8">
        <w:rPr>
          <w:rFonts w:ascii="Verdana" w:hAnsi="Verdana"/>
          <w:b/>
          <w:color w:val="000000"/>
          <w:sz w:val="18"/>
          <w:szCs w:val="18"/>
        </w:rPr>
        <w:t>2</w:t>
      </w:r>
      <w:r w:rsidRPr="0099752B">
        <w:rPr>
          <w:rFonts w:ascii="Calibri" w:hAnsi="Calibri"/>
          <w:color w:val="000000"/>
        </w:rPr>
        <w:br/>
        <w:t> </w:t>
      </w:r>
    </w:p>
    <w:tbl>
      <w:tblPr>
        <w:tblW w:w="13482"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66"/>
        <w:gridCol w:w="1276"/>
        <w:gridCol w:w="2835"/>
        <w:gridCol w:w="2551"/>
        <w:gridCol w:w="1276"/>
        <w:gridCol w:w="1134"/>
        <w:gridCol w:w="1417"/>
        <w:gridCol w:w="2127"/>
      </w:tblGrid>
      <w:tr w:rsidR="00ED43B7" w:rsidRPr="0099752B" w:rsidTr="007475B8">
        <w:trPr>
          <w:trHeight w:val="397"/>
          <w:tblCellSpacing w:w="0" w:type="dxa"/>
        </w:trPr>
        <w:tc>
          <w:tcPr>
            <w:tcW w:w="13482" w:type="dxa"/>
            <w:gridSpan w:val="8"/>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rsidR="00ED43B7" w:rsidRPr="004F31E6" w:rsidRDefault="00ED43B7" w:rsidP="007475B8">
            <w:pPr>
              <w:ind w:left="60" w:right="60"/>
              <w:jc w:val="center"/>
              <w:rPr>
                <w:rFonts w:ascii="Calibri" w:hAnsi="Calibri"/>
                <w:b/>
                <w:bCs/>
                <w:color w:val="000000"/>
                <w:sz w:val="28"/>
                <w:szCs w:val="28"/>
              </w:rPr>
            </w:pPr>
            <w:r>
              <w:rPr>
                <w:rFonts w:ascii="Calibri" w:hAnsi="Calibri"/>
                <w:b/>
                <w:bCs/>
                <w:color w:val="000000"/>
                <w:sz w:val="28"/>
                <w:szCs w:val="28"/>
              </w:rPr>
              <w:t>LOTE ÚNICO (</w:t>
            </w:r>
            <w:proofErr w:type="spellStart"/>
            <w:r>
              <w:rPr>
                <w:rFonts w:ascii="Calibri" w:hAnsi="Calibri"/>
                <w:b/>
                <w:bCs/>
                <w:color w:val="000000"/>
                <w:sz w:val="28"/>
                <w:szCs w:val="28"/>
              </w:rPr>
              <w:t>Catser</w:t>
            </w:r>
            <w:proofErr w:type="spellEnd"/>
            <w:r>
              <w:rPr>
                <w:rFonts w:ascii="Calibri" w:hAnsi="Calibri"/>
                <w:b/>
                <w:bCs/>
                <w:color w:val="000000"/>
                <w:sz w:val="28"/>
                <w:szCs w:val="28"/>
              </w:rPr>
              <w:t xml:space="preserve"> 90-6)</w:t>
            </w:r>
          </w:p>
        </w:tc>
      </w:tr>
      <w:tr w:rsidR="00ED43B7" w:rsidRPr="0099752B" w:rsidTr="007475B8">
        <w:trPr>
          <w:trHeight w:val="583"/>
          <w:tblCellSpacing w:w="0" w:type="dxa"/>
        </w:trPr>
        <w:tc>
          <w:tcPr>
            <w:tcW w:w="866"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b/>
                <w:bCs/>
                <w:color w:val="000000"/>
              </w:rPr>
              <w:t>ITEM </w:t>
            </w:r>
          </w:p>
        </w:tc>
        <w:tc>
          <w:tcPr>
            <w:tcW w:w="1276"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b/>
                <w:bCs/>
                <w:color w:val="000000"/>
              </w:rPr>
              <w:t>MARCA</w:t>
            </w:r>
          </w:p>
        </w:tc>
        <w:tc>
          <w:tcPr>
            <w:tcW w:w="2835"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b/>
                <w:bCs/>
                <w:color w:val="000000"/>
              </w:rPr>
              <w:t>MODELO</w:t>
            </w:r>
          </w:p>
        </w:tc>
        <w:tc>
          <w:tcPr>
            <w:tcW w:w="2551"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b/>
                <w:bCs/>
                <w:color w:val="000000"/>
              </w:rPr>
              <w:t>TIPO</w:t>
            </w:r>
          </w:p>
        </w:tc>
        <w:tc>
          <w:tcPr>
            <w:tcW w:w="1276"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b/>
                <w:bCs/>
                <w:color w:val="000000"/>
              </w:rPr>
              <w:t>PLACA</w:t>
            </w:r>
          </w:p>
        </w:tc>
        <w:tc>
          <w:tcPr>
            <w:tcW w:w="1134"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b/>
                <w:bCs/>
                <w:color w:val="000000"/>
              </w:rPr>
              <w:t>ANO</w:t>
            </w:r>
          </w:p>
        </w:tc>
        <w:tc>
          <w:tcPr>
            <w:tcW w:w="1417"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b/>
                <w:bCs/>
                <w:color w:val="000000"/>
              </w:rPr>
              <w:t>COMB.</w:t>
            </w:r>
          </w:p>
        </w:tc>
        <w:tc>
          <w:tcPr>
            <w:tcW w:w="2127" w:type="dxa"/>
            <w:tcBorders>
              <w:top w:val="outset" w:sz="6" w:space="0" w:color="auto"/>
              <w:left w:val="outset" w:sz="6" w:space="0" w:color="auto"/>
              <w:right w:val="outset" w:sz="6" w:space="0" w:color="auto"/>
            </w:tcBorders>
            <w:shd w:val="clear" w:color="auto" w:fill="D9D9D9" w:themeFill="background1" w:themeFillShade="D9"/>
            <w:vAlign w:val="center"/>
          </w:tcPr>
          <w:p w:rsidR="00ED43B7" w:rsidRPr="0099752B" w:rsidRDefault="00ED43B7" w:rsidP="007475B8">
            <w:pPr>
              <w:ind w:left="60" w:right="60"/>
              <w:jc w:val="center"/>
              <w:rPr>
                <w:rFonts w:ascii="Calibri" w:hAnsi="Calibri"/>
                <w:b/>
                <w:bCs/>
                <w:color w:val="000000"/>
              </w:rPr>
            </w:pPr>
            <w:r>
              <w:rPr>
                <w:rFonts w:ascii="Calibri" w:hAnsi="Calibri"/>
                <w:b/>
                <w:bCs/>
                <w:color w:val="000000"/>
              </w:rPr>
              <w:t>PREÇO MÁXIMO DO PRÊMIO</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1</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VW</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Comil</w:t>
            </w:r>
            <w:proofErr w:type="spellEnd"/>
            <w:r w:rsidRPr="0099752B">
              <w:rPr>
                <w:rFonts w:ascii="Calibri" w:hAnsi="Calibri"/>
                <w:color w:val="000000"/>
              </w:rPr>
              <w:t xml:space="preserve"> </w:t>
            </w:r>
            <w:proofErr w:type="spellStart"/>
            <w:r w:rsidRPr="0099752B">
              <w:rPr>
                <w:rFonts w:ascii="Calibri" w:hAnsi="Calibri"/>
                <w:color w:val="000000"/>
              </w:rPr>
              <w:t>Svelto</w:t>
            </w:r>
            <w:proofErr w:type="spellEnd"/>
            <w:r w:rsidRPr="0099752B">
              <w:rPr>
                <w:rFonts w:ascii="Calibri" w:hAnsi="Calibri"/>
                <w:color w:val="000000"/>
              </w:rPr>
              <w:t xml:space="preserve"> U 17-210</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Ônibus</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MTA7702</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02/02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R$ 1.515,49</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2</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VW</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Comil</w:t>
            </w:r>
            <w:proofErr w:type="spellEnd"/>
            <w:r w:rsidRPr="0099752B">
              <w:rPr>
                <w:rFonts w:ascii="Calibri" w:hAnsi="Calibri"/>
                <w:color w:val="000000"/>
              </w:rPr>
              <w:t xml:space="preserve"> </w:t>
            </w:r>
            <w:proofErr w:type="spellStart"/>
            <w:r w:rsidRPr="0099752B">
              <w:rPr>
                <w:rFonts w:ascii="Calibri" w:hAnsi="Calibri"/>
                <w:color w:val="000000"/>
              </w:rPr>
              <w:t>Svelto</w:t>
            </w:r>
            <w:proofErr w:type="spellEnd"/>
            <w:r w:rsidRPr="0099752B">
              <w:rPr>
                <w:rFonts w:ascii="Calibri" w:hAnsi="Calibri"/>
                <w:color w:val="000000"/>
              </w:rPr>
              <w:t xml:space="preserve"> U 17-210</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Ônibus</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MQG7771</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05/05</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R$ 1.701,27</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3</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VW</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 Benz / O 400 RSL</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Ônibus</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MRK0638</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95/95</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R$ 1.735,62</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4</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Fiat</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Ducato</w:t>
            </w:r>
            <w:proofErr w:type="spellEnd"/>
            <w:r w:rsidRPr="0099752B">
              <w:rPr>
                <w:rFonts w:ascii="Calibri" w:hAnsi="Calibri"/>
                <w:color w:val="000000"/>
              </w:rPr>
              <w:t xml:space="preserve"> TA 2.8 JTD</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Minibus</w:t>
            </w:r>
            <w:proofErr w:type="spell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MSI3769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09/09</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R$ 1.643,20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5</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Fiat</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Ducato</w:t>
            </w:r>
            <w:proofErr w:type="spellEnd"/>
            <w:r w:rsidRPr="0099752B">
              <w:rPr>
                <w:rFonts w:ascii="Calibri" w:hAnsi="Calibri"/>
                <w:color w:val="000000"/>
              </w:rPr>
              <w:t xml:space="preserve"> TA 2.8 JTD</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Minibus</w:t>
            </w:r>
            <w:proofErr w:type="spell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MSI3796</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09/09</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R$ 1.643,20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6</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Fiat</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Ducato</w:t>
            </w:r>
            <w:proofErr w:type="spellEnd"/>
            <w:r w:rsidRPr="0099752B">
              <w:rPr>
                <w:rFonts w:ascii="Calibri" w:hAnsi="Calibri"/>
                <w:color w:val="000000"/>
              </w:rPr>
              <w:t xml:space="preserve"> TA 2.8 JTD</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Minibus</w:t>
            </w:r>
            <w:proofErr w:type="spell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MSK7722</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09/09</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R$ 1.643,20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7</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Ford</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Cargo 815</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Caminhão Baú</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MOZ6381</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03/03</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R$ 4.206,07</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8</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Ford</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Cargo 815e</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Caminhão Baú</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MTW8046</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10/11</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R$ 4.471,95</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9</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Ford</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Cargo 815e</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Caminhão Baú</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MTW8049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10/11</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R$ 4.471,95</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10</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Agrale</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10000 S</w:t>
            </w:r>
            <w:proofErr w:type="gramEnd"/>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Caminhão Baú</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OYK4256</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16/16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R$ 4.496,58</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Agrale</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10000 S</w:t>
            </w:r>
            <w:proofErr w:type="gramEnd"/>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Caminhão Baú</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OYK4257</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16/16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R$ 4.496,58</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12</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Mitsubishi</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 xml:space="preserve">L200 </w:t>
            </w:r>
            <w:proofErr w:type="spellStart"/>
            <w:r w:rsidRPr="0099752B">
              <w:rPr>
                <w:rFonts w:ascii="Calibri" w:hAnsi="Calibri"/>
                <w:color w:val="000000"/>
              </w:rPr>
              <w:t>Triton</w:t>
            </w:r>
            <w:proofErr w:type="spellEnd"/>
            <w:r w:rsidRPr="0099752B">
              <w:rPr>
                <w:rFonts w:ascii="Calibri" w:hAnsi="Calibri"/>
                <w:color w:val="000000"/>
              </w:rPr>
              <w:t xml:space="preserve"> 3.2 D M/T GLX</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 xml:space="preserve">Caminhonete / </w:t>
            </w:r>
            <w:proofErr w:type="spellStart"/>
            <w:proofErr w:type="gramStart"/>
            <w:r w:rsidRPr="0099752B">
              <w:rPr>
                <w:rFonts w:ascii="Calibri" w:hAnsi="Calibri"/>
                <w:color w:val="000000"/>
              </w:rPr>
              <w:t>C.</w:t>
            </w:r>
            <w:proofErr w:type="gramEnd"/>
            <w:r w:rsidRPr="0099752B">
              <w:rPr>
                <w:rFonts w:ascii="Calibri" w:hAnsi="Calibri"/>
                <w:color w:val="000000"/>
              </w:rPr>
              <w:t>Dupla</w:t>
            </w:r>
            <w:proofErr w:type="spell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OYF1770</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14/14</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R$ 3.197,40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13</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Ford</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Ranger XLT 13P</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Camioneta</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MQZ2816</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06/06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proofErr w:type="gramStart"/>
            <w:r w:rsidRPr="0099752B">
              <w:rPr>
                <w:rFonts w:ascii="Calibri" w:hAnsi="Calibri"/>
                <w:color w:val="000000"/>
              </w:rPr>
              <w:t>DIesel</w:t>
            </w:r>
            <w:proofErr w:type="spellEnd"/>
            <w:proofErr w:type="gramEnd"/>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R$ 2.932,44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14</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Honda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CRV EXL</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Camioneta</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MTZ8619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Gasolina</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A35A1C" w:rsidP="007475B8">
            <w:pPr>
              <w:ind w:left="60" w:right="60"/>
              <w:jc w:val="center"/>
              <w:rPr>
                <w:rFonts w:ascii="Calibri" w:hAnsi="Calibri"/>
                <w:b/>
                <w:color w:val="000000"/>
              </w:rPr>
            </w:pPr>
            <w:r w:rsidRPr="003701B2">
              <w:rPr>
                <w:rFonts w:ascii="Calibri" w:hAnsi="Calibri"/>
                <w:b/>
                <w:color w:val="000000"/>
              </w:rPr>
              <w:t>R$ 2.994,05</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OCZ6187</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16</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OCZ6188</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17</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OCZ6189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18</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OCZ6190</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OCZ6191</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lastRenderedPageBreak/>
              <w:t>20</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OCZ6192</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21</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OCZ6193</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22</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OCZ6194</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23</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OCZ6195</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24</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OCZ6196</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25</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OCZ6197</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26</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OCZ6198</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27</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AT.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OCZ6199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28</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PPH3736</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29</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PPH3737</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30</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PPH3738</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31</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PPH3739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32</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PPH3740</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33</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PPH3741</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34</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PPI2454</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35</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PPI2455</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36</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PPI2456</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37</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PPI2457</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38</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PPI2458</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39</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PPI2459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40</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PPI2460</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41</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PPI2461</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42</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PPI2462</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R$ 1.613,71</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43</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GLI 1.8 MT.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 Blindado</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OCZ6202</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11/12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R$ 1.473,14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44</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XEI 2.0</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 Blindado</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OVL9766</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13/14</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R$ 1.530,98</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45</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XEI 2.0</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 Blindado</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OVL9767</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13/14</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R$ 1.530,98</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46</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XEI 2.0</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 Blindado</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OVL9768</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13/14</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R$ 1.530,98</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47</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Toyota</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Corolla XEI 2.0</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 Blindado</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OVL9769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13/14</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R$ 1.530,98</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48</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SL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 Blindado</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RBA0C40</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49</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QRD9I35</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lastRenderedPageBreak/>
              <w:t>50</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RBA0A19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51</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RBA0A65</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52</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RBA0A69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53</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RBA0A63</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54</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RBA0A60</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55</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RBA0A57</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56</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RBA0A51</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57</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RBA0A46</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58</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RBA0A49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59</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RBA0A42</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60</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SV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RBA0A35</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61</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SL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RBA0A29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62</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Sentra</w:t>
            </w:r>
            <w:proofErr w:type="spellEnd"/>
            <w:r w:rsidRPr="0099752B">
              <w:rPr>
                <w:rFonts w:ascii="Calibri" w:hAnsi="Calibri"/>
                <w:color w:val="000000"/>
              </w:rPr>
              <w:t xml:space="preserve"> SL 2.0 CVT</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RBA0A71</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19/20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R$ 1.800,00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63</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Renault</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Duster</w:t>
            </w:r>
            <w:proofErr w:type="spellEnd"/>
            <w:r w:rsidRPr="0099752B">
              <w:rPr>
                <w:rFonts w:ascii="Calibri" w:hAnsi="Calibri"/>
                <w:color w:val="000000"/>
              </w:rPr>
              <w:t xml:space="preserve"> ZEN 16</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Misto Camioneta</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RQM6A44</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21/22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R$ 2.300,00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64</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Renault</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Duster</w:t>
            </w:r>
            <w:proofErr w:type="spellEnd"/>
            <w:r w:rsidRPr="0099752B">
              <w:rPr>
                <w:rFonts w:ascii="Calibri" w:hAnsi="Calibri"/>
                <w:color w:val="000000"/>
              </w:rPr>
              <w:t xml:space="preserve"> ZEN 16</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gramStart"/>
            <w:r w:rsidRPr="0099752B">
              <w:rPr>
                <w:rFonts w:ascii="Calibri" w:hAnsi="Calibri"/>
                <w:color w:val="000000"/>
              </w:rPr>
              <w:t>Misto Camioneta</w:t>
            </w:r>
            <w:proofErr w:type="gramEnd"/>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RQM6A49</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21/22</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R$ 2.300,00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65</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Fiat</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Iveco</w:t>
            </w:r>
            <w:proofErr w:type="spellEnd"/>
            <w:r w:rsidRPr="0099752B">
              <w:rPr>
                <w:rFonts w:ascii="Calibri" w:hAnsi="Calibri"/>
                <w:color w:val="000000"/>
              </w:rPr>
              <w:t xml:space="preserve"> Daily 3510 Van1</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Caminhão</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MQG9924</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04/05</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Diesel</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R$ 3.379,40</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66</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Livina</w:t>
            </w:r>
            <w:proofErr w:type="spellEnd"/>
            <w:r w:rsidRPr="0099752B">
              <w:rPr>
                <w:rFonts w:ascii="Calibri" w:hAnsi="Calibri"/>
                <w:color w:val="000000"/>
              </w:rPr>
              <w:t xml:space="preserve"> 1.6</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MTE1374</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10/10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R$ 1.290,54</w:t>
            </w:r>
          </w:p>
        </w:tc>
      </w:tr>
      <w:tr w:rsidR="00ED43B7" w:rsidRPr="003701B2" w:rsidTr="007475B8">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67</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Nissan</w:t>
            </w:r>
          </w:p>
        </w:tc>
        <w:tc>
          <w:tcPr>
            <w:tcW w:w="2835"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proofErr w:type="spellStart"/>
            <w:r w:rsidRPr="0099752B">
              <w:rPr>
                <w:rFonts w:ascii="Calibri" w:hAnsi="Calibri"/>
                <w:color w:val="000000"/>
              </w:rPr>
              <w:t>Livina</w:t>
            </w:r>
            <w:proofErr w:type="spellEnd"/>
            <w:r w:rsidRPr="0099752B">
              <w:rPr>
                <w:rFonts w:ascii="Calibri" w:hAnsi="Calibri"/>
                <w:color w:val="000000"/>
              </w:rPr>
              <w:t xml:space="preserve"> 1.6</w:t>
            </w:r>
          </w:p>
        </w:tc>
        <w:tc>
          <w:tcPr>
            <w:tcW w:w="2551"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Automóvel</w:t>
            </w:r>
          </w:p>
        </w:tc>
        <w:tc>
          <w:tcPr>
            <w:tcW w:w="1276"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MTE1375</w:t>
            </w:r>
          </w:p>
        </w:tc>
        <w:tc>
          <w:tcPr>
            <w:tcW w:w="1134"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10/0</w:t>
            </w:r>
          </w:p>
        </w:tc>
        <w:tc>
          <w:tcPr>
            <w:tcW w:w="1417" w:type="dxa"/>
            <w:tcBorders>
              <w:top w:val="outset" w:sz="6" w:space="0" w:color="auto"/>
              <w:left w:val="outset" w:sz="6" w:space="0" w:color="auto"/>
              <w:bottom w:val="outset" w:sz="6" w:space="0" w:color="auto"/>
              <w:right w:val="outset" w:sz="6" w:space="0" w:color="auto"/>
            </w:tcBorders>
            <w:vAlign w:val="center"/>
            <w:hideMark/>
          </w:tcPr>
          <w:p w:rsidR="00ED43B7" w:rsidRPr="0099752B" w:rsidRDefault="00ED43B7" w:rsidP="007475B8">
            <w:pPr>
              <w:ind w:left="60" w:right="60"/>
              <w:jc w:val="center"/>
              <w:rPr>
                <w:rFonts w:ascii="Calibri" w:hAnsi="Calibri"/>
                <w:color w:val="000000"/>
              </w:rPr>
            </w:pPr>
            <w:r w:rsidRPr="0099752B">
              <w:rPr>
                <w:rFonts w:ascii="Calibri" w:hAnsi="Calibri"/>
                <w:color w:val="000000"/>
              </w:rPr>
              <w:t>Flex</w:t>
            </w:r>
          </w:p>
        </w:tc>
        <w:tc>
          <w:tcPr>
            <w:tcW w:w="2127" w:type="dxa"/>
            <w:tcBorders>
              <w:top w:val="outset" w:sz="6" w:space="0" w:color="auto"/>
              <w:left w:val="outset" w:sz="6" w:space="0" w:color="auto"/>
              <w:bottom w:val="outset" w:sz="6" w:space="0" w:color="auto"/>
              <w:right w:val="outset" w:sz="6" w:space="0" w:color="auto"/>
            </w:tcBorders>
          </w:tcPr>
          <w:p w:rsidR="00ED43B7" w:rsidRPr="003701B2" w:rsidRDefault="003701B2" w:rsidP="007475B8">
            <w:pPr>
              <w:ind w:left="60" w:right="60"/>
              <w:jc w:val="center"/>
              <w:rPr>
                <w:rFonts w:ascii="Calibri" w:hAnsi="Calibri"/>
                <w:b/>
                <w:color w:val="000000"/>
              </w:rPr>
            </w:pPr>
            <w:r w:rsidRPr="003701B2">
              <w:rPr>
                <w:rFonts w:ascii="Calibri" w:hAnsi="Calibri"/>
                <w:b/>
                <w:color w:val="000000"/>
              </w:rPr>
              <w:t>R$ 1.290,54</w:t>
            </w:r>
          </w:p>
        </w:tc>
      </w:tr>
      <w:tr w:rsidR="00ED43B7" w:rsidRPr="0099752B" w:rsidTr="003701B2">
        <w:trPr>
          <w:tblCellSpacing w:w="0" w:type="dxa"/>
        </w:trPr>
        <w:tc>
          <w:tcPr>
            <w:tcW w:w="11355" w:type="dxa"/>
            <w:gridSpan w:val="7"/>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rsidR="00ED43B7" w:rsidRPr="004F31E6" w:rsidRDefault="00ED43B7" w:rsidP="007475B8">
            <w:pPr>
              <w:ind w:left="60" w:right="60"/>
              <w:jc w:val="right"/>
              <w:rPr>
                <w:rFonts w:ascii="Calibri" w:hAnsi="Calibri"/>
                <w:b/>
                <w:color w:val="000000"/>
                <w:sz w:val="24"/>
                <w:szCs w:val="24"/>
              </w:rPr>
            </w:pPr>
            <w:r>
              <w:rPr>
                <w:rFonts w:ascii="Calibri" w:hAnsi="Calibri"/>
                <w:b/>
                <w:color w:val="000000"/>
                <w:sz w:val="24"/>
                <w:szCs w:val="24"/>
              </w:rPr>
              <w:t>VALOR TOTAL MÁXIMO DO LOTE</w:t>
            </w:r>
          </w:p>
        </w:tc>
        <w:tc>
          <w:tcPr>
            <w:tcW w:w="2127"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rsidR="00ED43B7" w:rsidRPr="004F31E6" w:rsidRDefault="003701B2" w:rsidP="007475B8">
            <w:pPr>
              <w:ind w:left="60" w:right="60"/>
              <w:jc w:val="center"/>
              <w:rPr>
                <w:rFonts w:ascii="Calibri" w:hAnsi="Calibri"/>
                <w:b/>
                <w:color w:val="000000"/>
                <w:sz w:val="24"/>
                <w:szCs w:val="24"/>
              </w:rPr>
            </w:pPr>
            <w:r>
              <w:rPr>
                <w:rFonts w:ascii="Calibri" w:hAnsi="Calibri"/>
                <w:b/>
                <w:color w:val="000000"/>
                <w:sz w:val="24"/>
                <w:szCs w:val="24"/>
              </w:rPr>
              <w:t>R$ 129.663,01</w:t>
            </w:r>
          </w:p>
        </w:tc>
      </w:tr>
    </w:tbl>
    <w:p w:rsidR="00ED43B7" w:rsidRDefault="00ED43B7" w:rsidP="00ED43B7">
      <w:pPr>
        <w:rPr>
          <w:rFonts w:ascii="Calibri" w:hAnsi="Calibri"/>
          <w:color w:val="000000"/>
          <w:sz w:val="27"/>
          <w:szCs w:val="27"/>
        </w:rPr>
      </w:pPr>
      <w:r w:rsidRPr="0099752B">
        <w:rPr>
          <w:rFonts w:ascii="Calibri" w:hAnsi="Calibri"/>
          <w:color w:val="000000"/>
          <w:sz w:val="27"/>
          <w:szCs w:val="27"/>
        </w:rPr>
        <w:t> </w:t>
      </w:r>
    </w:p>
    <w:tbl>
      <w:tblPr>
        <w:tblW w:w="480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75"/>
        <w:gridCol w:w="2625"/>
      </w:tblGrid>
      <w:tr w:rsidR="00DF6F48" w:rsidRPr="00F549AD" w:rsidTr="007475B8">
        <w:trPr>
          <w:tblCellSpacing w:w="15" w:type="dxa"/>
          <w:jc w:val="center"/>
        </w:trPr>
        <w:tc>
          <w:tcPr>
            <w:tcW w:w="213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DF6F48" w:rsidP="007475B8">
            <w:pPr>
              <w:suppressAutoHyphens w:val="0"/>
              <w:ind w:left="120" w:right="120"/>
              <w:jc w:val="center"/>
              <w:rPr>
                <w:rFonts w:ascii="Verdana" w:hAnsi="Verdana"/>
                <w:b/>
                <w:bCs/>
                <w:color w:val="000000"/>
                <w:sz w:val="18"/>
                <w:szCs w:val="18"/>
              </w:rPr>
            </w:pPr>
            <w:r w:rsidRPr="00F549AD">
              <w:rPr>
                <w:rFonts w:ascii="Verdana" w:hAnsi="Verdana"/>
                <w:b/>
                <w:bCs/>
                <w:color w:val="000000"/>
                <w:sz w:val="18"/>
                <w:szCs w:val="18"/>
              </w:rPr>
              <w:t>Franquia</w:t>
            </w:r>
          </w:p>
        </w:tc>
        <w:tc>
          <w:tcPr>
            <w:tcW w:w="258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DF6F48" w:rsidP="00DF6F48">
            <w:pPr>
              <w:suppressAutoHyphens w:val="0"/>
              <w:ind w:left="120" w:right="120"/>
              <w:jc w:val="center"/>
              <w:rPr>
                <w:rFonts w:ascii="Verdana" w:hAnsi="Verdana"/>
                <w:b/>
                <w:bCs/>
                <w:color w:val="000000"/>
                <w:sz w:val="18"/>
                <w:szCs w:val="18"/>
              </w:rPr>
            </w:pPr>
            <w:r w:rsidRPr="00F549AD">
              <w:rPr>
                <w:rFonts w:ascii="Verdana" w:hAnsi="Verdana"/>
                <w:b/>
                <w:bCs/>
                <w:color w:val="000000"/>
                <w:sz w:val="18"/>
                <w:szCs w:val="18"/>
              </w:rPr>
              <w:t xml:space="preserve">Limite </w:t>
            </w:r>
            <w:r>
              <w:rPr>
                <w:rFonts w:ascii="Verdana" w:hAnsi="Verdana"/>
                <w:b/>
                <w:bCs/>
                <w:color w:val="000000"/>
                <w:sz w:val="18"/>
                <w:szCs w:val="18"/>
              </w:rPr>
              <w:t>Máximo</w:t>
            </w:r>
          </w:p>
        </w:tc>
      </w:tr>
      <w:tr w:rsidR="00DF6F48" w:rsidRPr="00F549AD" w:rsidTr="007475B8">
        <w:trPr>
          <w:tblCellSpacing w:w="15" w:type="dxa"/>
          <w:jc w:val="center"/>
        </w:trPr>
        <w:tc>
          <w:tcPr>
            <w:tcW w:w="213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DF6F48" w:rsidP="007475B8">
            <w:pPr>
              <w:suppressAutoHyphens w:val="0"/>
              <w:ind w:left="120" w:right="120"/>
              <w:jc w:val="center"/>
              <w:rPr>
                <w:rFonts w:ascii="Verdana" w:hAnsi="Verdana"/>
                <w:color w:val="000000"/>
                <w:sz w:val="18"/>
                <w:szCs w:val="18"/>
              </w:rPr>
            </w:pPr>
            <w:r w:rsidRPr="00F549AD">
              <w:rPr>
                <w:rFonts w:ascii="Verdana" w:hAnsi="Verdana"/>
                <w:color w:val="000000"/>
                <w:sz w:val="18"/>
                <w:szCs w:val="18"/>
              </w:rPr>
              <w:t>Normal</w:t>
            </w:r>
          </w:p>
        </w:tc>
        <w:tc>
          <w:tcPr>
            <w:tcW w:w="258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DF6F48" w:rsidP="007475B8">
            <w:pPr>
              <w:suppressAutoHyphens w:val="0"/>
              <w:ind w:left="120" w:right="120"/>
              <w:jc w:val="center"/>
              <w:rPr>
                <w:rFonts w:ascii="Verdana" w:hAnsi="Verdana"/>
                <w:color w:val="000000"/>
                <w:sz w:val="18"/>
                <w:szCs w:val="18"/>
              </w:rPr>
            </w:pPr>
            <w:r w:rsidRPr="00F549AD">
              <w:rPr>
                <w:rFonts w:ascii="Verdana" w:hAnsi="Verdana"/>
                <w:color w:val="000000"/>
                <w:sz w:val="18"/>
                <w:szCs w:val="18"/>
              </w:rPr>
              <w:t>R$ 2.500,00</w:t>
            </w:r>
          </w:p>
        </w:tc>
      </w:tr>
      <w:tr w:rsidR="00DF6F48" w:rsidRPr="00F549AD" w:rsidTr="007475B8">
        <w:trPr>
          <w:tblCellSpacing w:w="15" w:type="dxa"/>
          <w:jc w:val="center"/>
        </w:trPr>
        <w:tc>
          <w:tcPr>
            <w:tcW w:w="213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DF6F48" w:rsidP="007475B8">
            <w:pPr>
              <w:suppressAutoHyphens w:val="0"/>
              <w:ind w:left="120" w:right="120"/>
              <w:jc w:val="center"/>
              <w:rPr>
                <w:rFonts w:ascii="Verdana" w:hAnsi="Verdana"/>
                <w:color w:val="000000"/>
                <w:sz w:val="18"/>
                <w:szCs w:val="18"/>
              </w:rPr>
            </w:pPr>
            <w:r w:rsidRPr="00F549AD">
              <w:rPr>
                <w:rFonts w:ascii="Verdana" w:hAnsi="Verdana"/>
                <w:color w:val="000000"/>
                <w:sz w:val="18"/>
                <w:szCs w:val="18"/>
              </w:rPr>
              <w:t>Blindagem</w:t>
            </w:r>
          </w:p>
        </w:tc>
        <w:tc>
          <w:tcPr>
            <w:tcW w:w="2580" w:type="dxa"/>
            <w:tcBorders>
              <w:top w:val="outset" w:sz="6" w:space="0" w:color="auto"/>
              <w:left w:val="outset" w:sz="6" w:space="0" w:color="auto"/>
              <w:bottom w:val="outset" w:sz="6" w:space="0" w:color="auto"/>
              <w:right w:val="outset" w:sz="6" w:space="0" w:color="auto"/>
            </w:tcBorders>
            <w:vAlign w:val="center"/>
            <w:hideMark/>
          </w:tcPr>
          <w:p w:rsidR="00F549AD" w:rsidRPr="00F549AD" w:rsidRDefault="00DF6F48" w:rsidP="007475B8">
            <w:pPr>
              <w:suppressAutoHyphens w:val="0"/>
              <w:ind w:left="120" w:right="120"/>
              <w:jc w:val="center"/>
              <w:rPr>
                <w:rFonts w:ascii="Verdana" w:hAnsi="Verdana"/>
                <w:color w:val="000000"/>
                <w:sz w:val="18"/>
                <w:szCs w:val="18"/>
              </w:rPr>
            </w:pPr>
            <w:r w:rsidRPr="00F549AD">
              <w:rPr>
                <w:rFonts w:ascii="Verdana" w:hAnsi="Verdana"/>
                <w:color w:val="000000"/>
                <w:sz w:val="18"/>
                <w:szCs w:val="18"/>
              </w:rPr>
              <w:t>R$ 2.500,00</w:t>
            </w:r>
          </w:p>
        </w:tc>
      </w:tr>
    </w:tbl>
    <w:p w:rsidR="00DF6F48" w:rsidRPr="0099752B" w:rsidRDefault="00DF6F48" w:rsidP="00ED43B7">
      <w:pPr>
        <w:rPr>
          <w:rFonts w:ascii="Calibri" w:hAnsi="Calibri"/>
          <w:color w:val="000000"/>
          <w:sz w:val="27"/>
          <w:szCs w:val="27"/>
        </w:rPr>
      </w:pPr>
    </w:p>
    <w:p w:rsidR="00ED43B7" w:rsidRDefault="00ED43B7" w:rsidP="00ED43B7">
      <w:pPr>
        <w:contextualSpacing/>
        <w:jc w:val="both"/>
        <w:rPr>
          <w:rStyle w:val="Forte"/>
          <w:rFonts w:ascii="Verdana" w:hAnsi="Verdana" w:cs="Segoe UI"/>
          <w:color w:val="FF0000"/>
          <w:sz w:val="18"/>
          <w:szCs w:val="18"/>
        </w:rPr>
      </w:pPr>
      <w:r>
        <w:rPr>
          <w:rStyle w:val="Forte"/>
          <w:rFonts w:ascii="Verdana" w:hAnsi="Verdana" w:cs="Segoe UI"/>
          <w:color w:val="FF0000"/>
          <w:sz w:val="18"/>
          <w:szCs w:val="18"/>
        </w:rPr>
        <w:t xml:space="preserve">As especificações detalhadas dos veículos estão dispostas no item </w:t>
      </w:r>
      <w:proofErr w:type="gramStart"/>
      <w:r>
        <w:rPr>
          <w:rStyle w:val="Forte"/>
          <w:rFonts w:ascii="Verdana" w:hAnsi="Verdana" w:cs="Segoe UI"/>
          <w:color w:val="FF0000"/>
          <w:sz w:val="18"/>
          <w:szCs w:val="18"/>
        </w:rPr>
        <w:t>6</w:t>
      </w:r>
      <w:proofErr w:type="gramEnd"/>
      <w:r>
        <w:rPr>
          <w:rStyle w:val="Forte"/>
          <w:rFonts w:ascii="Verdana" w:hAnsi="Verdana" w:cs="Segoe UI"/>
          <w:color w:val="FF0000"/>
          <w:sz w:val="18"/>
          <w:szCs w:val="18"/>
        </w:rPr>
        <w:t xml:space="preserve"> do Termo de Referência – Anexo I do Edital.</w:t>
      </w:r>
    </w:p>
    <w:p w:rsidR="00ED43B7" w:rsidRDefault="00ED43B7" w:rsidP="00ED43B7">
      <w:pPr>
        <w:contextualSpacing/>
        <w:jc w:val="both"/>
        <w:rPr>
          <w:rStyle w:val="Forte"/>
          <w:rFonts w:ascii="Verdana" w:hAnsi="Verdana" w:cs="Segoe UI"/>
          <w:color w:val="FF0000"/>
          <w:sz w:val="18"/>
          <w:szCs w:val="18"/>
        </w:rPr>
      </w:pPr>
    </w:p>
    <w:p w:rsidR="00ED43B7" w:rsidRPr="00E431F2" w:rsidRDefault="00ED43B7" w:rsidP="00ED43B7">
      <w:pPr>
        <w:contextualSpacing/>
        <w:jc w:val="both"/>
        <w:rPr>
          <w:rStyle w:val="Forte"/>
          <w:rFonts w:ascii="Verdana" w:hAnsi="Verdana" w:cs="Segoe UI"/>
          <w:color w:val="FF0000"/>
          <w:sz w:val="18"/>
          <w:szCs w:val="18"/>
        </w:rPr>
      </w:pPr>
      <w:r w:rsidRPr="00E431F2">
        <w:rPr>
          <w:rStyle w:val="Forte"/>
          <w:rFonts w:ascii="Verdana" w:hAnsi="Verdana" w:cs="Segoe UI"/>
          <w:color w:val="FF0000"/>
          <w:sz w:val="18"/>
          <w:szCs w:val="18"/>
        </w:rPr>
        <w:t>A proposta apresentada deverá atender a todas as condições estipuladas no item 4.7 e 6.10 do Edital.</w:t>
      </w:r>
    </w:p>
    <w:p w:rsidR="00ED43B7" w:rsidRDefault="00ED43B7" w:rsidP="00ED43B7">
      <w:pPr>
        <w:tabs>
          <w:tab w:val="left" w:pos="-2127"/>
          <w:tab w:val="left" w:pos="-1985"/>
          <w:tab w:val="left" w:pos="1134"/>
        </w:tabs>
        <w:contextualSpacing/>
        <w:jc w:val="both"/>
        <w:rPr>
          <w:rFonts w:ascii="Verdana" w:hAnsi="Verdana"/>
          <w:color w:val="FF0000"/>
          <w:sz w:val="18"/>
          <w:szCs w:val="18"/>
        </w:rPr>
      </w:pPr>
    </w:p>
    <w:p w:rsidR="00ED43B7" w:rsidRDefault="00ED43B7" w:rsidP="00ED43B7">
      <w:pPr>
        <w:tabs>
          <w:tab w:val="left" w:pos="-2127"/>
          <w:tab w:val="left" w:pos="-1985"/>
          <w:tab w:val="left" w:pos="1134"/>
        </w:tabs>
        <w:contextualSpacing/>
        <w:jc w:val="both"/>
        <w:rPr>
          <w:rFonts w:ascii="Verdana" w:hAnsi="Verdana"/>
          <w:color w:val="FF0000"/>
          <w:sz w:val="18"/>
          <w:szCs w:val="18"/>
        </w:rPr>
      </w:pPr>
      <w:r w:rsidRPr="00E431F2">
        <w:rPr>
          <w:rFonts w:ascii="Verdana" w:hAnsi="Verdana"/>
          <w:color w:val="FF0000"/>
          <w:sz w:val="18"/>
          <w:szCs w:val="18"/>
        </w:rPr>
        <w:t>Em cumprimento à</w:t>
      </w:r>
      <w:r w:rsidRPr="00E431F2">
        <w:rPr>
          <w:rFonts w:ascii="Verdana" w:hAnsi="Verdana"/>
          <w:b/>
          <w:color w:val="FF0000"/>
          <w:sz w:val="18"/>
          <w:szCs w:val="18"/>
        </w:rPr>
        <w:t xml:space="preserve"> </w:t>
      </w:r>
      <w:r w:rsidRPr="00E431F2">
        <w:rPr>
          <w:rFonts w:ascii="Verdana" w:hAnsi="Verdana"/>
          <w:color w:val="FF0000"/>
          <w:sz w:val="18"/>
          <w:szCs w:val="18"/>
        </w:rPr>
        <w:t xml:space="preserve">Resolução do </w:t>
      </w:r>
      <w:r w:rsidRPr="00E431F2">
        <w:rPr>
          <w:rFonts w:ascii="Verdana" w:hAnsi="Verdana"/>
          <w:b/>
          <w:color w:val="FF0000"/>
          <w:sz w:val="18"/>
          <w:szCs w:val="18"/>
        </w:rPr>
        <w:t>CNJ nº 07/2005</w:t>
      </w:r>
      <w:r w:rsidRPr="00E431F2">
        <w:rPr>
          <w:rFonts w:ascii="Verdana" w:hAnsi="Verdana"/>
          <w:color w:val="FF0000"/>
          <w:sz w:val="18"/>
          <w:szCs w:val="18"/>
        </w:rPr>
        <w:t xml:space="preserve">, atualizada pela </w:t>
      </w:r>
      <w:r w:rsidRPr="00756EE4">
        <w:rPr>
          <w:rFonts w:ascii="Verdana" w:hAnsi="Verdana"/>
          <w:color w:val="FF0000"/>
          <w:sz w:val="18"/>
          <w:szCs w:val="18"/>
        </w:rPr>
        <w:t>Resolução  nº 229, de 22.06.16</w:t>
      </w:r>
      <w:r w:rsidRPr="00756EE4">
        <w:t xml:space="preserve">, </w:t>
      </w:r>
      <w:proofErr w:type="gramStart"/>
      <w:r w:rsidRPr="003D7A6F">
        <w:rPr>
          <w:b/>
          <w:color w:val="FF0000"/>
        </w:rPr>
        <w:t>D</w:t>
      </w:r>
      <w:r w:rsidRPr="00382C79">
        <w:rPr>
          <w:rFonts w:ascii="Verdana" w:hAnsi="Verdana"/>
          <w:b/>
          <w:color w:val="FF0000"/>
          <w:sz w:val="18"/>
          <w:szCs w:val="18"/>
        </w:rPr>
        <w:t>ECLARAMOS</w:t>
      </w:r>
      <w:proofErr w:type="gramEnd"/>
      <w:r w:rsidRPr="00E431F2">
        <w:rPr>
          <w:rFonts w:ascii="Verdana" w:hAnsi="Verdana"/>
          <w:color w:val="FF0000"/>
          <w:sz w:val="18"/>
          <w:szCs w:val="18"/>
        </w:rPr>
        <w:t xml:space="preserve"> que nossos diretores, gerentes, representantes legais ou técnicos, membros de conselho técnico, consultivo, deliberativo ou administrativo ou sócios, não são membros </w:t>
      </w:r>
      <w:r w:rsidRPr="00E431F2">
        <w:rPr>
          <w:rFonts w:ascii="Verdana" w:hAnsi="Verdana"/>
          <w:color w:val="FF0000"/>
          <w:sz w:val="18"/>
          <w:szCs w:val="18"/>
        </w:rPr>
        <w:lastRenderedPageBreak/>
        <w:t>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w:t>
      </w:r>
    </w:p>
    <w:p w:rsidR="00ED43B7" w:rsidRDefault="00ED43B7" w:rsidP="00ED43B7">
      <w:pPr>
        <w:tabs>
          <w:tab w:val="left" w:pos="-2127"/>
          <w:tab w:val="left" w:pos="-1985"/>
          <w:tab w:val="left" w:pos="1134"/>
        </w:tabs>
        <w:contextualSpacing/>
        <w:jc w:val="both"/>
        <w:rPr>
          <w:rFonts w:ascii="Verdana" w:hAnsi="Verdana"/>
          <w:color w:val="FF0000"/>
          <w:sz w:val="18"/>
          <w:szCs w:val="18"/>
        </w:rPr>
      </w:pPr>
    </w:p>
    <w:p w:rsidR="00ED43B7" w:rsidRPr="005E43A5" w:rsidRDefault="00ED43B7" w:rsidP="00ED43B7">
      <w:pPr>
        <w:jc w:val="both"/>
        <w:rPr>
          <w:rFonts w:ascii="Verdana" w:hAnsi="Verdana"/>
          <w:b/>
          <w:sz w:val="18"/>
          <w:szCs w:val="18"/>
        </w:rPr>
      </w:pPr>
      <w:r w:rsidRPr="005E43A5">
        <w:rPr>
          <w:rFonts w:ascii="Verdana" w:hAnsi="Verdana"/>
          <w:b/>
          <w:sz w:val="18"/>
          <w:szCs w:val="18"/>
        </w:rPr>
        <w:t>Dados da Empresa:</w:t>
      </w:r>
      <w:r w:rsidRPr="00EA4C11">
        <w:rPr>
          <w:rFonts w:ascii="Verdana" w:hAnsi="Verdana"/>
          <w:b/>
          <w:sz w:val="18"/>
          <w:szCs w:val="18"/>
        </w:rPr>
        <w:t xml:space="preserve"> </w:t>
      </w:r>
      <w:r>
        <w:rPr>
          <w:rFonts w:ascii="Verdana" w:hAnsi="Verdana"/>
          <w:b/>
          <w:sz w:val="18"/>
          <w:szCs w:val="18"/>
        </w:rPr>
        <w:t xml:space="preserve">                 </w:t>
      </w:r>
      <w:r w:rsidRPr="005E43A5">
        <w:rPr>
          <w:rFonts w:ascii="Verdana" w:hAnsi="Verdana"/>
          <w:b/>
          <w:sz w:val="18"/>
          <w:szCs w:val="18"/>
        </w:rPr>
        <w:t>Dados do Representante</w:t>
      </w:r>
      <w:r>
        <w:rPr>
          <w:rFonts w:ascii="Verdana" w:hAnsi="Verdana"/>
          <w:b/>
          <w:sz w:val="18"/>
          <w:szCs w:val="18"/>
        </w:rPr>
        <w:t xml:space="preserve"> Legal que irá assinar o contrato</w:t>
      </w:r>
      <w:r w:rsidRPr="005E43A5">
        <w:rPr>
          <w:rFonts w:ascii="Verdana" w:hAnsi="Verdana"/>
          <w:b/>
          <w:sz w:val="18"/>
          <w:szCs w:val="18"/>
        </w:rPr>
        <w:t>:</w:t>
      </w:r>
    </w:p>
    <w:p w:rsidR="00ED43B7" w:rsidRPr="005E43A5" w:rsidRDefault="00ED43B7" w:rsidP="00ED43B7">
      <w:pPr>
        <w:jc w:val="both"/>
        <w:rPr>
          <w:rFonts w:ascii="Verdana" w:hAnsi="Verdana"/>
          <w:sz w:val="18"/>
          <w:szCs w:val="18"/>
        </w:rPr>
      </w:pPr>
      <w:r w:rsidRPr="005E43A5">
        <w:rPr>
          <w:rFonts w:ascii="Verdana" w:hAnsi="Verdana"/>
          <w:sz w:val="18"/>
          <w:szCs w:val="18"/>
        </w:rPr>
        <w:t>Razão Social:</w:t>
      </w:r>
      <w:r w:rsidRPr="00EA4C11">
        <w:rPr>
          <w:rFonts w:ascii="Verdana" w:hAnsi="Verdana"/>
          <w:sz w:val="18"/>
          <w:szCs w:val="18"/>
        </w:rPr>
        <w:t xml:space="preserve"> </w:t>
      </w:r>
      <w:r>
        <w:rPr>
          <w:rFonts w:ascii="Verdana" w:hAnsi="Verdana"/>
          <w:sz w:val="18"/>
          <w:szCs w:val="18"/>
        </w:rPr>
        <w:t xml:space="preserve">                            </w:t>
      </w:r>
      <w:r w:rsidRPr="005E43A5">
        <w:rPr>
          <w:rFonts w:ascii="Verdana" w:hAnsi="Verdana"/>
          <w:sz w:val="18"/>
          <w:szCs w:val="18"/>
        </w:rPr>
        <w:t xml:space="preserve">Nome </w:t>
      </w:r>
      <w:r>
        <w:rPr>
          <w:rFonts w:ascii="Verdana" w:hAnsi="Verdana"/>
          <w:sz w:val="18"/>
          <w:szCs w:val="18"/>
        </w:rPr>
        <w:t xml:space="preserve">completo </w:t>
      </w:r>
      <w:r w:rsidRPr="005E43A5">
        <w:rPr>
          <w:rFonts w:ascii="Verdana" w:hAnsi="Verdana"/>
          <w:sz w:val="18"/>
          <w:szCs w:val="18"/>
        </w:rPr>
        <w:t>do representante:</w:t>
      </w:r>
    </w:p>
    <w:p w:rsidR="00ED43B7" w:rsidRPr="005E43A5" w:rsidRDefault="00ED43B7" w:rsidP="00ED43B7">
      <w:pPr>
        <w:jc w:val="both"/>
        <w:rPr>
          <w:rFonts w:ascii="Verdana" w:hAnsi="Verdana"/>
          <w:sz w:val="18"/>
          <w:szCs w:val="18"/>
        </w:rPr>
      </w:pPr>
      <w:r w:rsidRPr="005E43A5">
        <w:rPr>
          <w:rFonts w:ascii="Verdana" w:hAnsi="Verdana"/>
          <w:sz w:val="18"/>
          <w:szCs w:val="18"/>
        </w:rPr>
        <w:t>Endereço:</w:t>
      </w:r>
      <w:r w:rsidRPr="00EA4C11">
        <w:rPr>
          <w:rFonts w:ascii="Verdana" w:hAnsi="Verdana"/>
          <w:sz w:val="18"/>
          <w:szCs w:val="18"/>
        </w:rPr>
        <w:t xml:space="preserve"> </w:t>
      </w:r>
      <w:r>
        <w:rPr>
          <w:rFonts w:ascii="Verdana" w:hAnsi="Verdana"/>
          <w:sz w:val="18"/>
          <w:szCs w:val="18"/>
        </w:rPr>
        <w:t xml:space="preserve">                                 </w:t>
      </w:r>
      <w:r w:rsidRPr="005E43A5">
        <w:rPr>
          <w:rFonts w:ascii="Verdana" w:hAnsi="Verdana"/>
          <w:sz w:val="18"/>
          <w:szCs w:val="18"/>
        </w:rPr>
        <w:t>Cargo:</w:t>
      </w:r>
    </w:p>
    <w:p w:rsidR="00ED43B7" w:rsidRDefault="00ED43B7" w:rsidP="00ED43B7">
      <w:pPr>
        <w:jc w:val="both"/>
        <w:rPr>
          <w:rFonts w:ascii="Verdana" w:hAnsi="Verdana"/>
          <w:sz w:val="18"/>
          <w:szCs w:val="18"/>
        </w:rPr>
      </w:pPr>
      <w:r w:rsidRPr="005E43A5">
        <w:rPr>
          <w:rFonts w:ascii="Verdana" w:hAnsi="Verdana"/>
          <w:sz w:val="18"/>
          <w:szCs w:val="18"/>
        </w:rPr>
        <w:t>CNPJ:</w:t>
      </w:r>
      <w:r w:rsidRPr="00EA4C11">
        <w:rPr>
          <w:rFonts w:ascii="Verdana" w:hAnsi="Verdana"/>
          <w:sz w:val="18"/>
          <w:szCs w:val="18"/>
        </w:rPr>
        <w:t xml:space="preserve"> </w:t>
      </w:r>
      <w:r>
        <w:rPr>
          <w:rFonts w:ascii="Verdana" w:hAnsi="Verdana"/>
          <w:sz w:val="18"/>
          <w:szCs w:val="18"/>
        </w:rPr>
        <w:t xml:space="preserve">                                       RG nº</w:t>
      </w:r>
      <w:r w:rsidRPr="005E43A5">
        <w:rPr>
          <w:rFonts w:ascii="Verdana" w:hAnsi="Verdana"/>
          <w:sz w:val="18"/>
          <w:szCs w:val="18"/>
        </w:rPr>
        <w:t>:</w:t>
      </w:r>
    </w:p>
    <w:p w:rsidR="00ED43B7" w:rsidRDefault="00ED43B7" w:rsidP="00ED43B7">
      <w:pPr>
        <w:jc w:val="both"/>
        <w:rPr>
          <w:rFonts w:ascii="Verdana" w:hAnsi="Verdana"/>
          <w:sz w:val="18"/>
          <w:szCs w:val="18"/>
        </w:rPr>
      </w:pPr>
      <w:r>
        <w:rPr>
          <w:rFonts w:ascii="Verdana" w:hAnsi="Verdana"/>
          <w:sz w:val="18"/>
          <w:szCs w:val="18"/>
        </w:rPr>
        <w:t>Telefone:</w:t>
      </w:r>
      <w:r w:rsidRPr="00EA4C11">
        <w:rPr>
          <w:rFonts w:ascii="Verdana" w:hAnsi="Verdana"/>
          <w:sz w:val="18"/>
          <w:szCs w:val="18"/>
        </w:rPr>
        <w:t xml:space="preserve"> </w:t>
      </w:r>
      <w:r>
        <w:rPr>
          <w:rFonts w:ascii="Verdana" w:hAnsi="Verdana"/>
          <w:sz w:val="18"/>
          <w:szCs w:val="18"/>
        </w:rPr>
        <w:t xml:space="preserve">                                  CPF nº</w:t>
      </w:r>
      <w:r w:rsidRPr="005E43A5">
        <w:rPr>
          <w:rFonts w:ascii="Verdana" w:hAnsi="Verdana"/>
          <w:sz w:val="18"/>
          <w:szCs w:val="18"/>
        </w:rPr>
        <w:t>:</w:t>
      </w:r>
    </w:p>
    <w:p w:rsidR="00ED43B7" w:rsidRPr="005E43A5" w:rsidRDefault="00ED43B7" w:rsidP="00ED43B7">
      <w:pPr>
        <w:jc w:val="both"/>
        <w:rPr>
          <w:rFonts w:ascii="Verdana" w:hAnsi="Verdana"/>
          <w:sz w:val="18"/>
          <w:szCs w:val="18"/>
        </w:rPr>
      </w:pPr>
      <w:r>
        <w:rPr>
          <w:rFonts w:ascii="Verdana" w:hAnsi="Verdana"/>
          <w:sz w:val="18"/>
          <w:szCs w:val="18"/>
        </w:rPr>
        <w:t>E-mail:                                      E-mail:</w:t>
      </w:r>
    </w:p>
    <w:p w:rsidR="00ED43B7" w:rsidRDefault="00ED43B7" w:rsidP="00ED43B7">
      <w:pPr>
        <w:tabs>
          <w:tab w:val="left" w:pos="-2127"/>
          <w:tab w:val="left" w:pos="-1985"/>
          <w:tab w:val="left" w:pos="1134"/>
        </w:tabs>
        <w:contextualSpacing/>
        <w:jc w:val="both"/>
        <w:rPr>
          <w:rFonts w:ascii="Verdana" w:hAnsi="Verdana"/>
          <w:color w:val="FF0000"/>
          <w:sz w:val="18"/>
          <w:szCs w:val="18"/>
        </w:rPr>
      </w:pPr>
    </w:p>
    <w:p w:rsidR="00ED43B7" w:rsidRDefault="00ED43B7" w:rsidP="00ED43B7">
      <w:pPr>
        <w:tabs>
          <w:tab w:val="left" w:pos="-2127"/>
          <w:tab w:val="left" w:pos="-1985"/>
          <w:tab w:val="left" w:pos="1134"/>
        </w:tabs>
        <w:contextualSpacing/>
        <w:jc w:val="both"/>
        <w:rPr>
          <w:rFonts w:ascii="Verdana" w:hAnsi="Verdana"/>
          <w:sz w:val="18"/>
          <w:szCs w:val="18"/>
        </w:rPr>
      </w:pPr>
    </w:p>
    <w:p w:rsidR="00ED43B7" w:rsidRDefault="00ED43B7" w:rsidP="00ED43B7">
      <w:pPr>
        <w:tabs>
          <w:tab w:val="left" w:pos="-2127"/>
          <w:tab w:val="left" w:pos="-1985"/>
          <w:tab w:val="left" w:pos="1134"/>
        </w:tabs>
        <w:contextualSpacing/>
        <w:jc w:val="both"/>
        <w:rPr>
          <w:rFonts w:ascii="Verdana" w:hAnsi="Verdana"/>
          <w:sz w:val="18"/>
          <w:szCs w:val="18"/>
        </w:rPr>
      </w:pPr>
    </w:p>
    <w:p w:rsidR="00ED43B7" w:rsidRDefault="00ED43B7" w:rsidP="00ED43B7">
      <w:pPr>
        <w:tabs>
          <w:tab w:val="left" w:pos="-2127"/>
          <w:tab w:val="left" w:pos="-1985"/>
          <w:tab w:val="left" w:pos="1134"/>
        </w:tabs>
        <w:contextualSpacing/>
        <w:jc w:val="both"/>
        <w:rPr>
          <w:rFonts w:ascii="Verdana" w:hAnsi="Verdana"/>
          <w:color w:val="FF0000"/>
          <w:sz w:val="18"/>
          <w:szCs w:val="18"/>
        </w:rPr>
      </w:pPr>
    </w:p>
    <w:p w:rsidR="00ED43B7" w:rsidRPr="00F20A2C" w:rsidRDefault="00ED43B7" w:rsidP="00ED43B7">
      <w:pPr>
        <w:tabs>
          <w:tab w:val="left" w:pos="-2127"/>
          <w:tab w:val="left" w:pos="-1985"/>
          <w:tab w:val="left" w:pos="1134"/>
        </w:tabs>
        <w:contextualSpacing/>
        <w:jc w:val="center"/>
        <w:rPr>
          <w:rFonts w:ascii="Verdana" w:hAnsi="Verdana"/>
          <w:sz w:val="18"/>
          <w:szCs w:val="18"/>
        </w:rPr>
      </w:pPr>
      <w:r w:rsidRPr="00E431F2">
        <w:rPr>
          <w:rStyle w:val="Forte"/>
          <w:rFonts w:ascii="Verdana" w:hAnsi="Verdana"/>
          <w:sz w:val="18"/>
          <w:szCs w:val="18"/>
        </w:rPr>
        <w:t>___________________________</w:t>
      </w:r>
    </w:p>
    <w:p w:rsidR="00ED43B7" w:rsidRDefault="00ED43B7" w:rsidP="00ED43B7">
      <w:pPr>
        <w:tabs>
          <w:tab w:val="left" w:pos="-2127"/>
          <w:tab w:val="left" w:pos="-1985"/>
          <w:tab w:val="left" w:pos="1134"/>
        </w:tabs>
        <w:contextualSpacing/>
        <w:jc w:val="center"/>
        <w:rPr>
          <w:rStyle w:val="Forte"/>
          <w:rFonts w:ascii="Verdana" w:hAnsi="Verdana"/>
          <w:sz w:val="18"/>
          <w:szCs w:val="18"/>
        </w:rPr>
      </w:pPr>
      <w:r w:rsidRPr="00E431F2">
        <w:rPr>
          <w:rStyle w:val="Forte"/>
          <w:rFonts w:ascii="Verdana" w:hAnsi="Verdana"/>
          <w:sz w:val="18"/>
          <w:szCs w:val="18"/>
        </w:rPr>
        <w:t>Empresa</w:t>
      </w:r>
    </w:p>
    <w:p w:rsidR="00ED43B7" w:rsidRDefault="00ED43B7" w:rsidP="00E97B74">
      <w:pPr>
        <w:tabs>
          <w:tab w:val="left" w:pos="-2127"/>
          <w:tab w:val="left" w:pos="-1985"/>
          <w:tab w:val="left" w:pos="1134"/>
        </w:tabs>
        <w:contextualSpacing/>
        <w:jc w:val="center"/>
      </w:pPr>
      <w:r w:rsidRPr="00F20A2C">
        <w:rPr>
          <w:rStyle w:val="Forte"/>
          <w:rFonts w:ascii="Verdana" w:hAnsi="Verdana"/>
          <w:sz w:val="18"/>
          <w:szCs w:val="18"/>
        </w:rPr>
        <w:t>CNPJ</w:t>
      </w: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pPr>
    </w:p>
    <w:p w:rsidR="00ED43B7" w:rsidRDefault="00ED43B7" w:rsidP="00BF46AB">
      <w:pPr>
        <w:tabs>
          <w:tab w:val="left" w:pos="0"/>
        </w:tabs>
        <w:jc w:val="both"/>
        <w:rPr>
          <w:rFonts w:ascii="Verdana" w:hAnsi="Verdana"/>
          <w:sz w:val="18"/>
          <w:szCs w:val="18"/>
        </w:rPr>
        <w:sectPr w:rsidR="00ED43B7" w:rsidSect="00920BB5">
          <w:pgSz w:w="16837" w:h="11905" w:orient="landscape"/>
          <w:pgMar w:top="1418" w:right="1701" w:bottom="1418" w:left="1701" w:header="567" w:footer="907" w:gutter="0"/>
          <w:cols w:space="720"/>
          <w:docGrid w:linePitch="360"/>
        </w:sectPr>
      </w:pPr>
    </w:p>
    <w:p w:rsidR="00BF46AB" w:rsidRPr="00350807" w:rsidRDefault="00BF46AB" w:rsidP="00ED43B7">
      <w:pPr>
        <w:pageBreakBefore/>
        <w:shd w:val="clear" w:color="auto" w:fill="C0C0C0"/>
        <w:jc w:val="center"/>
        <w:rPr>
          <w:rFonts w:ascii="Verdana" w:hAnsi="Verdana" w:cs="Arial"/>
          <w:b/>
          <w:sz w:val="18"/>
          <w:szCs w:val="18"/>
        </w:rPr>
      </w:pPr>
      <w:r w:rsidRPr="00350807">
        <w:rPr>
          <w:rFonts w:ascii="Verdana" w:hAnsi="Verdana" w:cs="Arial"/>
          <w:b/>
          <w:bCs/>
          <w:sz w:val="18"/>
          <w:szCs w:val="18"/>
        </w:rPr>
        <w:lastRenderedPageBreak/>
        <w:t>ANEXO II – MINUTA DE CONTRATO</w:t>
      </w:r>
    </w:p>
    <w:p w:rsidR="00BF46AB" w:rsidRPr="00350807" w:rsidRDefault="00BF46AB" w:rsidP="00BF46AB">
      <w:pPr>
        <w:autoSpaceDE w:val="0"/>
        <w:jc w:val="both"/>
        <w:rPr>
          <w:rFonts w:ascii="Verdana" w:hAnsi="Verdana" w:cs="Arial"/>
          <w:b/>
          <w:sz w:val="18"/>
          <w:szCs w:val="18"/>
        </w:rPr>
      </w:pPr>
    </w:p>
    <w:p w:rsidR="00BF46AB" w:rsidRPr="005A07BC" w:rsidRDefault="00BF46AB" w:rsidP="00BF46AB">
      <w:pPr>
        <w:jc w:val="both"/>
        <w:rPr>
          <w:rFonts w:ascii="Verdana" w:hAnsi="Verdana"/>
          <w:b/>
          <w:color w:val="FF0000"/>
          <w:sz w:val="18"/>
          <w:szCs w:val="18"/>
        </w:rPr>
      </w:pPr>
      <w:r w:rsidRPr="005A07BC">
        <w:rPr>
          <w:rFonts w:ascii="Verdana" w:hAnsi="Verdana" w:cs="Arial"/>
          <w:b/>
          <w:color w:val="FF0000"/>
          <w:sz w:val="18"/>
          <w:szCs w:val="18"/>
        </w:rPr>
        <w:t>CONTRATO DE</w:t>
      </w:r>
      <w:r w:rsidRPr="005A07BC">
        <w:rPr>
          <w:rFonts w:ascii="Verdana" w:hAnsi="Verdana"/>
          <w:b/>
          <w:color w:val="FF0000"/>
          <w:sz w:val="18"/>
          <w:szCs w:val="18"/>
        </w:rPr>
        <w:t xml:space="preserve"> SEGURO TOTAL PARA A FROTA PRÓPRIA DE VEÍCULOS OFICIAIS DO PODER JUDICIÁRIO DO ESTADO DO ESPIRITO SANTO.</w:t>
      </w:r>
    </w:p>
    <w:p w:rsidR="00BF46AB" w:rsidRPr="00350807" w:rsidRDefault="00BF46AB" w:rsidP="00BF46AB">
      <w:pPr>
        <w:pStyle w:val="Textopadro1"/>
        <w:jc w:val="both"/>
        <w:rPr>
          <w:rFonts w:ascii="Verdana" w:hAnsi="Verdana" w:cs="Arial"/>
          <w:b/>
          <w:color w:val="auto"/>
          <w:sz w:val="18"/>
          <w:szCs w:val="18"/>
          <w:lang w:val="pt-BR"/>
        </w:rPr>
      </w:pPr>
    </w:p>
    <w:p w:rsidR="00BF46AB" w:rsidRPr="00350807" w:rsidRDefault="00BF46AB" w:rsidP="00BF46AB">
      <w:pPr>
        <w:pStyle w:val="Textopadro1"/>
        <w:jc w:val="both"/>
        <w:rPr>
          <w:rFonts w:ascii="Verdana" w:hAnsi="Verdana" w:cs="Arial"/>
          <w:b/>
          <w:color w:val="auto"/>
          <w:sz w:val="18"/>
          <w:szCs w:val="18"/>
          <w:lang w:val="pt-BR"/>
        </w:rPr>
      </w:pPr>
      <w:r w:rsidRPr="00350807">
        <w:rPr>
          <w:rFonts w:ascii="Verdana" w:hAnsi="Verdana" w:cs="Arial"/>
          <w:b/>
          <w:color w:val="auto"/>
          <w:sz w:val="18"/>
          <w:szCs w:val="18"/>
          <w:lang w:val="pt-BR"/>
        </w:rPr>
        <w:t>CONTRATO Nº ______________</w:t>
      </w:r>
    </w:p>
    <w:p w:rsidR="00BF46AB" w:rsidRPr="00350807" w:rsidRDefault="00BF46AB" w:rsidP="00BF46AB">
      <w:pPr>
        <w:pStyle w:val="Textopadro1"/>
        <w:jc w:val="both"/>
        <w:rPr>
          <w:rFonts w:ascii="Verdana" w:hAnsi="Verdana" w:cs="Arial"/>
          <w:b/>
          <w:color w:val="auto"/>
          <w:sz w:val="18"/>
          <w:szCs w:val="18"/>
          <w:lang w:val="pt-BR"/>
        </w:rPr>
      </w:pPr>
      <w:proofErr w:type="gramStart"/>
      <w:r w:rsidRPr="00350807">
        <w:rPr>
          <w:rFonts w:ascii="Verdana" w:hAnsi="Verdana" w:cs="Arial"/>
          <w:b/>
          <w:color w:val="auto"/>
          <w:sz w:val="18"/>
          <w:szCs w:val="18"/>
          <w:lang w:val="pt-BR"/>
        </w:rPr>
        <w:t>PRO</w:t>
      </w:r>
      <w:r>
        <w:rPr>
          <w:rFonts w:ascii="Verdana" w:hAnsi="Verdana" w:cs="Arial"/>
          <w:b/>
          <w:color w:val="auto"/>
          <w:sz w:val="18"/>
          <w:szCs w:val="18"/>
          <w:lang w:val="pt-BR"/>
        </w:rPr>
        <w:t>CESSO SEI</w:t>
      </w:r>
      <w:proofErr w:type="gramEnd"/>
      <w:r w:rsidRPr="00350807">
        <w:rPr>
          <w:rFonts w:ascii="Verdana" w:hAnsi="Verdana" w:cs="Arial"/>
          <w:b/>
          <w:color w:val="auto"/>
          <w:sz w:val="18"/>
          <w:szCs w:val="18"/>
          <w:lang w:val="pt-BR"/>
        </w:rPr>
        <w:t xml:space="preserve"> Nº </w:t>
      </w:r>
      <w:hyperlink r:id="rId21" w:tgtFrame="ifrVisualizacao" w:history="1">
        <w:r w:rsidR="00F549AD" w:rsidRPr="00EB2D17">
          <w:rPr>
            <w:rFonts w:ascii="Verdana" w:hAnsi="Verdana" w:cstheme="minorHAnsi"/>
            <w:b/>
            <w:color w:val="FF0000"/>
            <w:sz w:val="18"/>
            <w:szCs w:val="18"/>
            <w:lang w:val="pt-BR"/>
          </w:rPr>
          <w:t>7006382-56.2021.8.08.0000</w:t>
        </w:r>
      </w:hyperlink>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BF46AB" w:rsidP="00BF46AB">
      <w:pPr>
        <w:pStyle w:val="Textopadro1"/>
        <w:jc w:val="both"/>
        <w:rPr>
          <w:rFonts w:ascii="Verdana" w:hAnsi="Verdana" w:cs="Verdana"/>
          <w:color w:val="auto"/>
          <w:sz w:val="18"/>
          <w:szCs w:val="18"/>
          <w:lang w:val="pt-BR"/>
        </w:rPr>
      </w:pPr>
      <w:r w:rsidRPr="00350807">
        <w:rPr>
          <w:rFonts w:ascii="Verdana" w:hAnsi="Verdana" w:cs="Verdana"/>
          <w:b/>
          <w:bCs/>
          <w:color w:val="auto"/>
          <w:sz w:val="18"/>
          <w:szCs w:val="18"/>
          <w:lang w:val="pt-BR"/>
        </w:rPr>
        <w:t>CONTRATANTE</w:t>
      </w:r>
      <w:r w:rsidR="005A07BC">
        <w:rPr>
          <w:rFonts w:ascii="Verdana" w:hAnsi="Verdana" w:cs="Verdana"/>
          <w:b/>
          <w:bCs/>
          <w:color w:val="auto"/>
          <w:sz w:val="18"/>
          <w:szCs w:val="18"/>
          <w:lang w:val="pt-BR"/>
        </w:rPr>
        <w:t>:</w:t>
      </w:r>
      <w:r w:rsidRPr="00350807">
        <w:rPr>
          <w:rFonts w:ascii="Verdana" w:hAnsi="Verdana" w:cs="Verdana"/>
          <w:b/>
          <w:bCs/>
          <w:color w:val="auto"/>
          <w:sz w:val="18"/>
          <w:szCs w:val="18"/>
          <w:lang w:val="pt-BR"/>
        </w:rPr>
        <w:t xml:space="preserve"> </w:t>
      </w:r>
      <w:r w:rsidR="009750D9">
        <w:rPr>
          <w:rFonts w:ascii="Verdana" w:hAnsi="Verdana" w:cs="Verdana"/>
          <w:b/>
          <w:bCs/>
          <w:color w:val="auto"/>
          <w:sz w:val="18"/>
          <w:szCs w:val="18"/>
          <w:lang w:val="pt-BR"/>
        </w:rPr>
        <w:t xml:space="preserve">O </w:t>
      </w:r>
      <w:r w:rsidRPr="00350807">
        <w:rPr>
          <w:rFonts w:ascii="Verdana" w:hAnsi="Verdana" w:cs="Verdana"/>
          <w:b/>
          <w:bCs/>
          <w:color w:val="auto"/>
          <w:sz w:val="18"/>
          <w:szCs w:val="18"/>
          <w:lang w:val="pt-BR"/>
        </w:rPr>
        <w:t>ESTADO DO ESPÍRITO SANTO</w:t>
      </w:r>
      <w:r w:rsidR="009750D9">
        <w:rPr>
          <w:rFonts w:ascii="Verdana" w:hAnsi="Verdana" w:cs="Verdana"/>
          <w:b/>
          <w:bCs/>
          <w:color w:val="auto"/>
          <w:sz w:val="18"/>
          <w:szCs w:val="18"/>
          <w:lang w:val="pt-BR"/>
        </w:rPr>
        <w:t xml:space="preserve">, </w:t>
      </w:r>
      <w:r w:rsidR="009750D9">
        <w:rPr>
          <w:rFonts w:ascii="Verdana" w:hAnsi="Verdana" w:cs="Verdana"/>
          <w:bCs/>
          <w:color w:val="auto"/>
          <w:sz w:val="18"/>
          <w:szCs w:val="18"/>
          <w:lang w:val="pt-BR"/>
        </w:rPr>
        <w:t>por intermédio do</w:t>
      </w:r>
      <w:r w:rsidR="009750D9" w:rsidRPr="009750D9">
        <w:rPr>
          <w:rFonts w:ascii="Verdana" w:hAnsi="Verdana" w:cs="Verdana"/>
          <w:b/>
          <w:bCs/>
          <w:color w:val="auto"/>
          <w:sz w:val="18"/>
          <w:szCs w:val="18"/>
          <w:lang w:val="pt-BR"/>
        </w:rPr>
        <w:t xml:space="preserve"> </w:t>
      </w:r>
      <w:r w:rsidR="009750D9" w:rsidRPr="00350807">
        <w:rPr>
          <w:rFonts w:ascii="Verdana" w:hAnsi="Verdana" w:cs="Verdana"/>
          <w:b/>
          <w:bCs/>
          <w:color w:val="auto"/>
          <w:sz w:val="18"/>
          <w:szCs w:val="18"/>
          <w:lang w:val="pt-BR"/>
        </w:rPr>
        <w:t>PODER JUDICIÁRIO DO</w:t>
      </w:r>
      <w:r w:rsidR="009750D9">
        <w:rPr>
          <w:rFonts w:ascii="Verdana" w:hAnsi="Verdana" w:cs="Verdana"/>
          <w:b/>
          <w:bCs/>
          <w:color w:val="auto"/>
          <w:sz w:val="18"/>
          <w:szCs w:val="18"/>
          <w:lang w:val="pt-BR"/>
        </w:rPr>
        <w:t xml:space="preserve"> ESTADO DO ESPÍRITO SANTO</w:t>
      </w:r>
      <w:r w:rsidRPr="00350807">
        <w:rPr>
          <w:rFonts w:ascii="Verdana" w:hAnsi="Verdana" w:cs="Verdana"/>
          <w:color w:val="auto"/>
          <w:sz w:val="18"/>
          <w:szCs w:val="18"/>
          <w:lang w:val="pt-BR"/>
        </w:rPr>
        <w:t xml:space="preserve">, com sede na Rua Des. Homero Mafra, nº 60, Enseada do </w:t>
      </w:r>
      <w:proofErr w:type="spellStart"/>
      <w:r w:rsidRPr="00350807">
        <w:rPr>
          <w:rFonts w:ascii="Verdana" w:hAnsi="Verdana" w:cs="Verdana"/>
          <w:color w:val="auto"/>
          <w:sz w:val="18"/>
          <w:szCs w:val="18"/>
          <w:lang w:val="pt-BR"/>
        </w:rPr>
        <w:t>Suá</w:t>
      </w:r>
      <w:proofErr w:type="spellEnd"/>
      <w:r w:rsidRPr="00350807">
        <w:rPr>
          <w:rFonts w:ascii="Verdana" w:hAnsi="Verdana" w:cs="Verdana"/>
          <w:color w:val="auto"/>
          <w:sz w:val="18"/>
          <w:szCs w:val="18"/>
          <w:lang w:val="pt-BR"/>
        </w:rPr>
        <w:t xml:space="preserve">, Vitória/ES, CNPJ nº 27.476.100/0001-45, neste ato representado por seu Secretário Geral, </w:t>
      </w:r>
      <w:r w:rsidRPr="00350807">
        <w:rPr>
          <w:rFonts w:ascii="Verdana" w:hAnsi="Verdana"/>
          <w:b/>
          <w:color w:val="auto"/>
          <w:sz w:val="18"/>
          <w:szCs w:val="18"/>
          <w:lang w:val="pt-BR"/>
        </w:rPr>
        <w:t>MARCELO TAVARES DE ALBUQUERQUE</w:t>
      </w:r>
      <w:r w:rsidRPr="00350807">
        <w:rPr>
          <w:rFonts w:ascii="Verdana" w:hAnsi="Verdana"/>
          <w:color w:val="auto"/>
          <w:sz w:val="18"/>
          <w:szCs w:val="18"/>
          <w:lang w:val="pt-BR"/>
        </w:rPr>
        <w:t xml:space="preserve">, CPF </w:t>
      </w:r>
      <w:r w:rsidRPr="00350807">
        <w:rPr>
          <w:rFonts w:ascii="Verdana" w:hAnsi="Verdana" w:cs="Verdana"/>
          <w:color w:val="auto"/>
          <w:sz w:val="18"/>
          <w:szCs w:val="18"/>
          <w:lang w:val="pt-BR"/>
        </w:rPr>
        <w:t>031.978.767-25,</w:t>
      </w:r>
      <w:r w:rsidRPr="00350807">
        <w:rPr>
          <w:rFonts w:ascii="Verdana" w:hAnsi="Verdana" w:cs="Verdana"/>
          <w:bCs/>
          <w:color w:val="auto"/>
          <w:sz w:val="18"/>
          <w:szCs w:val="18"/>
          <w:lang w:val="pt-BR"/>
        </w:rPr>
        <w:t xml:space="preserve"> na forma da Emenda Regimental </w:t>
      </w:r>
      <w:r w:rsidRPr="00350807">
        <w:rPr>
          <w:rFonts w:ascii="Verdana" w:hAnsi="Verdana"/>
          <w:color w:val="auto"/>
          <w:sz w:val="18"/>
          <w:szCs w:val="18"/>
          <w:lang w:val="pt-BR"/>
        </w:rPr>
        <w:t>nº 004/2015 de 09 de dezembro de 2015</w:t>
      </w:r>
      <w:r w:rsidRPr="00350807">
        <w:rPr>
          <w:rFonts w:ascii="Verdana" w:hAnsi="Verdana" w:cs="Verdana"/>
          <w:bCs/>
          <w:color w:val="auto"/>
          <w:sz w:val="18"/>
          <w:szCs w:val="18"/>
          <w:lang w:val="pt-BR"/>
        </w:rPr>
        <w:t>, do Exmo. Senhor Presidente do e. Tribunal de Justiça do Estado do Espírito Santo.</w:t>
      </w: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BF46AB" w:rsidP="00BF46AB">
      <w:pPr>
        <w:pStyle w:val="Textopadro1"/>
        <w:jc w:val="both"/>
        <w:rPr>
          <w:rFonts w:ascii="Verdana" w:hAnsi="Verdana" w:cs="Arial"/>
          <w:color w:val="auto"/>
          <w:sz w:val="18"/>
          <w:szCs w:val="18"/>
          <w:lang w:val="pt-BR"/>
        </w:rPr>
      </w:pPr>
      <w:r w:rsidRPr="00350807">
        <w:rPr>
          <w:rFonts w:ascii="Verdana" w:hAnsi="Verdana" w:cs="Arial"/>
          <w:b/>
          <w:color w:val="auto"/>
          <w:sz w:val="18"/>
          <w:szCs w:val="18"/>
          <w:lang w:val="pt-BR"/>
        </w:rPr>
        <w:t>CONTRATADA:</w:t>
      </w:r>
      <w:r w:rsidRPr="00350807">
        <w:rPr>
          <w:rFonts w:ascii="Verdana" w:hAnsi="Verdana" w:cs="Arial"/>
          <w:color w:val="auto"/>
          <w:sz w:val="18"/>
          <w:szCs w:val="18"/>
          <w:lang w:val="pt-BR"/>
        </w:rPr>
        <w:t xml:space="preserve"> ________Razão Social _______, CNPJ nº___________, estabelecida na Rua ______________, nº __, Bairro ___, Cidade___, UF __, CEP: ____, Telefone: (__) ____-____</w:t>
      </w:r>
      <w:proofErr w:type="gramStart"/>
      <w:r w:rsidRPr="00350807">
        <w:rPr>
          <w:rFonts w:ascii="Verdana" w:hAnsi="Verdana" w:cs="Arial"/>
          <w:color w:val="auto"/>
          <w:sz w:val="18"/>
          <w:szCs w:val="18"/>
          <w:lang w:val="pt-BR"/>
        </w:rPr>
        <w:t>,</w:t>
      </w:r>
      <w:proofErr w:type="gramEnd"/>
      <w:r w:rsidRPr="00350807">
        <w:rPr>
          <w:rFonts w:ascii="Verdana" w:hAnsi="Verdana" w:cs="Arial"/>
          <w:color w:val="auto"/>
          <w:sz w:val="18"/>
          <w:szCs w:val="18"/>
          <w:lang w:val="pt-BR"/>
        </w:rPr>
        <w:t xml:space="preserve">que apresentou os documentos exigidos por lei, neste ato representada seu sócio-_____, </w:t>
      </w:r>
      <w:proofErr w:type="spellStart"/>
      <w:r w:rsidRPr="00350807">
        <w:rPr>
          <w:rFonts w:ascii="Verdana" w:hAnsi="Verdana" w:cs="Arial"/>
          <w:color w:val="auto"/>
          <w:sz w:val="18"/>
          <w:szCs w:val="18"/>
          <w:lang w:val="pt-BR"/>
        </w:rPr>
        <w:t>Sr</w:t>
      </w:r>
      <w:proofErr w:type="spellEnd"/>
      <w:r w:rsidRPr="00350807">
        <w:rPr>
          <w:rFonts w:ascii="Verdana" w:hAnsi="Verdana" w:cs="Arial"/>
          <w:color w:val="auto"/>
          <w:sz w:val="18"/>
          <w:szCs w:val="18"/>
          <w:lang w:val="pt-BR"/>
        </w:rPr>
        <w:t>(a) ________, portador(a) da CI ______ e CPF _________.</w:t>
      </w: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BF46AB" w:rsidP="00BF46AB">
      <w:pPr>
        <w:pStyle w:val="Textopadro1"/>
        <w:jc w:val="both"/>
        <w:rPr>
          <w:rFonts w:ascii="Verdana" w:hAnsi="Verdana" w:cs="Arial"/>
          <w:color w:val="auto"/>
          <w:sz w:val="18"/>
          <w:szCs w:val="18"/>
          <w:lang w:val="pt-BR"/>
        </w:rPr>
      </w:pPr>
      <w:r w:rsidRPr="00350807">
        <w:rPr>
          <w:rFonts w:ascii="Verdana" w:hAnsi="Verdana" w:cs="Arial"/>
          <w:color w:val="auto"/>
          <w:sz w:val="18"/>
          <w:szCs w:val="18"/>
          <w:lang w:val="pt-BR"/>
        </w:rPr>
        <w:t>Resolvem celebrar o presente contrato</w:t>
      </w:r>
      <w:r w:rsidRPr="00350807">
        <w:rPr>
          <w:rFonts w:ascii="Verdana" w:hAnsi="Verdana" w:cs="Arial"/>
          <w:b/>
          <w:color w:val="auto"/>
          <w:sz w:val="18"/>
          <w:szCs w:val="18"/>
          <w:lang w:val="pt-BR"/>
        </w:rPr>
        <w:t>,</w:t>
      </w:r>
      <w:r w:rsidRPr="00350807">
        <w:rPr>
          <w:rFonts w:ascii="Verdana" w:hAnsi="Verdana" w:cs="Arial"/>
          <w:color w:val="auto"/>
          <w:sz w:val="18"/>
          <w:szCs w:val="18"/>
          <w:lang w:val="pt-BR"/>
        </w:rPr>
        <w:t xml:space="preserve"> nos termos da Lei Federal nº 8.666, de 21 de junho de 1993, de acordo com os termos do processo </w:t>
      </w:r>
      <w:hyperlink r:id="rId22" w:tgtFrame="ifrVisualizacao" w:history="1">
        <w:r w:rsidR="00F549AD" w:rsidRPr="00F549AD">
          <w:rPr>
            <w:rFonts w:ascii="Verdana" w:hAnsi="Verdana" w:cstheme="minorHAnsi"/>
            <w:b/>
            <w:color w:val="FF0000"/>
            <w:sz w:val="18"/>
            <w:szCs w:val="18"/>
            <w:lang w:val="pt-BR"/>
          </w:rPr>
          <w:t>7006382-56.2021.8.08.0000</w:t>
        </w:r>
      </w:hyperlink>
      <w:r w:rsidRPr="00350807">
        <w:rPr>
          <w:rFonts w:ascii="Verdana" w:hAnsi="Verdana" w:cs="Arial"/>
          <w:color w:val="auto"/>
          <w:sz w:val="18"/>
          <w:szCs w:val="18"/>
          <w:lang w:val="pt-BR"/>
        </w:rPr>
        <w:t xml:space="preserve"> e da proposta apresentada pela contratada, datada de </w:t>
      </w:r>
      <w:r w:rsidRPr="00DB33FC">
        <w:rPr>
          <w:rFonts w:ascii="Verdana" w:hAnsi="Verdana" w:cs="Arial"/>
          <w:color w:val="FF0000"/>
          <w:sz w:val="18"/>
          <w:szCs w:val="18"/>
          <w:lang w:val="pt-BR"/>
        </w:rPr>
        <w:t>___/___/</w:t>
      </w:r>
      <w:r w:rsidR="00F549AD">
        <w:rPr>
          <w:rFonts w:ascii="Verdana" w:hAnsi="Verdana" w:cs="Arial"/>
          <w:color w:val="FF0000"/>
          <w:sz w:val="18"/>
          <w:szCs w:val="18"/>
          <w:lang w:val="pt-BR"/>
        </w:rPr>
        <w:t>202</w:t>
      </w:r>
      <w:r w:rsidR="00E97B74">
        <w:rPr>
          <w:rFonts w:ascii="Verdana" w:hAnsi="Verdana" w:cs="Arial"/>
          <w:color w:val="FF0000"/>
          <w:sz w:val="18"/>
          <w:szCs w:val="18"/>
          <w:lang w:val="pt-BR"/>
        </w:rPr>
        <w:t>2</w:t>
      </w:r>
      <w:r w:rsidRPr="00350807">
        <w:rPr>
          <w:rFonts w:ascii="Verdana" w:hAnsi="Verdana" w:cs="Arial"/>
          <w:color w:val="auto"/>
          <w:sz w:val="18"/>
          <w:szCs w:val="18"/>
          <w:lang w:val="pt-BR"/>
        </w:rPr>
        <w:t>, que integram este instrumento, independente de transcrições, ficando, porém, ressalvadas como não transcritas as condições estipuladas na proposta que contrariem as disposições deste contrato, que se regerá pelas Cláusulas seguintes:</w:t>
      </w:r>
    </w:p>
    <w:p w:rsidR="00BF46AB" w:rsidRPr="00350807" w:rsidRDefault="00BF46AB" w:rsidP="00BF46AB">
      <w:pPr>
        <w:pStyle w:val="Textopadro1"/>
        <w:jc w:val="both"/>
        <w:rPr>
          <w:rFonts w:ascii="Verdana" w:hAnsi="Verdana" w:cs="Arial"/>
          <w:b/>
          <w:color w:val="auto"/>
          <w:sz w:val="18"/>
          <w:szCs w:val="18"/>
          <w:lang w:val="pt-BR"/>
        </w:rPr>
      </w:pPr>
    </w:p>
    <w:p w:rsidR="00BF46AB" w:rsidRPr="00350807" w:rsidRDefault="00BF46AB" w:rsidP="00BF46AB">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CLÁUSULA PRIMEIRA - DO OBJETO</w:t>
      </w: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BF46AB" w:rsidP="00BF46AB">
      <w:pPr>
        <w:jc w:val="both"/>
        <w:rPr>
          <w:rFonts w:ascii="Verdana" w:hAnsi="Verdana" w:cs="Arial"/>
          <w:sz w:val="18"/>
          <w:szCs w:val="18"/>
        </w:rPr>
      </w:pPr>
      <w:proofErr w:type="gramStart"/>
      <w:r w:rsidRPr="00350807">
        <w:rPr>
          <w:rFonts w:ascii="Verdana" w:hAnsi="Verdana" w:cs="Arial"/>
          <w:b/>
          <w:sz w:val="18"/>
          <w:szCs w:val="18"/>
        </w:rPr>
        <w:t>1.1</w:t>
      </w:r>
      <w:r w:rsidRPr="00350807">
        <w:rPr>
          <w:rFonts w:ascii="Verdana" w:hAnsi="Verdana" w:cs="Arial"/>
          <w:sz w:val="18"/>
          <w:szCs w:val="18"/>
        </w:rPr>
        <w:t xml:space="preserve"> - Este</w:t>
      </w:r>
      <w:proofErr w:type="gramEnd"/>
      <w:r w:rsidRPr="00350807">
        <w:rPr>
          <w:rFonts w:ascii="Verdana" w:hAnsi="Verdana" w:cs="Arial"/>
          <w:sz w:val="18"/>
          <w:szCs w:val="18"/>
        </w:rPr>
        <w:t xml:space="preserve"> contrato tem por objeto a </w:t>
      </w:r>
      <w:r w:rsidRPr="00DB33FC">
        <w:rPr>
          <w:rFonts w:ascii="Verdana" w:hAnsi="Verdana" w:cs="Arial"/>
          <w:b/>
          <w:color w:val="FF0000"/>
          <w:sz w:val="18"/>
          <w:szCs w:val="18"/>
        </w:rPr>
        <w:t>c</w:t>
      </w:r>
      <w:r w:rsidRPr="00DB33FC">
        <w:rPr>
          <w:rFonts w:ascii="Verdana" w:eastAsia="Cambria Math" w:hAnsi="Verdana" w:cs="Calibri"/>
          <w:b/>
          <w:color w:val="FF0000"/>
          <w:sz w:val="18"/>
          <w:szCs w:val="18"/>
        </w:rPr>
        <w:t xml:space="preserve">ontratação de </w:t>
      </w:r>
      <w:r w:rsidR="00DB33FC" w:rsidRPr="00DB33FC">
        <w:rPr>
          <w:rFonts w:ascii="Verdana" w:hAnsi="Verdana"/>
          <w:b/>
          <w:color w:val="FF0000"/>
          <w:sz w:val="18"/>
          <w:szCs w:val="18"/>
        </w:rPr>
        <w:t>seguro total para a frota p</w:t>
      </w:r>
      <w:r w:rsidR="009750D9">
        <w:rPr>
          <w:rFonts w:ascii="Verdana" w:hAnsi="Verdana"/>
          <w:b/>
          <w:color w:val="FF0000"/>
          <w:sz w:val="18"/>
          <w:szCs w:val="18"/>
        </w:rPr>
        <w:t>rópria de veículos oficiais do P</w:t>
      </w:r>
      <w:r w:rsidR="00DB33FC" w:rsidRPr="00DB33FC">
        <w:rPr>
          <w:rFonts w:ascii="Verdana" w:hAnsi="Verdana"/>
          <w:b/>
          <w:color w:val="FF0000"/>
          <w:sz w:val="18"/>
          <w:szCs w:val="18"/>
        </w:rPr>
        <w:t xml:space="preserve">oder </w:t>
      </w:r>
      <w:r w:rsidR="009750D9">
        <w:rPr>
          <w:rFonts w:ascii="Verdana" w:hAnsi="Verdana"/>
          <w:b/>
          <w:color w:val="FF0000"/>
          <w:sz w:val="18"/>
          <w:szCs w:val="18"/>
        </w:rPr>
        <w:t>Judiciário do Estado do Espirito S</w:t>
      </w:r>
      <w:r w:rsidR="00DB33FC" w:rsidRPr="00DB33FC">
        <w:rPr>
          <w:rFonts w:ascii="Verdana" w:hAnsi="Verdana"/>
          <w:b/>
          <w:color w:val="FF0000"/>
          <w:sz w:val="18"/>
          <w:szCs w:val="18"/>
        </w:rPr>
        <w:t>anto</w:t>
      </w:r>
      <w:r w:rsidR="00DB33FC">
        <w:rPr>
          <w:rFonts w:ascii="Verdana" w:hAnsi="Verdana"/>
          <w:b/>
          <w:color w:val="FF0000"/>
          <w:sz w:val="18"/>
          <w:szCs w:val="18"/>
        </w:rPr>
        <w:t>,</w:t>
      </w:r>
      <w:r w:rsidRPr="00350807">
        <w:rPr>
          <w:rFonts w:ascii="Verdana" w:eastAsia="Cambria Math" w:hAnsi="Verdana" w:cs="Calibri"/>
          <w:i/>
          <w:iCs/>
          <w:sz w:val="18"/>
          <w:szCs w:val="18"/>
        </w:rPr>
        <w:t xml:space="preserve"> </w:t>
      </w:r>
      <w:r w:rsidRPr="00350807">
        <w:rPr>
          <w:rFonts w:ascii="Verdana" w:hAnsi="Verdana" w:cs="Arial"/>
          <w:sz w:val="18"/>
          <w:szCs w:val="18"/>
        </w:rPr>
        <w:t xml:space="preserve">conforme disposto no Anexo I – Termo de Referência do Edital do Pregão nº </w:t>
      </w:r>
      <w:r w:rsidR="009750D9">
        <w:rPr>
          <w:rFonts w:ascii="Verdana" w:hAnsi="Verdana" w:cs="Arial"/>
          <w:b/>
          <w:color w:val="FF0000"/>
          <w:sz w:val="18"/>
          <w:szCs w:val="18"/>
        </w:rPr>
        <w:t>___</w:t>
      </w:r>
      <w:r w:rsidR="002A1586" w:rsidRPr="003E35E4">
        <w:rPr>
          <w:rFonts w:ascii="Verdana" w:hAnsi="Verdana" w:cs="Arial"/>
          <w:b/>
          <w:color w:val="FF0000"/>
          <w:sz w:val="18"/>
          <w:szCs w:val="18"/>
        </w:rPr>
        <w:t>/</w:t>
      </w:r>
      <w:r w:rsidR="00F549AD">
        <w:rPr>
          <w:rFonts w:ascii="Verdana" w:hAnsi="Verdana" w:cs="Arial"/>
          <w:b/>
          <w:color w:val="FF0000"/>
          <w:sz w:val="18"/>
          <w:szCs w:val="18"/>
        </w:rPr>
        <w:t>202</w:t>
      </w:r>
      <w:r w:rsidR="00E97B74">
        <w:rPr>
          <w:rFonts w:ascii="Verdana" w:hAnsi="Verdana" w:cs="Arial"/>
          <w:b/>
          <w:color w:val="FF0000"/>
          <w:sz w:val="18"/>
          <w:szCs w:val="18"/>
        </w:rPr>
        <w:t>2</w:t>
      </w:r>
      <w:r w:rsidRPr="00350807">
        <w:rPr>
          <w:rFonts w:ascii="Verdana" w:hAnsi="Verdana" w:cs="Arial"/>
          <w:b/>
          <w:sz w:val="18"/>
          <w:szCs w:val="18"/>
        </w:rPr>
        <w:t xml:space="preserve"> </w:t>
      </w:r>
      <w:r w:rsidRPr="00350807">
        <w:rPr>
          <w:rFonts w:ascii="Verdana" w:hAnsi="Verdana" w:cs="Arial"/>
          <w:sz w:val="18"/>
          <w:szCs w:val="18"/>
        </w:rPr>
        <w:t>e na Proposta Comercial da empresa vencedora.</w:t>
      </w:r>
    </w:p>
    <w:p w:rsidR="00BF46AB" w:rsidRPr="00350807" w:rsidRDefault="00BF46AB" w:rsidP="00BF46AB">
      <w:pPr>
        <w:jc w:val="both"/>
        <w:rPr>
          <w:rFonts w:ascii="Verdana" w:hAnsi="Verdana" w:cs="Arial"/>
          <w:sz w:val="18"/>
          <w:szCs w:val="18"/>
          <w:shd w:val="clear" w:color="auto" w:fill="FFFF00"/>
        </w:rPr>
      </w:pPr>
    </w:p>
    <w:p w:rsidR="00BF46AB" w:rsidRPr="00350807" w:rsidRDefault="00BF46AB" w:rsidP="00BF46AB">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CLÁUSULA SEGUNDA – D</w:t>
      </w:r>
      <w:r w:rsidR="00DB33FC">
        <w:rPr>
          <w:rFonts w:ascii="Verdana" w:hAnsi="Verdana" w:cs="Arial"/>
          <w:b/>
          <w:color w:val="auto"/>
          <w:sz w:val="18"/>
          <w:szCs w:val="18"/>
          <w:lang w:val="pt-BR"/>
        </w:rPr>
        <w:t>A</w:t>
      </w:r>
      <w:r w:rsidR="005A07BC">
        <w:rPr>
          <w:rFonts w:ascii="Verdana" w:hAnsi="Verdana" w:cs="Arial"/>
          <w:b/>
          <w:color w:val="auto"/>
          <w:sz w:val="18"/>
          <w:szCs w:val="18"/>
          <w:lang w:val="pt-BR"/>
        </w:rPr>
        <w:t xml:space="preserve"> METODOLOGIA DE TRABALHO E</w:t>
      </w:r>
      <w:r w:rsidR="00DB33FC">
        <w:rPr>
          <w:rFonts w:ascii="Verdana" w:hAnsi="Verdana" w:cs="Arial"/>
          <w:b/>
          <w:color w:val="auto"/>
          <w:sz w:val="18"/>
          <w:szCs w:val="18"/>
          <w:lang w:val="pt-BR"/>
        </w:rPr>
        <w:t xml:space="preserve"> IMPORTÂNCIAS </w:t>
      </w:r>
      <w:r w:rsidRPr="00350807">
        <w:rPr>
          <w:rFonts w:ascii="Verdana" w:hAnsi="Verdana" w:cs="Arial"/>
          <w:b/>
          <w:color w:val="auto"/>
          <w:sz w:val="18"/>
          <w:szCs w:val="18"/>
          <w:lang w:val="pt-BR"/>
        </w:rPr>
        <w:t>SEGURAD</w:t>
      </w:r>
      <w:r w:rsidR="00DB33FC">
        <w:rPr>
          <w:rFonts w:ascii="Verdana" w:hAnsi="Verdana" w:cs="Arial"/>
          <w:b/>
          <w:color w:val="auto"/>
          <w:sz w:val="18"/>
          <w:szCs w:val="18"/>
          <w:lang w:val="pt-BR"/>
        </w:rPr>
        <w:t>AS</w:t>
      </w:r>
    </w:p>
    <w:p w:rsidR="00BF46AB" w:rsidRPr="00350807" w:rsidRDefault="00BF46AB" w:rsidP="00BF46AB">
      <w:pPr>
        <w:pStyle w:val="Textopadro1"/>
        <w:jc w:val="center"/>
        <w:rPr>
          <w:rFonts w:ascii="Verdana" w:hAnsi="Verdana" w:cs="Arial"/>
          <w:b/>
          <w:color w:val="auto"/>
          <w:sz w:val="18"/>
          <w:szCs w:val="18"/>
          <w:lang w:val="pt-BR"/>
        </w:rPr>
      </w:pPr>
    </w:p>
    <w:p w:rsidR="005A07BC" w:rsidRPr="005A07BC" w:rsidRDefault="005A07BC" w:rsidP="00C71265">
      <w:pPr>
        <w:suppressAutoHyphens w:val="0"/>
        <w:jc w:val="both"/>
        <w:rPr>
          <w:rFonts w:ascii="Verdana" w:hAnsi="Verdana"/>
          <w:color w:val="000000"/>
          <w:sz w:val="18"/>
          <w:szCs w:val="18"/>
        </w:rPr>
      </w:pPr>
      <w:r>
        <w:rPr>
          <w:rFonts w:ascii="Verdana" w:hAnsi="Verdana"/>
          <w:b/>
          <w:color w:val="000000"/>
          <w:sz w:val="18"/>
          <w:szCs w:val="18"/>
        </w:rPr>
        <w:t xml:space="preserve">2.1 - </w:t>
      </w:r>
      <w:r w:rsidRPr="005A07BC">
        <w:rPr>
          <w:rFonts w:ascii="Verdana" w:hAnsi="Verdana"/>
          <w:color w:val="000000"/>
          <w:sz w:val="18"/>
          <w:szCs w:val="18"/>
        </w:rPr>
        <w:t xml:space="preserve">O seguro total deverá cobrir os riscos derivados da circulação do veículo segurado, as despesas indispensáveis ao salvamento e transporte do veículo até a oficina autorizada, localizada na Grande Vitória e indicada </w:t>
      </w:r>
      <w:r w:rsidR="00293B6E">
        <w:rPr>
          <w:rFonts w:ascii="Verdana" w:hAnsi="Verdana"/>
          <w:color w:val="000000"/>
          <w:sz w:val="18"/>
          <w:szCs w:val="18"/>
        </w:rPr>
        <w:t>pela Contratada</w:t>
      </w:r>
      <w:r w:rsidRPr="005A07BC">
        <w:rPr>
          <w:rFonts w:ascii="Verdana" w:hAnsi="Verdana"/>
          <w:color w:val="000000"/>
          <w:sz w:val="18"/>
          <w:szCs w:val="18"/>
        </w:rPr>
        <w:t>, e as indenizações ou prestações de serviços correspondentes a cada uma das coberturas de seguro, conforme</w:t>
      </w:r>
      <w:r>
        <w:rPr>
          <w:rFonts w:ascii="Verdana" w:hAnsi="Verdana"/>
          <w:color w:val="000000"/>
          <w:sz w:val="18"/>
          <w:szCs w:val="18"/>
        </w:rPr>
        <w:t xml:space="preserve"> hipóteses estabelecidas no item 5.1 do Termo de Referência.</w:t>
      </w:r>
    </w:p>
    <w:p w:rsidR="005A07BC" w:rsidRDefault="005A07BC" w:rsidP="00C71265">
      <w:pPr>
        <w:suppressAutoHyphens w:val="0"/>
        <w:jc w:val="both"/>
        <w:rPr>
          <w:rFonts w:ascii="Verdana" w:hAnsi="Verdana"/>
          <w:b/>
          <w:color w:val="000000"/>
          <w:sz w:val="18"/>
          <w:szCs w:val="18"/>
        </w:rPr>
      </w:pPr>
    </w:p>
    <w:p w:rsidR="00DB33FC" w:rsidRPr="00DB33FC" w:rsidRDefault="00C71265" w:rsidP="00C71265">
      <w:pPr>
        <w:suppressAutoHyphens w:val="0"/>
        <w:jc w:val="both"/>
        <w:rPr>
          <w:rFonts w:ascii="Verdana" w:hAnsi="Verdana"/>
          <w:color w:val="000000"/>
          <w:sz w:val="18"/>
          <w:szCs w:val="18"/>
        </w:rPr>
      </w:pPr>
      <w:r w:rsidRPr="00C71265">
        <w:rPr>
          <w:rFonts w:ascii="Verdana" w:hAnsi="Verdana"/>
          <w:b/>
          <w:color w:val="000000"/>
          <w:sz w:val="18"/>
          <w:szCs w:val="18"/>
        </w:rPr>
        <w:t>2.</w:t>
      </w:r>
      <w:r w:rsidR="005A07BC">
        <w:rPr>
          <w:rFonts w:ascii="Verdana" w:hAnsi="Verdana"/>
          <w:b/>
          <w:color w:val="000000"/>
          <w:sz w:val="18"/>
          <w:szCs w:val="18"/>
        </w:rPr>
        <w:t>2</w:t>
      </w:r>
      <w:r w:rsidRPr="00C71265">
        <w:rPr>
          <w:rFonts w:ascii="Verdana" w:hAnsi="Verdana"/>
          <w:b/>
          <w:color w:val="000000"/>
          <w:sz w:val="18"/>
          <w:szCs w:val="18"/>
        </w:rPr>
        <w:t xml:space="preserve"> -</w:t>
      </w:r>
      <w:proofErr w:type="gramStart"/>
      <w:r>
        <w:rPr>
          <w:rFonts w:ascii="Verdana" w:hAnsi="Verdana"/>
          <w:color w:val="000000"/>
          <w:sz w:val="18"/>
          <w:szCs w:val="18"/>
        </w:rPr>
        <w:t xml:space="preserve"> </w:t>
      </w:r>
      <w:r w:rsidR="00DB33FC" w:rsidRPr="00DB33FC">
        <w:rPr>
          <w:rFonts w:ascii="Verdana" w:hAnsi="Verdana"/>
          <w:color w:val="000000"/>
          <w:sz w:val="18"/>
          <w:szCs w:val="18"/>
        </w:rPr>
        <w:t xml:space="preserve"> </w:t>
      </w:r>
      <w:proofErr w:type="gramEnd"/>
      <w:r w:rsidR="00DB33FC" w:rsidRPr="00DB33FC">
        <w:rPr>
          <w:rFonts w:ascii="Verdana" w:hAnsi="Verdana"/>
          <w:color w:val="000000"/>
          <w:sz w:val="18"/>
          <w:szCs w:val="18"/>
        </w:rPr>
        <w:t>Em caso de indenização integral, o valor pago deverá ser tomado como base em 100% (cem por cento) do valor divulgado pela FIPE – Fundação Instituto de Pesquisas Econômicas, podendo ser consultado pelo site www.fipe.org.br. E, em caso de extinção ou interrupção da publicação da mesma, a tabela substituta será a tabela MOLICAR, divulgada pelo site www.molicar.com.br, com o mesmo percentual. Fica vedada a utilização de qualquer outra tabela.</w:t>
      </w:r>
    </w:p>
    <w:p w:rsidR="00DB33FC" w:rsidRPr="00DB33FC" w:rsidRDefault="00DB33FC" w:rsidP="00C71265">
      <w:pPr>
        <w:suppressAutoHyphens w:val="0"/>
        <w:jc w:val="both"/>
        <w:rPr>
          <w:rFonts w:ascii="Verdana" w:hAnsi="Verdana"/>
          <w:color w:val="000000"/>
          <w:sz w:val="18"/>
          <w:szCs w:val="18"/>
        </w:rPr>
      </w:pPr>
      <w:r w:rsidRPr="00DB33FC">
        <w:rPr>
          <w:rFonts w:ascii="Verdana" w:hAnsi="Verdana"/>
          <w:color w:val="000000"/>
          <w:sz w:val="18"/>
          <w:szCs w:val="18"/>
        </w:rPr>
        <w:t> </w:t>
      </w:r>
    </w:p>
    <w:p w:rsidR="00DB33FC" w:rsidRPr="00DB33FC" w:rsidRDefault="00C71265" w:rsidP="00C71265">
      <w:pPr>
        <w:suppressAutoHyphens w:val="0"/>
        <w:jc w:val="both"/>
        <w:rPr>
          <w:rFonts w:ascii="Verdana" w:hAnsi="Verdana"/>
          <w:color w:val="000000"/>
          <w:sz w:val="18"/>
          <w:szCs w:val="18"/>
        </w:rPr>
      </w:pPr>
      <w:r w:rsidRPr="00C71265">
        <w:rPr>
          <w:rFonts w:ascii="Verdana" w:hAnsi="Verdana"/>
          <w:b/>
          <w:color w:val="000000"/>
          <w:sz w:val="18"/>
          <w:szCs w:val="18"/>
        </w:rPr>
        <w:t>2.</w:t>
      </w:r>
      <w:r w:rsidR="005A07BC">
        <w:rPr>
          <w:rFonts w:ascii="Verdana" w:hAnsi="Verdana"/>
          <w:b/>
          <w:color w:val="000000"/>
          <w:sz w:val="18"/>
          <w:szCs w:val="18"/>
        </w:rPr>
        <w:t>3</w:t>
      </w:r>
      <w:r w:rsidRPr="00C71265">
        <w:rPr>
          <w:rFonts w:ascii="Verdana" w:hAnsi="Verdana"/>
          <w:b/>
          <w:color w:val="000000"/>
          <w:sz w:val="18"/>
          <w:szCs w:val="18"/>
        </w:rPr>
        <w:t xml:space="preserve"> -</w:t>
      </w:r>
      <w:proofErr w:type="gramStart"/>
      <w:r>
        <w:rPr>
          <w:rFonts w:ascii="Verdana" w:hAnsi="Verdana"/>
          <w:color w:val="000000"/>
          <w:sz w:val="18"/>
          <w:szCs w:val="18"/>
        </w:rPr>
        <w:t xml:space="preserve"> </w:t>
      </w:r>
      <w:r w:rsidR="00DB33FC" w:rsidRPr="00DB33FC">
        <w:rPr>
          <w:rFonts w:ascii="Verdana" w:hAnsi="Verdana"/>
          <w:color w:val="000000"/>
          <w:sz w:val="18"/>
          <w:szCs w:val="18"/>
        </w:rPr>
        <w:t xml:space="preserve"> </w:t>
      </w:r>
      <w:proofErr w:type="gramEnd"/>
      <w:r w:rsidR="00DB33FC" w:rsidRPr="00DB33FC">
        <w:rPr>
          <w:rFonts w:ascii="Verdana" w:hAnsi="Verdana"/>
          <w:color w:val="000000"/>
          <w:sz w:val="18"/>
          <w:szCs w:val="18"/>
        </w:rPr>
        <w:t>Em se tratando de sinistro envolvendo veículos zero quilômetro, o valor será determinado com base no valor do veículo novo por um prazo não inferior a 90 dias a contar data de seu recebimento pelo TJES, independente da quilometragem rodada no período. Entende-se por valor de veículo novo o valor do veículo zero quilômetro constante da tabela de referencia quando da liquidação do sinistro.</w:t>
      </w:r>
    </w:p>
    <w:p w:rsidR="00DB33FC" w:rsidRPr="00DB33FC" w:rsidRDefault="00DB33FC" w:rsidP="00C71265">
      <w:pPr>
        <w:suppressAutoHyphens w:val="0"/>
        <w:jc w:val="both"/>
        <w:rPr>
          <w:rFonts w:ascii="Verdana" w:hAnsi="Verdana"/>
          <w:color w:val="000000"/>
          <w:sz w:val="18"/>
          <w:szCs w:val="18"/>
        </w:rPr>
      </w:pPr>
      <w:r w:rsidRPr="00DB33FC">
        <w:rPr>
          <w:rFonts w:ascii="Verdana" w:hAnsi="Verdana"/>
          <w:color w:val="000000"/>
          <w:sz w:val="18"/>
          <w:szCs w:val="18"/>
        </w:rPr>
        <w:t> </w:t>
      </w:r>
    </w:p>
    <w:p w:rsidR="00DB33FC" w:rsidRPr="00DB33FC" w:rsidRDefault="00DB33FC" w:rsidP="00C71265">
      <w:pPr>
        <w:suppressAutoHyphens w:val="0"/>
        <w:jc w:val="both"/>
        <w:rPr>
          <w:rFonts w:ascii="Verdana" w:hAnsi="Verdana"/>
          <w:color w:val="000000"/>
          <w:sz w:val="18"/>
          <w:szCs w:val="18"/>
        </w:rPr>
      </w:pPr>
      <w:r w:rsidRPr="00C71265">
        <w:rPr>
          <w:rFonts w:ascii="Verdana" w:hAnsi="Verdana"/>
          <w:b/>
          <w:color w:val="000000"/>
          <w:sz w:val="18"/>
          <w:szCs w:val="18"/>
        </w:rPr>
        <w:t>2.</w:t>
      </w:r>
      <w:r w:rsidR="005A07BC">
        <w:rPr>
          <w:rFonts w:ascii="Verdana" w:hAnsi="Verdana"/>
          <w:b/>
          <w:color w:val="000000"/>
          <w:sz w:val="18"/>
          <w:szCs w:val="18"/>
        </w:rPr>
        <w:t>4</w:t>
      </w:r>
      <w:r w:rsidR="00C71265" w:rsidRPr="00C71265">
        <w:rPr>
          <w:rFonts w:ascii="Verdana" w:hAnsi="Verdana"/>
          <w:b/>
          <w:color w:val="000000"/>
          <w:sz w:val="18"/>
          <w:szCs w:val="18"/>
        </w:rPr>
        <w:t xml:space="preserve"> -</w:t>
      </w:r>
      <w:r w:rsidRPr="00DB33FC">
        <w:rPr>
          <w:rFonts w:ascii="Verdana" w:hAnsi="Verdana"/>
          <w:color w:val="000000"/>
          <w:sz w:val="18"/>
          <w:szCs w:val="18"/>
        </w:rPr>
        <w:t xml:space="preserve"> A </w:t>
      </w:r>
      <w:r w:rsidRPr="00DB33FC">
        <w:rPr>
          <w:rFonts w:ascii="Verdana" w:hAnsi="Verdana"/>
          <w:b/>
          <w:bCs/>
          <w:color w:val="000000"/>
          <w:sz w:val="18"/>
          <w:szCs w:val="18"/>
        </w:rPr>
        <w:t>Importância mínima segurada de RCF-V* </w:t>
      </w:r>
      <w:r w:rsidRPr="00DB33FC">
        <w:rPr>
          <w:rFonts w:ascii="Verdana" w:hAnsi="Verdana"/>
          <w:color w:val="000000"/>
          <w:sz w:val="18"/>
          <w:szCs w:val="18"/>
        </w:rPr>
        <w:t>(Danos Materiais) por veículo será de R$150.000,00 (Cento e cinquenta mil reais);</w:t>
      </w:r>
    </w:p>
    <w:p w:rsidR="00DB33FC" w:rsidRDefault="00DB33FC" w:rsidP="00C71265">
      <w:pPr>
        <w:suppressAutoHyphens w:val="0"/>
        <w:jc w:val="both"/>
        <w:rPr>
          <w:rFonts w:ascii="Verdana" w:hAnsi="Verdana"/>
          <w:color w:val="000000"/>
          <w:sz w:val="18"/>
          <w:szCs w:val="18"/>
        </w:rPr>
      </w:pPr>
      <w:r w:rsidRPr="00DB33FC">
        <w:rPr>
          <w:rFonts w:ascii="Verdana" w:hAnsi="Verdana"/>
          <w:color w:val="000000"/>
          <w:sz w:val="18"/>
          <w:szCs w:val="18"/>
        </w:rPr>
        <w:t> </w:t>
      </w:r>
    </w:p>
    <w:p w:rsidR="00B447C0" w:rsidRPr="00DB33FC" w:rsidRDefault="00B447C0" w:rsidP="00293B6E">
      <w:pPr>
        <w:suppressAutoHyphens w:val="0"/>
        <w:ind w:left="284"/>
        <w:jc w:val="both"/>
        <w:rPr>
          <w:rFonts w:ascii="Verdana" w:hAnsi="Verdana"/>
          <w:color w:val="000000"/>
          <w:sz w:val="18"/>
          <w:szCs w:val="18"/>
        </w:rPr>
      </w:pPr>
      <w:r>
        <w:rPr>
          <w:rFonts w:ascii="Verdana" w:hAnsi="Verdana"/>
          <w:b/>
          <w:bCs/>
          <w:color w:val="000000"/>
          <w:sz w:val="18"/>
          <w:szCs w:val="18"/>
        </w:rPr>
        <w:t>2.4.1 -</w:t>
      </w:r>
      <w:r w:rsidRPr="00DB33FC">
        <w:rPr>
          <w:rFonts w:ascii="Verdana" w:hAnsi="Verdana"/>
          <w:b/>
          <w:bCs/>
          <w:color w:val="000000"/>
          <w:sz w:val="18"/>
          <w:szCs w:val="18"/>
        </w:rPr>
        <w:t xml:space="preserve"> </w:t>
      </w:r>
      <w:r w:rsidR="005B34B3" w:rsidRPr="00DB33FC">
        <w:rPr>
          <w:rFonts w:ascii="Verdana" w:hAnsi="Verdana"/>
          <w:b/>
          <w:bCs/>
          <w:color w:val="000000"/>
          <w:sz w:val="18"/>
          <w:szCs w:val="18"/>
        </w:rPr>
        <w:t>*</w:t>
      </w:r>
      <w:r w:rsidR="005B34B3">
        <w:rPr>
          <w:rFonts w:ascii="Verdana" w:hAnsi="Verdana"/>
          <w:b/>
          <w:bCs/>
          <w:color w:val="000000"/>
          <w:sz w:val="18"/>
          <w:szCs w:val="18"/>
        </w:rPr>
        <w:t xml:space="preserve"> </w:t>
      </w:r>
      <w:r w:rsidRPr="00DB33FC">
        <w:rPr>
          <w:rFonts w:ascii="Verdana" w:hAnsi="Verdana"/>
          <w:b/>
          <w:bCs/>
          <w:color w:val="000000"/>
          <w:sz w:val="18"/>
          <w:szCs w:val="18"/>
        </w:rPr>
        <w:t>RCF-V - Responsabilidade Civil Facultativa de Veículos - Danos Materiais e Danos Corporais - </w:t>
      </w:r>
      <w:r w:rsidRPr="00DB33FC">
        <w:rPr>
          <w:rFonts w:ascii="Verdana" w:hAnsi="Verdana"/>
          <w:color w:val="000000"/>
          <w:sz w:val="18"/>
          <w:szCs w:val="18"/>
        </w:rPr>
        <w:t xml:space="preserve">Esta cobertura objetiva, a critério da Seguradora, indenizar diretamente o </w:t>
      </w:r>
      <w:r w:rsidRPr="00DB33FC">
        <w:rPr>
          <w:rFonts w:ascii="Verdana" w:hAnsi="Verdana"/>
          <w:color w:val="000000"/>
          <w:sz w:val="18"/>
          <w:szCs w:val="18"/>
        </w:rPr>
        <w:lastRenderedPageBreak/>
        <w:t>terceiro ou reembolsar o Segurado das quantias que ele for obrigado a pagar quando acionado judicialmente, em decorrência de:</w:t>
      </w:r>
    </w:p>
    <w:p w:rsidR="00B447C0" w:rsidRPr="00DB33FC" w:rsidRDefault="00B447C0" w:rsidP="00293B6E">
      <w:pPr>
        <w:suppressAutoHyphens w:val="0"/>
        <w:ind w:left="709"/>
        <w:jc w:val="both"/>
        <w:rPr>
          <w:rFonts w:ascii="Verdana" w:hAnsi="Verdana"/>
          <w:color w:val="000000"/>
          <w:sz w:val="18"/>
          <w:szCs w:val="18"/>
        </w:rPr>
      </w:pPr>
      <w:r w:rsidRPr="00DB33FC">
        <w:rPr>
          <w:rFonts w:ascii="Verdana" w:hAnsi="Verdana"/>
          <w:color w:val="000000"/>
          <w:sz w:val="18"/>
          <w:szCs w:val="18"/>
        </w:rPr>
        <w:t>a) Indenizações em virtude de sentença judicial cível transitada em julgado ou de acordo autorizado previamente e de modo expresso pela Seguradora, mediante comprovação dos danos involuntários, materiais e corporais causados a terceiros, exceto às pessoas transportadas pelo próprio veículo segurado. As referidas coberturas devem ter sido contratadas separada e expressamente, mediante respectivo pagamento de prêmio.</w:t>
      </w:r>
    </w:p>
    <w:p w:rsidR="00B447C0" w:rsidRPr="00DB33FC" w:rsidRDefault="00B447C0" w:rsidP="00293B6E">
      <w:pPr>
        <w:suppressAutoHyphens w:val="0"/>
        <w:ind w:left="709"/>
        <w:jc w:val="both"/>
        <w:rPr>
          <w:rFonts w:ascii="Verdana" w:hAnsi="Verdana"/>
          <w:color w:val="000000"/>
          <w:sz w:val="18"/>
          <w:szCs w:val="18"/>
        </w:rPr>
      </w:pPr>
      <w:r w:rsidRPr="00DB33FC">
        <w:rPr>
          <w:rFonts w:ascii="Verdana" w:hAnsi="Verdana"/>
          <w:color w:val="000000"/>
          <w:sz w:val="18"/>
          <w:szCs w:val="18"/>
        </w:rPr>
        <w:t>b) Despesas com custas judiciais do foro civil e com honorários de advogados nomeados pelo Segurado, ao final do processo judicial, sempre que tais despesas decorrerem de reclamações de terceiros cobertos pelo presente contrato.</w:t>
      </w:r>
    </w:p>
    <w:p w:rsidR="00B447C0" w:rsidRDefault="00B447C0" w:rsidP="00293B6E">
      <w:pPr>
        <w:suppressAutoHyphens w:val="0"/>
        <w:ind w:left="709"/>
        <w:jc w:val="both"/>
        <w:rPr>
          <w:rFonts w:ascii="Verdana" w:hAnsi="Verdana"/>
          <w:color w:val="000000"/>
          <w:sz w:val="18"/>
          <w:szCs w:val="18"/>
        </w:rPr>
      </w:pPr>
      <w:r w:rsidRPr="00DB33FC">
        <w:rPr>
          <w:rFonts w:ascii="Verdana" w:hAnsi="Verdana"/>
          <w:color w:val="000000"/>
          <w:sz w:val="18"/>
          <w:szCs w:val="18"/>
        </w:rPr>
        <w:t>c) Valores referentes aos danos materiais comprovadamente causados pelo Segurado e/ou por terceiros na tentativa de evitar o sinistro, minorar o dano ou salvar a coisa.</w:t>
      </w:r>
    </w:p>
    <w:p w:rsidR="005B34B3" w:rsidRPr="00DB33FC" w:rsidRDefault="005B34B3" w:rsidP="00B447C0">
      <w:pPr>
        <w:suppressAutoHyphens w:val="0"/>
        <w:jc w:val="both"/>
        <w:rPr>
          <w:rFonts w:ascii="Verdana" w:hAnsi="Verdana"/>
          <w:color w:val="000000"/>
          <w:sz w:val="18"/>
          <w:szCs w:val="18"/>
        </w:rPr>
      </w:pPr>
    </w:p>
    <w:p w:rsidR="00DB33FC" w:rsidRDefault="00DB33FC" w:rsidP="00C71265">
      <w:pPr>
        <w:suppressAutoHyphens w:val="0"/>
        <w:jc w:val="both"/>
        <w:rPr>
          <w:rFonts w:ascii="Verdana" w:hAnsi="Verdana"/>
          <w:color w:val="000000"/>
          <w:sz w:val="18"/>
          <w:szCs w:val="18"/>
        </w:rPr>
      </w:pPr>
      <w:r w:rsidRPr="00C71265">
        <w:rPr>
          <w:rFonts w:ascii="Verdana" w:hAnsi="Verdana"/>
          <w:b/>
          <w:color w:val="000000"/>
          <w:sz w:val="18"/>
          <w:szCs w:val="18"/>
        </w:rPr>
        <w:t>2.</w:t>
      </w:r>
      <w:r w:rsidR="005A07BC">
        <w:rPr>
          <w:rFonts w:ascii="Verdana" w:hAnsi="Verdana"/>
          <w:b/>
          <w:color w:val="000000"/>
          <w:sz w:val="18"/>
          <w:szCs w:val="18"/>
        </w:rPr>
        <w:t>5</w:t>
      </w:r>
      <w:r w:rsidR="00C71265" w:rsidRPr="00C71265">
        <w:rPr>
          <w:rFonts w:ascii="Verdana" w:hAnsi="Verdana"/>
          <w:b/>
          <w:color w:val="000000"/>
          <w:sz w:val="18"/>
          <w:szCs w:val="18"/>
        </w:rPr>
        <w:t xml:space="preserve"> -</w:t>
      </w:r>
      <w:r w:rsidRPr="00DB33FC">
        <w:rPr>
          <w:rFonts w:ascii="Verdana" w:hAnsi="Verdana"/>
          <w:color w:val="000000"/>
          <w:sz w:val="18"/>
          <w:szCs w:val="18"/>
        </w:rPr>
        <w:t xml:space="preserve"> A </w:t>
      </w:r>
      <w:r w:rsidRPr="00DB33FC">
        <w:rPr>
          <w:rFonts w:ascii="Verdana" w:hAnsi="Verdana"/>
          <w:b/>
          <w:bCs/>
          <w:color w:val="000000"/>
          <w:sz w:val="18"/>
          <w:szCs w:val="18"/>
        </w:rPr>
        <w:t>Importância mínima segurada de RCF-V* </w:t>
      </w:r>
      <w:r w:rsidRPr="00DB33FC">
        <w:rPr>
          <w:rFonts w:ascii="Verdana" w:hAnsi="Verdana"/>
          <w:color w:val="000000"/>
          <w:sz w:val="18"/>
          <w:szCs w:val="18"/>
        </w:rPr>
        <w:t>(Danos Pessoais) por veículo será de R$150.000,00 (Cento e cinquenta mil reais);</w:t>
      </w:r>
    </w:p>
    <w:p w:rsidR="00DB33FC" w:rsidRPr="00DB33FC" w:rsidRDefault="00DB33FC" w:rsidP="00C71265">
      <w:pPr>
        <w:suppressAutoHyphens w:val="0"/>
        <w:jc w:val="both"/>
        <w:rPr>
          <w:rFonts w:ascii="Verdana" w:hAnsi="Verdana"/>
          <w:color w:val="000000"/>
          <w:sz w:val="18"/>
          <w:szCs w:val="18"/>
        </w:rPr>
      </w:pPr>
    </w:p>
    <w:p w:rsidR="00DB33FC" w:rsidRDefault="00DB33FC" w:rsidP="00C71265">
      <w:pPr>
        <w:suppressAutoHyphens w:val="0"/>
        <w:jc w:val="both"/>
        <w:rPr>
          <w:rFonts w:ascii="Verdana" w:hAnsi="Verdana"/>
          <w:color w:val="000000"/>
          <w:sz w:val="18"/>
          <w:szCs w:val="18"/>
        </w:rPr>
      </w:pPr>
      <w:r w:rsidRPr="00C71265">
        <w:rPr>
          <w:rFonts w:ascii="Verdana" w:hAnsi="Verdana"/>
          <w:b/>
          <w:color w:val="000000"/>
          <w:sz w:val="18"/>
          <w:szCs w:val="18"/>
        </w:rPr>
        <w:t>2.</w:t>
      </w:r>
      <w:r w:rsidR="005A07BC">
        <w:rPr>
          <w:rFonts w:ascii="Verdana" w:hAnsi="Verdana"/>
          <w:b/>
          <w:color w:val="000000"/>
          <w:sz w:val="18"/>
          <w:szCs w:val="18"/>
        </w:rPr>
        <w:t>6</w:t>
      </w:r>
      <w:r w:rsidR="00C71265" w:rsidRPr="00C71265">
        <w:rPr>
          <w:rFonts w:ascii="Verdana" w:hAnsi="Verdana"/>
          <w:b/>
          <w:color w:val="000000"/>
          <w:sz w:val="18"/>
          <w:szCs w:val="18"/>
        </w:rPr>
        <w:t xml:space="preserve"> -</w:t>
      </w:r>
      <w:r w:rsidRPr="00DB33FC">
        <w:rPr>
          <w:rFonts w:ascii="Verdana" w:hAnsi="Verdana"/>
          <w:color w:val="000000"/>
          <w:sz w:val="18"/>
          <w:szCs w:val="18"/>
        </w:rPr>
        <w:t xml:space="preserve"> A </w:t>
      </w:r>
      <w:r w:rsidRPr="00DB33FC">
        <w:rPr>
          <w:rFonts w:ascii="Verdana" w:hAnsi="Verdana"/>
          <w:b/>
          <w:bCs/>
          <w:color w:val="000000"/>
          <w:sz w:val="18"/>
          <w:szCs w:val="18"/>
        </w:rPr>
        <w:t>Importância mínima segurada de APP** </w:t>
      </w:r>
      <w:r w:rsidRPr="00DB33FC">
        <w:rPr>
          <w:rFonts w:ascii="Verdana" w:hAnsi="Verdana"/>
          <w:color w:val="000000"/>
          <w:sz w:val="18"/>
          <w:szCs w:val="18"/>
        </w:rPr>
        <w:t>(Morte) será de R$ 15.000,00 (quinze mil reais) por pessoa;</w:t>
      </w:r>
    </w:p>
    <w:p w:rsidR="005B34B3" w:rsidRDefault="005B34B3" w:rsidP="005B34B3">
      <w:pPr>
        <w:suppressAutoHyphens w:val="0"/>
        <w:jc w:val="both"/>
        <w:rPr>
          <w:rFonts w:ascii="Verdana" w:hAnsi="Verdana"/>
          <w:b/>
          <w:color w:val="000000"/>
          <w:sz w:val="18"/>
          <w:szCs w:val="18"/>
        </w:rPr>
      </w:pPr>
    </w:p>
    <w:p w:rsidR="005B34B3" w:rsidRPr="00DB33FC" w:rsidRDefault="005B34B3" w:rsidP="005B34B3">
      <w:pPr>
        <w:suppressAutoHyphens w:val="0"/>
        <w:jc w:val="both"/>
        <w:rPr>
          <w:rFonts w:ascii="Verdana" w:hAnsi="Verdana"/>
          <w:color w:val="000000"/>
          <w:sz w:val="18"/>
          <w:szCs w:val="18"/>
        </w:rPr>
      </w:pPr>
      <w:r w:rsidRPr="005B34B3">
        <w:rPr>
          <w:rFonts w:ascii="Verdana" w:hAnsi="Verdana"/>
          <w:b/>
          <w:color w:val="000000"/>
          <w:sz w:val="18"/>
          <w:szCs w:val="18"/>
        </w:rPr>
        <w:t>2.6.1 -</w:t>
      </w:r>
      <w:proofErr w:type="gramStart"/>
      <w:r>
        <w:rPr>
          <w:rFonts w:ascii="Verdana" w:hAnsi="Verdana"/>
          <w:color w:val="000000"/>
          <w:sz w:val="18"/>
          <w:szCs w:val="18"/>
        </w:rPr>
        <w:t xml:space="preserve">  </w:t>
      </w:r>
      <w:proofErr w:type="gramEnd"/>
      <w:r w:rsidRPr="00DB33FC">
        <w:rPr>
          <w:rFonts w:ascii="Verdana" w:hAnsi="Verdana"/>
          <w:b/>
          <w:bCs/>
          <w:color w:val="000000"/>
          <w:sz w:val="18"/>
          <w:szCs w:val="18"/>
        </w:rPr>
        <w:t xml:space="preserve">** APP - Acidentes Pessoais de Passageiros - </w:t>
      </w:r>
      <w:r>
        <w:rPr>
          <w:rFonts w:ascii="Verdana" w:hAnsi="Verdana"/>
          <w:b/>
          <w:bCs/>
          <w:color w:val="000000"/>
          <w:sz w:val="18"/>
          <w:szCs w:val="18"/>
        </w:rPr>
        <w:t>Morte ou Invalidez Permanente -</w:t>
      </w:r>
      <w:r w:rsidRPr="00DB33FC">
        <w:rPr>
          <w:rFonts w:ascii="Verdana" w:hAnsi="Verdana"/>
          <w:color w:val="000000"/>
          <w:sz w:val="18"/>
          <w:szCs w:val="18"/>
        </w:rPr>
        <w:t>Esta cobertura garante, dentro dos limites estipulados na apólice, o pagamento de indenização à vítima ou a seus Beneficiários, se o passageiro sofrer lesão corporal e/ou morte em decorrência de acidente de trânsito envolvendo o veículo segurado, devidamente licenciado para o transporte de pessoas.</w:t>
      </w:r>
    </w:p>
    <w:p w:rsidR="005B34B3" w:rsidRPr="00DB33FC" w:rsidRDefault="005B34B3" w:rsidP="005B34B3">
      <w:pPr>
        <w:suppressAutoHyphens w:val="0"/>
        <w:jc w:val="both"/>
        <w:rPr>
          <w:rFonts w:ascii="Verdana" w:hAnsi="Verdana"/>
          <w:color w:val="000000"/>
          <w:sz w:val="18"/>
          <w:szCs w:val="18"/>
        </w:rPr>
      </w:pPr>
      <w:r w:rsidRPr="00DB33FC">
        <w:rPr>
          <w:rFonts w:ascii="Verdana" w:hAnsi="Verdana"/>
          <w:color w:val="000000"/>
          <w:sz w:val="18"/>
          <w:szCs w:val="18"/>
        </w:rPr>
        <w:t>A cobertura de APP deve ser contratada conjugada a uma das coberturas para o Automóvel ou a uma das coberturas de RCF-V. Este seguro cobre morte ou invalidez permanente total ou parcial de passageiros (incluindo o condutor) causados em razão de acidente de trânsito envolvendo o veículo segurado.</w:t>
      </w:r>
    </w:p>
    <w:p w:rsidR="005B34B3" w:rsidRPr="00DB33FC" w:rsidRDefault="005B34B3" w:rsidP="005B34B3">
      <w:pPr>
        <w:suppressAutoHyphens w:val="0"/>
        <w:jc w:val="both"/>
        <w:rPr>
          <w:rFonts w:ascii="Verdana" w:hAnsi="Verdana"/>
          <w:color w:val="000000"/>
          <w:sz w:val="18"/>
          <w:szCs w:val="18"/>
        </w:rPr>
      </w:pPr>
      <w:r w:rsidRPr="00DB33FC">
        <w:rPr>
          <w:rFonts w:ascii="Verdana" w:hAnsi="Verdana"/>
          <w:color w:val="000000"/>
          <w:sz w:val="18"/>
          <w:szCs w:val="18"/>
        </w:rPr>
        <w:t xml:space="preserve">A cobertura do seguro começa no momento da entrada do passageiro no veículo e termina no momento de sua saída. Passageiros são todas as pessoas que estiverem sendo </w:t>
      </w:r>
      <w:proofErr w:type="gramStart"/>
      <w:r w:rsidRPr="00DB33FC">
        <w:rPr>
          <w:rFonts w:ascii="Verdana" w:hAnsi="Verdana"/>
          <w:color w:val="000000"/>
          <w:sz w:val="18"/>
          <w:szCs w:val="18"/>
        </w:rPr>
        <w:t>transportadas no veículo segurado</w:t>
      </w:r>
      <w:proofErr w:type="gramEnd"/>
      <w:r w:rsidRPr="00DB33FC">
        <w:rPr>
          <w:rFonts w:ascii="Verdana" w:hAnsi="Verdana"/>
          <w:color w:val="000000"/>
          <w:sz w:val="18"/>
          <w:szCs w:val="18"/>
        </w:rPr>
        <w:t>, inclusive o condutor. O número de passageiros limita-se à lotação oficial do veículo.</w:t>
      </w:r>
    </w:p>
    <w:p w:rsidR="00DB33FC" w:rsidRPr="00DB33FC" w:rsidRDefault="00DB33FC" w:rsidP="00C71265">
      <w:pPr>
        <w:suppressAutoHyphens w:val="0"/>
        <w:jc w:val="both"/>
        <w:rPr>
          <w:rFonts w:ascii="Verdana" w:hAnsi="Verdana"/>
          <w:color w:val="000000"/>
          <w:sz w:val="18"/>
          <w:szCs w:val="18"/>
        </w:rPr>
      </w:pPr>
    </w:p>
    <w:p w:rsidR="00DB33FC" w:rsidRPr="00DB33FC" w:rsidRDefault="00DB33FC" w:rsidP="00C71265">
      <w:pPr>
        <w:suppressAutoHyphens w:val="0"/>
        <w:jc w:val="both"/>
        <w:rPr>
          <w:rFonts w:ascii="Verdana" w:hAnsi="Verdana"/>
          <w:color w:val="000000"/>
          <w:sz w:val="18"/>
          <w:szCs w:val="18"/>
        </w:rPr>
      </w:pPr>
      <w:r w:rsidRPr="00C71265">
        <w:rPr>
          <w:rFonts w:ascii="Verdana" w:hAnsi="Verdana"/>
          <w:b/>
          <w:color w:val="000000"/>
          <w:sz w:val="18"/>
          <w:szCs w:val="18"/>
        </w:rPr>
        <w:t>2.</w:t>
      </w:r>
      <w:r w:rsidR="00CB5AD3">
        <w:rPr>
          <w:rFonts w:ascii="Verdana" w:hAnsi="Verdana"/>
          <w:b/>
          <w:color w:val="000000"/>
          <w:sz w:val="18"/>
          <w:szCs w:val="18"/>
        </w:rPr>
        <w:t>7</w:t>
      </w:r>
      <w:r w:rsidR="00C71265" w:rsidRPr="00C71265">
        <w:rPr>
          <w:rFonts w:ascii="Verdana" w:hAnsi="Verdana"/>
          <w:b/>
          <w:color w:val="000000"/>
          <w:sz w:val="18"/>
          <w:szCs w:val="18"/>
        </w:rPr>
        <w:t xml:space="preserve"> -</w:t>
      </w:r>
      <w:r w:rsidRPr="00DB33FC">
        <w:rPr>
          <w:rFonts w:ascii="Verdana" w:hAnsi="Verdana"/>
          <w:color w:val="000000"/>
          <w:sz w:val="18"/>
          <w:szCs w:val="18"/>
        </w:rPr>
        <w:t xml:space="preserve"> A </w:t>
      </w:r>
      <w:r w:rsidRPr="00DB33FC">
        <w:rPr>
          <w:rFonts w:ascii="Verdana" w:hAnsi="Verdana"/>
          <w:b/>
          <w:bCs/>
          <w:color w:val="000000"/>
          <w:sz w:val="18"/>
          <w:szCs w:val="18"/>
        </w:rPr>
        <w:t>Importância mínima segurada de APP** </w:t>
      </w:r>
      <w:r w:rsidRPr="00DB33FC">
        <w:rPr>
          <w:rFonts w:ascii="Verdana" w:hAnsi="Verdana"/>
          <w:color w:val="000000"/>
          <w:sz w:val="18"/>
          <w:szCs w:val="18"/>
        </w:rPr>
        <w:t>(Invalidez) será de R$ 15.000,00 (quinze mil reais) por pessoa.</w:t>
      </w:r>
    </w:p>
    <w:p w:rsidR="00DB33FC" w:rsidRPr="00DB33FC" w:rsidRDefault="009744FC" w:rsidP="00C71265">
      <w:pPr>
        <w:suppressAutoHyphens w:val="0"/>
        <w:jc w:val="both"/>
        <w:rPr>
          <w:rFonts w:ascii="Verdana" w:hAnsi="Verdana"/>
          <w:color w:val="000000"/>
          <w:sz w:val="18"/>
          <w:szCs w:val="18"/>
        </w:rPr>
      </w:pPr>
      <w:r>
        <w:rPr>
          <w:rFonts w:ascii="Verdana" w:hAnsi="Verdana"/>
          <w:color w:val="000000"/>
          <w:sz w:val="18"/>
          <w:szCs w:val="18"/>
        </w:rPr>
        <w:t> </w:t>
      </w:r>
    </w:p>
    <w:p w:rsidR="00C71265" w:rsidRPr="00350807" w:rsidRDefault="00C71265" w:rsidP="00C71265">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 xml:space="preserve">CLÁUSULA </w:t>
      </w:r>
      <w:r>
        <w:rPr>
          <w:rFonts w:ascii="Verdana" w:hAnsi="Verdana" w:cs="Arial"/>
          <w:b/>
          <w:color w:val="auto"/>
          <w:sz w:val="18"/>
          <w:szCs w:val="18"/>
          <w:lang w:val="pt-BR"/>
        </w:rPr>
        <w:t>TERCEIRA</w:t>
      </w:r>
      <w:r w:rsidRPr="00350807">
        <w:rPr>
          <w:rFonts w:ascii="Verdana" w:hAnsi="Verdana" w:cs="Arial"/>
          <w:b/>
          <w:color w:val="auto"/>
          <w:sz w:val="18"/>
          <w:szCs w:val="18"/>
          <w:lang w:val="pt-BR"/>
        </w:rPr>
        <w:t xml:space="preserve"> – D</w:t>
      </w:r>
      <w:r>
        <w:rPr>
          <w:rFonts w:ascii="Verdana" w:hAnsi="Verdana" w:cs="Arial"/>
          <w:b/>
          <w:color w:val="auto"/>
          <w:sz w:val="18"/>
          <w:szCs w:val="18"/>
          <w:lang w:val="pt-BR"/>
        </w:rPr>
        <w:t>A FRANQUIA</w:t>
      </w:r>
      <w:r w:rsidR="00010BC9">
        <w:rPr>
          <w:rFonts w:ascii="Verdana" w:hAnsi="Verdana" w:cs="Arial"/>
          <w:b/>
          <w:color w:val="auto"/>
          <w:sz w:val="18"/>
          <w:szCs w:val="18"/>
          <w:lang w:val="pt-BR"/>
        </w:rPr>
        <w:t xml:space="preserve"> E SALVADOS</w:t>
      </w:r>
    </w:p>
    <w:p w:rsidR="00DB33FC" w:rsidRPr="00DB33FC" w:rsidRDefault="00DB33FC" w:rsidP="00DB33FC">
      <w:pPr>
        <w:suppressAutoHyphens w:val="0"/>
        <w:rPr>
          <w:rFonts w:ascii="Verdana" w:hAnsi="Verdana"/>
          <w:color w:val="000000"/>
          <w:sz w:val="18"/>
          <w:szCs w:val="18"/>
        </w:rPr>
      </w:pPr>
    </w:p>
    <w:p w:rsidR="00DB33FC" w:rsidRPr="00DB33FC" w:rsidRDefault="00DB33FC" w:rsidP="00C71265">
      <w:pPr>
        <w:suppressAutoHyphens w:val="0"/>
        <w:jc w:val="both"/>
        <w:rPr>
          <w:rFonts w:ascii="Verdana" w:hAnsi="Verdana"/>
          <w:color w:val="000000"/>
          <w:sz w:val="18"/>
          <w:szCs w:val="18"/>
        </w:rPr>
      </w:pPr>
      <w:r w:rsidRPr="00C71265">
        <w:rPr>
          <w:rFonts w:ascii="Verdana" w:hAnsi="Verdana"/>
          <w:b/>
          <w:color w:val="000000"/>
          <w:sz w:val="18"/>
          <w:szCs w:val="18"/>
        </w:rPr>
        <w:t>3.1</w:t>
      </w:r>
      <w:r w:rsidR="00C71265" w:rsidRPr="00C71265">
        <w:rPr>
          <w:rFonts w:ascii="Verdana" w:hAnsi="Verdana"/>
          <w:b/>
          <w:color w:val="000000"/>
          <w:sz w:val="18"/>
          <w:szCs w:val="18"/>
        </w:rPr>
        <w:t xml:space="preserve"> -</w:t>
      </w:r>
      <w:r w:rsidRPr="00DB33FC">
        <w:rPr>
          <w:rFonts w:ascii="Verdana" w:hAnsi="Verdana"/>
          <w:color w:val="000000"/>
          <w:sz w:val="18"/>
          <w:szCs w:val="18"/>
        </w:rPr>
        <w:t xml:space="preserve">   A </w:t>
      </w:r>
      <w:r w:rsidRPr="00E57EA2">
        <w:rPr>
          <w:rFonts w:ascii="Verdana" w:hAnsi="Verdana"/>
          <w:b/>
          <w:color w:val="000000"/>
          <w:sz w:val="18"/>
          <w:szCs w:val="18"/>
        </w:rPr>
        <w:t xml:space="preserve">franquia </w:t>
      </w:r>
      <w:r w:rsidRPr="00DB33FC">
        <w:rPr>
          <w:rFonts w:ascii="Verdana" w:hAnsi="Verdana"/>
          <w:color w:val="000000"/>
          <w:sz w:val="18"/>
          <w:szCs w:val="18"/>
        </w:rPr>
        <w:t>considerada é a obrigatória, devendo ser observados os itens a seguir:</w:t>
      </w:r>
    </w:p>
    <w:p w:rsidR="00DB33FC" w:rsidRPr="00DB33FC" w:rsidRDefault="00DB33FC" w:rsidP="00C71265">
      <w:pPr>
        <w:suppressAutoHyphens w:val="0"/>
        <w:jc w:val="both"/>
        <w:rPr>
          <w:rFonts w:ascii="Verdana" w:hAnsi="Verdana"/>
          <w:color w:val="000000"/>
          <w:sz w:val="18"/>
          <w:szCs w:val="18"/>
        </w:rPr>
      </w:pPr>
      <w:r w:rsidRPr="00DB33FC">
        <w:rPr>
          <w:rFonts w:ascii="Verdana" w:hAnsi="Verdana"/>
          <w:color w:val="000000"/>
          <w:sz w:val="18"/>
          <w:szCs w:val="18"/>
        </w:rPr>
        <w:t> </w:t>
      </w:r>
    </w:p>
    <w:p w:rsidR="00F549AD" w:rsidRDefault="00DB33FC" w:rsidP="00F549AD">
      <w:pPr>
        <w:suppressAutoHyphens w:val="0"/>
        <w:jc w:val="both"/>
        <w:rPr>
          <w:rFonts w:ascii="Verdana" w:hAnsi="Verdana"/>
          <w:sz w:val="18"/>
          <w:szCs w:val="18"/>
        </w:rPr>
      </w:pPr>
      <w:r w:rsidRPr="00C71265">
        <w:rPr>
          <w:rFonts w:ascii="Verdana" w:hAnsi="Verdana"/>
          <w:b/>
          <w:color w:val="000000"/>
          <w:sz w:val="18"/>
          <w:szCs w:val="18"/>
        </w:rPr>
        <w:t>3.1.</w:t>
      </w:r>
      <w:r w:rsidR="005B34B3">
        <w:rPr>
          <w:rFonts w:ascii="Verdana" w:hAnsi="Verdana"/>
          <w:b/>
          <w:color w:val="000000"/>
          <w:sz w:val="18"/>
          <w:szCs w:val="18"/>
        </w:rPr>
        <w:t>1</w:t>
      </w:r>
      <w:r w:rsidR="00C71265">
        <w:rPr>
          <w:rFonts w:ascii="Verdana" w:hAnsi="Verdana"/>
          <w:color w:val="000000"/>
          <w:sz w:val="18"/>
          <w:szCs w:val="18"/>
        </w:rPr>
        <w:t xml:space="preserve"> -</w:t>
      </w:r>
      <w:r w:rsidRPr="00DB33FC">
        <w:rPr>
          <w:rFonts w:ascii="Verdana" w:hAnsi="Verdana"/>
          <w:color w:val="000000"/>
          <w:sz w:val="18"/>
          <w:szCs w:val="18"/>
        </w:rPr>
        <w:t xml:space="preserve"> </w:t>
      </w:r>
      <w:r w:rsidR="00F549AD" w:rsidRPr="009A48DA">
        <w:rPr>
          <w:rFonts w:ascii="Verdana" w:hAnsi="Verdana"/>
          <w:sz w:val="18"/>
          <w:szCs w:val="18"/>
        </w:rPr>
        <w:t xml:space="preserve">Os valores das franquias são os constantes da tabela abaixo e deverão constar obrigatoriamente na Apólice, considerando as informações e detalhes constantes nos itens </w:t>
      </w:r>
      <w:proofErr w:type="gramStart"/>
      <w:r w:rsidR="00F549AD" w:rsidRPr="009A48DA">
        <w:rPr>
          <w:rFonts w:ascii="Verdana" w:hAnsi="Verdana"/>
          <w:sz w:val="18"/>
          <w:szCs w:val="18"/>
        </w:rPr>
        <w:t>5</w:t>
      </w:r>
      <w:proofErr w:type="gramEnd"/>
      <w:r w:rsidR="00F549AD" w:rsidRPr="009A48DA">
        <w:rPr>
          <w:rFonts w:ascii="Verdana" w:hAnsi="Verdana"/>
          <w:sz w:val="18"/>
          <w:szCs w:val="18"/>
        </w:rPr>
        <w:t xml:space="preserve"> e 6 do Termo de Referência:  </w:t>
      </w:r>
      <w:r w:rsidR="00F549AD" w:rsidRPr="00F549AD">
        <w:rPr>
          <w:rFonts w:ascii="Verdana" w:hAnsi="Verdana"/>
          <w:b/>
          <w:i/>
          <w:color w:val="FF0000"/>
          <w:sz w:val="18"/>
          <w:szCs w:val="18"/>
        </w:rPr>
        <w:t>(*Preencher conforme proposta da vencedora)</w:t>
      </w:r>
    </w:p>
    <w:p w:rsidR="00F549AD" w:rsidRDefault="00F549AD" w:rsidP="00F549AD">
      <w:pPr>
        <w:suppressAutoHyphens w:val="0"/>
        <w:rPr>
          <w:rFonts w:ascii="Verdana" w:hAnsi="Verdana"/>
          <w:sz w:val="18"/>
          <w:szCs w:val="18"/>
        </w:rPr>
      </w:pPr>
    </w:p>
    <w:tbl>
      <w:tblPr>
        <w:tblStyle w:val="Tabelacomgrade"/>
        <w:tblW w:w="0" w:type="auto"/>
        <w:tblInd w:w="1809" w:type="dxa"/>
        <w:tblLook w:val="04A0" w:firstRow="1" w:lastRow="0" w:firstColumn="1" w:lastColumn="0" w:noHBand="0" w:noVBand="1"/>
      </w:tblPr>
      <w:tblGrid>
        <w:gridCol w:w="2795"/>
        <w:gridCol w:w="2450"/>
      </w:tblGrid>
      <w:tr w:rsidR="00F549AD" w:rsidTr="007475B8">
        <w:tc>
          <w:tcPr>
            <w:tcW w:w="2795" w:type="dxa"/>
          </w:tcPr>
          <w:p w:rsidR="00F549AD" w:rsidRPr="00E57EA2" w:rsidRDefault="00F549AD" w:rsidP="007475B8">
            <w:pPr>
              <w:suppressAutoHyphens w:val="0"/>
              <w:jc w:val="center"/>
              <w:rPr>
                <w:rFonts w:ascii="Verdana" w:hAnsi="Verdana"/>
                <w:b/>
                <w:color w:val="000000"/>
                <w:sz w:val="18"/>
                <w:szCs w:val="18"/>
              </w:rPr>
            </w:pPr>
            <w:r w:rsidRPr="00E57EA2">
              <w:rPr>
                <w:rFonts w:ascii="Verdana" w:hAnsi="Verdana"/>
                <w:b/>
                <w:color w:val="000000"/>
                <w:sz w:val="18"/>
                <w:szCs w:val="18"/>
              </w:rPr>
              <w:t>Franquia</w:t>
            </w:r>
          </w:p>
        </w:tc>
        <w:tc>
          <w:tcPr>
            <w:tcW w:w="2450" w:type="dxa"/>
          </w:tcPr>
          <w:p w:rsidR="00F549AD" w:rsidRPr="00E57EA2" w:rsidRDefault="00F549AD" w:rsidP="007475B8">
            <w:pPr>
              <w:suppressAutoHyphens w:val="0"/>
              <w:jc w:val="center"/>
              <w:rPr>
                <w:rFonts w:ascii="Verdana" w:hAnsi="Verdana"/>
                <w:b/>
                <w:color w:val="000000"/>
                <w:sz w:val="18"/>
                <w:szCs w:val="18"/>
              </w:rPr>
            </w:pPr>
            <w:r>
              <w:rPr>
                <w:rFonts w:ascii="Verdana" w:hAnsi="Verdana"/>
                <w:b/>
                <w:color w:val="000000"/>
                <w:sz w:val="18"/>
                <w:szCs w:val="18"/>
              </w:rPr>
              <w:t>Valor</w:t>
            </w:r>
          </w:p>
        </w:tc>
      </w:tr>
      <w:tr w:rsidR="00F549AD" w:rsidTr="007475B8">
        <w:tc>
          <w:tcPr>
            <w:tcW w:w="2795" w:type="dxa"/>
          </w:tcPr>
          <w:p w:rsidR="00F549AD" w:rsidRDefault="00F549AD" w:rsidP="007475B8">
            <w:pPr>
              <w:suppressAutoHyphens w:val="0"/>
              <w:jc w:val="center"/>
              <w:rPr>
                <w:rFonts w:ascii="Verdana" w:hAnsi="Verdana"/>
                <w:color w:val="000000"/>
                <w:sz w:val="18"/>
                <w:szCs w:val="18"/>
              </w:rPr>
            </w:pPr>
            <w:r>
              <w:rPr>
                <w:rFonts w:ascii="Verdana" w:hAnsi="Verdana"/>
                <w:color w:val="000000"/>
                <w:sz w:val="18"/>
                <w:szCs w:val="18"/>
              </w:rPr>
              <w:t>Normal</w:t>
            </w:r>
          </w:p>
        </w:tc>
        <w:tc>
          <w:tcPr>
            <w:tcW w:w="2450" w:type="dxa"/>
          </w:tcPr>
          <w:p w:rsidR="00F549AD" w:rsidRPr="00F549AD" w:rsidRDefault="00F549AD" w:rsidP="00F549AD">
            <w:pPr>
              <w:suppressAutoHyphens w:val="0"/>
              <w:jc w:val="center"/>
              <w:rPr>
                <w:rFonts w:ascii="Verdana" w:hAnsi="Verdana"/>
                <w:b/>
                <w:color w:val="FF0000"/>
                <w:sz w:val="18"/>
                <w:szCs w:val="18"/>
              </w:rPr>
            </w:pPr>
            <w:r w:rsidRPr="00F549AD">
              <w:rPr>
                <w:rFonts w:ascii="Verdana" w:hAnsi="Verdana"/>
                <w:b/>
                <w:color w:val="FF0000"/>
                <w:sz w:val="18"/>
                <w:szCs w:val="18"/>
              </w:rPr>
              <w:t xml:space="preserve">R$ </w:t>
            </w:r>
            <w:proofErr w:type="spellStart"/>
            <w:proofErr w:type="gramStart"/>
            <w:r w:rsidRPr="00F549AD">
              <w:rPr>
                <w:rFonts w:ascii="Verdana" w:hAnsi="Verdana"/>
                <w:b/>
                <w:color w:val="FF0000"/>
                <w:sz w:val="18"/>
                <w:szCs w:val="18"/>
              </w:rPr>
              <w:t>xxxx,</w:t>
            </w:r>
            <w:proofErr w:type="gramEnd"/>
            <w:r w:rsidRPr="00F549AD">
              <w:rPr>
                <w:rFonts w:ascii="Verdana" w:hAnsi="Verdana"/>
                <w:b/>
                <w:color w:val="FF0000"/>
                <w:sz w:val="18"/>
                <w:szCs w:val="18"/>
              </w:rPr>
              <w:t>xxx</w:t>
            </w:r>
            <w:proofErr w:type="spellEnd"/>
          </w:p>
        </w:tc>
      </w:tr>
      <w:tr w:rsidR="00F549AD" w:rsidTr="007475B8">
        <w:tc>
          <w:tcPr>
            <w:tcW w:w="2795" w:type="dxa"/>
          </w:tcPr>
          <w:p w:rsidR="00F549AD" w:rsidRDefault="00F549AD" w:rsidP="007475B8">
            <w:pPr>
              <w:suppressAutoHyphens w:val="0"/>
              <w:jc w:val="center"/>
              <w:rPr>
                <w:rFonts w:ascii="Verdana" w:hAnsi="Verdana"/>
                <w:color w:val="000000"/>
                <w:sz w:val="18"/>
                <w:szCs w:val="18"/>
              </w:rPr>
            </w:pPr>
            <w:r>
              <w:rPr>
                <w:rFonts w:ascii="Verdana" w:hAnsi="Verdana"/>
                <w:color w:val="000000"/>
                <w:sz w:val="18"/>
                <w:szCs w:val="18"/>
              </w:rPr>
              <w:t>Blindagem</w:t>
            </w:r>
          </w:p>
        </w:tc>
        <w:tc>
          <w:tcPr>
            <w:tcW w:w="2450" w:type="dxa"/>
          </w:tcPr>
          <w:p w:rsidR="00F549AD" w:rsidRPr="00F549AD" w:rsidRDefault="00F549AD" w:rsidP="00F549AD">
            <w:pPr>
              <w:suppressAutoHyphens w:val="0"/>
              <w:jc w:val="center"/>
              <w:rPr>
                <w:rFonts w:ascii="Verdana" w:hAnsi="Verdana"/>
                <w:b/>
                <w:color w:val="FF0000"/>
                <w:sz w:val="18"/>
                <w:szCs w:val="18"/>
              </w:rPr>
            </w:pPr>
            <w:r w:rsidRPr="00F549AD">
              <w:rPr>
                <w:rFonts w:ascii="Verdana" w:hAnsi="Verdana"/>
                <w:b/>
                <w:color w:val="FF0000"/>
                <w:sz w:val="18"/>
                <w:szCs w:val="18"/>
              </w:rPr>
              <w:t xml:space="preserve">R$ </w:t>
            </w:r>
            <w:proofErr w:type="spellStart"/>
            <w:proofErr w:type="gramStart"/>
            <w:r>
              <w:rPr>
                <w:rFonts w:ascii="Verdana" w:hAnsi="Verdana"/>
                <w:b/>
                <w:color w:val="FF0000"/>
                <w:sz w:val="18"/>
                <w:szCs w:val="18"/>
              </w:rPr>
              <w:t>xx</w:t>
            </w:r>
            <w:r w:rsidRPr="00F549AD">
              <w:rPr>
                <w:rFonts w:ascii="Verdana" w:hAnsi="Verdana"/>
                <w:b/>
                <w:color w:val="FF0000"/>
                <w:sz w:val="18"/>
                <w:szCs w:val="18"/>
              </w:rPr>
              <w:t>xx,</w:t>
            </w:r>
            <w:proofErr w:type="gramEnd"/>
            <w:r w:rsidRPr="00F549AD">
              <w:rPr>
                <w:rFonts w:ascii="Verdana" w:hAnsi="Verdana"/>
                <w:b/>
                <w:color w:val="FF0000"/>
                <w:sz w:val="18"/>
                <w:szCs w:val="18"/>
              </w:rPr>
              <w:t>xxx</w:t>
            </w:r>
            <w:proofErr w:type="spellEnd"/>
          </w:p>
        </w:tc>
      </w:tr>
    </w:tbl>
    <w:p w:rsidR="00DB33FC" w:rsidRPr="00DB33FC" w:rsidRDefault="00DB33FC" w:rsidP="00F549AD">
      <w:pPr>
        <w:suppressAutoHyphens w:val="0"/>
        <w:jc w:val="both"/>
        <w:rPr>
          <w:rFonts w:ascii="Verdana" w:hAnsi="Verdana"/>
          <w:color w:val="000000"/>
          <w:sz w:val="18"/>
          <w:szCs w:val="18"/>
        </w:rPr>
      </w:pPr>
      <w:r w:rsidRPr="00DB33FC">
        <w:rPr>
          <w:rFonts w:ascii="Verdana" w:hAnsi="Verdana"/>
          <w:color w:val="000000"/>
          <w:sz w:val="18"/>
          <w:szCs w:val="18"/>
        </w:rPr>
        <w:t> </w:t>
      </w:r>
    </w:p>
    <w:p w:rsidR="00DB33FC" w:rsidRPr="00DB33FC" w:rsidRDefault="00DB33FC" w:rsidP="00010BC9">
      <w:pPr>
        <w:suppressAutoHyphens w:val="0"/>
        <w:jc w:val="both"/>
        <w:rPr>
          <w:rFonts w:ascii="Verdana" w:hAnsi="Verdana"/>
          <w:color w:val="000000"/>
          <w:sz w:val="18"/>
          <w:szCs w:val="18"/>
        </w:rPr>
      </w:pPr>
      <w:r w:rsidRPr="00C71265">
        <w:rPr>
          <w:rFonts w:ascii="Verdana" w:hAnsi="Verdana"/>
          <w:b/>
          <w:color w:val="000000"/>
          <w:sz w:val="18"/>
          <w:szCs w:val="18"/>
        </w:rPr>
        <w:t>3.1.</w:t>
      </w:r>
      <w:r w:rsidR="005B34B3">
        <w:rPr>
          <w:rFonts w:ascii="Verdana" w:hAnsi="Verdana"/>
          <w:b/>
          <w:color w:val="000000"/>
          <w:sz w:val="18"/>
          <w:szCs w:val="18"/>
        </w:rPr>
        <w:t>2</w:t>
      </w:r>
      <w:r w:rsidR="00C71265" w:rsidRPr="00C71265">
        <w:rPr>
          <w:rFonts w:ascii="Verdana" w:hAnsi="Verdana"/>
          <w:b/>
          <w:color w:val="000000"/>
          <w:sz w:val="18"/>
          <w:szCs w:val="18"/>
        </w:rPr>
        <w:t xml:space="preserve"> -</w:t>
      </w:r>
      <w:r w:rsidRPr="00DB33FC">
        <w:rPr>
          <w:rFonts w:ascii="Verdana" w:hAnsi="Verdana"/>
          <w:color w:val="000000"/>
          <w:sz w:val="18"/>
          <w:szCs w:val="18"/>
        </w:rPr>
        <w:t xml:space="preserve"> Os valores de franquias considerados especificamente para ocorrência de sinistros com substituições unicamente de itens como para-brisas frontais, retrovisores, faróis e lanternas não deverá exceder o limite máximo de R$ 200,00 (duzentos reais), não sendo cumulativas com a franquia de que trata o item</w:t>
      </w:r>
      <w:r w:rsidR="00E57EA2">
        <w:rPr>
          <w:rFonts w:ascii="Verdana" w:hAnsi="Verdana"/>
          <w:color w:val="000000"/>
          <w:sz w:val="18"/>
          <w:szCs w:val="18"/>
        </w:rPr>
        <w:t xml:space="preserve"> </w:t>
      </w:r>
      <w:r w:rsidRPr="00DB33FC">
        <w:rPr>
          <w:rFonts w:ascii="Verdana" w:hAnsi="Verdana"/>
          <w:color w:val="000000"/>
          <w:sz w:val="18"/>
          <w:szCs w:val="18"/>
        </w:rPr>
        <w:t>3.1</w:t>
      </w:r>
      <w:r w:rsidR="00426505">
        <w:rPr>
          <w:rFonts w:ascii="Verdana" w:hAnsi="Verdana"/>
          <w:color w:val="000000"/>
          <w:sz w:val="18"/>
          <w:szCs w:val="18"/>
        </w:rPr>
        <w:t xml:space="preserve"> (acima)</w:t>
      </w:r>
      <w:r w:rsidRPr="00DB33FC">
        <w:rPr>
          <w:rFonts w:ascii="Verdana" w:hAnsi="Verdana"/>
          <w:color w:val="000000"/>
          <w:sz w:val="18"/>
          <w:szCs w:val="18"/>
        </w:rPr>
        <w:t xml:space="preserve"> destas especificações.</w:t>
      </w:r>
    </w:p>
    <w:p w:rsidR="00DB33FC" w:rsidRPr="00DB33FC" w:rsidRDefault="00DB33FC" w:rsidP="00010BC9">
      <w:pPr>
        <w:suppressAutoHyphens w:val="0"/>
        <w:jc w:val="both"/>
        <w:rPr>
          <w:rFonts w:ascii="Verdana" w:hAnsi="Verdana"/>
          <w:color w:val="000000"/>
          <w:sz w:val="18"/>
          <w:szCs w:val="18"/>
        </w:rPr>
      </w:pPr>
      <w:r w:rsidRPr="00DB33FC">
        <w:rPr>
          <w:rFonts w:ascii="Verdana" w:hAnsi="Verdana"/>
          <w:color w:val="000000"/>
          <w:sz w:val="18"/>
          <w:szCs w:val="18"/>
        </w:rPr>
        <w:t> </w:t>
      </w:r>
    </w:p>
    <w:p w:rsidR="00DB33FC" w:rsidRPr="00DB33FC" w:rsidRDefault="00DB33FC" w:rsidP="00010BC9">
      <w:pPr>
        <w:suppressAutoHyphens w:val="0"/>
        <w:jc w:val="both"/>
        <w:rPr>
          <w:rFonts w:ascii="Verdana" w:hAnsi="Verdana"/>
          <w:color w:val="000000"/>
          <w:sz w:val="18"/>
          <w:szCs w:val="18"/>
        </w:rPr>
      </w:pPr>
      <w:r w:rsidRPr="00C71265">
        <w:rPr>
          <w:rFonts w:ascii="Verdana" w:hAnsi="Verdana"/>
          <w:b/>
          <w:color w:val="000000"/>
          <w:sz w:val="18"/>
          <w:szCs w:val="18"/>
        </w:rPr>
        <w:t>3.1.</w:t>
      </w:r>
      <w:r w:rsidR="005B34B3">
        <w:rPr>
          <w:rFonts w:ascii="Verdana" w:hAnsi="Verdana"/>
          <w:b/>
          <w:color w:val="000000"/>
          <w:sz w:val="18"/>
          <w:szCs w:val="18"/>
        </w:rPr>
        <w:t>2</w:t>
      </w:r>
      <w:r w:rsidRPr="00C71265">
        <w:rPr>
          <w:rFonts w:ascii="Verdana" w:hAnsi="Verdana"/>
          <w:b/>
          <w:color w:val="000000"/>
          <w:sz w:val="18"/>
          <w:szCs w:val="18"/>
        </w:rPr>
        <w:t>.1</w:t>
      </w:r>
      <w:r w:rsidR="00C71265">
        <w:rPr>
          <w:rFonts w:ascii="Verdana" w:hAnsi="Verdana"/>
          <w:b/>
          <w:color w:val="000000"/>
          <w:sz w:val="18"/>
          <w:szCs w:val="18"/>
        </w:rPr>
        <w:t xml:space="preserve"> -</w:t>
      </w:r>
      <w:r w:rsidRPr="00DB33FC">
        <w:rPr>
          <w:rFonts w:ascii="Verdana" w:hAnsi="Verdana"/>
          <w:color w:val="000000"/>
          <w:sz w:val="18"/>
          <w:szCs w:val="18"/>
        </w:rPr>
        <w:t xml:space="preserve"> A franquia de que trata este subitem será aplicada de acordo com a quantidade de peças sinistradas. Assim, por exemplo, se houver a quebra simultânea de um farol e uma lanterna, será cobrada uma franquia para o farol e outra para a lanterna.</w:t>
      </w:r>
    </w:p>
    <w:p w:rsidR="00DB33FC" w:rsidRPr="00DB33FC" w:rsidRDefault="00DB33FC" w:rsidP="00010BC9">
      <w:pPr>
        <w:suppressAutoHyphens w:val="0"/>
        <w:jc w:val="both"/>
        <w:rPr>
          <w:rFonts w:ascii="Verdana" w:hAnsi="Verdana"/>
          <w:color w:val="000000"/>
          <w:sz w:val="18"/>
          <w:szCs w:val="18"/>
        </w:rPr>
      </w:pPr>
      <w:r w:rsidRPr="00DB33FC">
        <w:rPr>
          <w:rFonts w:ascii="Verdana" w:hAnsi="Verdana"/>
          <w:color w:val="000000"/>
          <w:sz w:val="18"/>
          <w:szCs w:val="18"/>
        </w:rPr>
        <w:t> </w:t>
      </w:r>
    </w:p>
    <w:p w:rsidR="00DB33FC" w:rsidRPr="00DB33FC" w:rsidRDefault="00DB33FC" w:rsidP="00010BC9">
      <w:pPr>
        <w:suppressAutoHyphens w:val="0"/>
        <w:jc w:val="both"/>
        <w:rPr>
          <w:rFonts w:ascii="Verdana" w:hAnsi="Verdana"/>
          <w:color w:val="000000"/>
          <w:sz w:val="18"/>
          <w:szCs w:val="18"/>
        </w:rPr>
      </w:pPr>
      <w:r w:rsidRPr="00010BC9">
        <w:rPr>
          <w:rFonts w:ascii="Verdana" w:hAnsi="Verdana"/>
          <w:b/>
          <w:color w:val="000000"/>
          <w:sz w:val="18"/>
          <w:szCs w:val="18"/>
        </w:rPr>
        <w:lastRenderedPageBreak/>
        <w:t>3.1.</w:t>
      </w:r>
      <w:r w:rsidR="005B34B3">
        <w:rPr>
          <w:rFonts w:ascii="Verdana" w:hAnsi="Verdana"/>
          <w:b/>
          <w:color w:val="000000"/>
          <w:sz w:val="18"/>
          <w:szCs w:val="18"/>
        </w:rPr>
        <w:t>3</w:t>
      </w:r>
      <w:r w:rsidR="00C71265" w:rsidRPr="00010BC9">
        <w:rPr>
          <w:rFonts w:ascii="Verdana" w:hAnsi="Verdana"/>
          <w:b/>
          <w:color w:val="000000"/>
          <w:sz w:val="18"/>
          <w:szCs w:val="18"/>
        </w:rPr>
        <w:t xml:space="preserve"> -</w:t>
      </w:r>
      <w:r w:rsidRPr="00DB33FC">
        <w:rPr>
          <w:rFonts w:ascii="Verdana" w:hAnsi="Verdana"/>
          <w:color w:val="000000"/>
          <w:sz w:val="18"/>
          <w:szCs w:val="18"/>
        </w:rPr>
        <w:t xml:space="preserve"> Em havendo sinistro com a necessidade específica de substituição de vidros laterais e traseiros, troca de lente de retrovisores e reparo em trincas de para-brisas, a contratada não cobrará franquia para esses serviços.</w:t>
      </w:r>
    </w:p>
    <w:p w:rsidR="00DB33FC" w:rsidRPr="00DB33FC" w:rsidRDefault="00DB33FC" w:rsidP="00010BC9">
      <w:pPr>
        <w:suppressAutoHyphens w:val="0"/>
        <w:jc w:val="both"/>
        <w:rPr>
          <w:rFonts w:ascii="Verdana" w:hAnsi="Verdana"/>
          <w:color w:val="000000"/>
          <w:sz w:val="18"/>
          <w:szCs w:val="18"/>
        </w:rPr>
      </w:pPr>
      <w:r w:rsidRPr="00DB33FC">
        <w:rPr>
          <w:rFonts w:ascii="Verdana" w:hAnsi="Verdana"/>
          <w:color w:val="000000"/>
          <w:sz w:val="18"/>
          <w:szCs w:val="18"/>
        </w:rPr>
        <w:t> </w:t>
      </w:r>
    </w:p>
    <w:p w:rsidR="00DB33FC" w:rsidRPr="00DB33FC" w:rsidRDefault="00DB33FC" w:rsidP="00010BC9">
      <w:pPr>
        <w:suppressAutoHyphens w:val="0"/>
        <w:jc w:val="both"/>
        <w:rPr>
          <w:rFonts w:ascii="Verdana" w:hAnsi="Verdana"/>
          <w:color w:val="000000"/>
          <w:sz w:val="18"/>
          <w:szCs w:val="18"/>
        </w:rPr>
      </w:pPr>
      <w:r w:rsidRPr="00010BC9">
        <w:rPr>
          <w:rFonts w:ascii="Verdana" w:hAnsi="Verdana"/>
          <w:b/>
          <w:color w:val="000000"/>
          <w:sz w:val="18"/>
          <w:szCs w:val="18"/>
        </w:rPr>
        <w:t>3.1.</w:t>
      </w:r>
      <w:r w:rsidR="005B34B3">
        <w:rPr>
          <w:rFonts w:ascii="Verdana" w:hAnsi="Verdana"/>
          <w:b/>
          <w:color w:val="000000"/>
          <w:sz w:val="18"/>
          <w:szCs w:val="18"/>
        </w:rPr>
        <w:t>4</w:t>
      </w:r>
      <w:r w:rsidR="00C71265" w:rsidRPr="00010BC9">
        <w:rPr>
          <w:rFonts w:ascii="Verdana" w:hAnsi="Verdana"/>
          <w:b/>
          <w:color w:val="000000"/>
          <w:sz w:val="18"/>
          <w:szCs w:val="18"/>
        </w:rPr>
        <w:t xml:space="preserve"> -</w:t>
      </w:r>
      <w:r w:rsidRPr="00DB33FC">
        <w:rPr>
          <w:rFonts w:ascii="Verdana" w:hAnsi="Verdana"/>
          <w:color w:val="000000"/>
          <w:sz w:val="18"/>
          <w:szCs w:val="18"/>
        </w:rPr>
        <w:t xml:space="preserve"> Em caso de Sinistro de Perda Parcial, o valor referente à franquia deverá ser pago pelo TJES,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DB33FC" w:rsidRPr="00DB33FC" w:rsidRDefault="00DB33FC" w:rsidP="00010BC9">
      <w:pPr>
        <w:suppressAutoHyphens w:val="0"/>
        <w:jc w:val="both"/>
        <w:rPr>
          <w:rFonts w:ascii="Verdana" w:hAnsi="Verdana"/>
          <w:color w:val="000000"/>
          <w:sz w:val="18"/>
          <w:szCs w:val="18"/>
        </w:rPr>
      </w:pPr>
      <w:r w:rsidRPr="00DB33FC">
        <w:rPr>
          <w:rFonts w:ascii="Verdana" w:hAnsi="Verdana"/>
          <w:color w:val="000000"/>
          <w:sz w:val="18"/>
          <w:szCs w:val="18"/>
        </w:rPr>
        <w:t> </w:t>
      </w:r>
    </w:p>
    <w:p w:rsidR="00DB33FC" w:rsidRPr="00DB33FC" w:rsidRDefault="00DB33FC" w:rsidP="00010BC9">
      <w:pPr>
        <w:suppressAutoHyphens w:val="0"/>
        <w:jc w:val="both"/>
        <w:rPr>
          <w:rFonts w:ascii="Verdana" w:hAnsi="Verdana"/>
          <w:color w:val="000000"/>
          <w:sz w:val="18"/>
          <w:szCs w:val="18"/>
        </w:rPr>
      </w:pPr>
      <w:r w:rsidRPr="00010BC9">
        <w:rPr>
          <w:rFonts w:ascii="Verdana" w:hAnsi="Verdana"/>
          <w:b/>
          <w:color w:val="000000"/>
          <w:sz w:val="18"/>
          <w:szCs w:val="18"/>
        </w:rPr>
        <w:t>3.1.</w:t>
      </w:r>
      <w:r w:rsidR="005B34B3">
        <w:rPr>
          <w:rFonts w:ascii="Verdana" w:hAnsi="Verdana"/>
          <w:b/>
          <w:color w:val="000000"/>
          <w:sz w:val="18"/>
          <w:szCs w:val="18"/>
        </w:rPr>
        <w:t>5</w:t>
      </w:r>
      <w:r w:rsidR="00010BC9" w:rsidRPr="00010BC9">
        <w:rPr>
          <w:rFonts w:ascii="Verdana" w:hAnsi="Verdana"/>
          <w:b/>
          <w:color w:val="000000"/>
          <w:sz w:val="18"/>
          <w:szCs w:val="18"/>
        </w:rPr>
        <w:t xml:space="preserve"> -</w:t>
      </w:r>
      <w:r w:rsidRPr="00DB33FC">
        <w:rPr>
          <w:rFonts w:ascii="Verdana" w:hAnsi="Verdana"/>
          <w:color w:val="000000"/>
          <w:sz w:val="18"/>
          <w:szCs w:val="18"/>
        </w:rPr>
        <w:t> Não haverá cobrança de franquia em caso de Indenização Integral ou danos causados por incêndio, queda de raio e/ou explosão.</w:t>
      </w:r>
    </w:p>
    <w:p w:rsidR="00DB33FC" w:rsidRPr="00DB33FC" w:rsidRDefault="00DB33FC" w:rsidP="00010BC9">
      <w:pPr>
        <w:suppressAutoHyphens w:val="0"/>
        <w:jc w:val="both"/>
        <w:rPr>
          <w:rFonts w:ascii="Verdana" w:hAnsi="Verdana"/>
          <w:color w:val="000000"/>
          <w:sz w:val="18"/>
          <w:szCs w:val="18"/>
        </w:rPr>
      </w:pPr>
      <w:r w:rsidRPr="00DB33FC">
        <w:rPr>
          <w:rFonts w:ascii="Verdana" w:hAnsi="Verdana"/>
          <w:color w:val="000000"/>
          <w:sz w:val="18"/>
          <w:szCs w:val="18"/>
        </w:rPr>
        <w:t> </w:t>
      </w:r>
    </w:p>
    <w:p w:rsidR="00DB33FC" w:rsidRDefault="00010BC9" w:rsidP="00010BC9">
      <w:pPr>
        <w:suppressAutoHyphens w:val="0"/>
        <w:jc w:val="both"/>
        <w:rPr>
          <w:rFonts w:ascii="Verdana" w:hAnsi="Verdana"/>
          <w:color w:val="000000"/>
          <w:sz w:val="18"/>
          <w:szCs w:val="18"/>
        </w:rPr>
      </w:pPr>
      <w:r w:rsidRPr="005B34B3">
        <w:rPr>
          <w:rFonts w:ascii="Verdana" w:hAnsi="Verdana"/>
          <w:b/>
          <w:color w:val="000000"/>
          <w:sz w:val="18"/>
          <w:szCs w:val="18"/>
        </w:rPr>
        <w:t>3.2</w:t>
      </w:r>
      <w:r w:rsidRPr="00010BC9">
        <w:rPr>
          <w:rFonts w:ascii="Verdana" w:hAnsi="Verdana"/>
          <w:color w:val="000000"/>
          <w:sz w:val="18"/>
          <w:szCs w:val="18"/>
        </w:rPr>
        <w:t xml:space="preserve"> </w:t>
      </w:r>
      <w:r w:rsidRPr="00546E50">
        <w:rPr>
          <w:rFonts w:ascii="Verdana" w:hAnsi="Verdana"/>
          <w:b/>
          <w:color w:val="000000"/>
          <w:sz w:val="18"/>
          <w:szCs w:val="18"/>
        </w:rPr>
        <w:t xml:space="preserve">– </w:t>
      </w:r>
      <w:r w:rsidR="00DB33FC" w:rsidRPr="00546E50">
        <w:rPr>
          <w:rFonts w:ascii="Verdana" w:hAnsi="Verdana"/>
          <w:b/>
          <w:color w:val="000000"/>
          <w:sz w:val="18"/>
          <w:szCs w:val="18"/>
        </w:rPr>
        <w:t>SALVADOS</w:t>
      </w:r>
    </w:p>
    <w:p w:rsidR="00010BC9" w:rsidRPr="00DB33FC" w:rsidRDefault="00010BC9" w:rsidP="00010BC9">
      <w:pPr>
        <w:suppressAutoHyphens w:val="0"/>
        <w:jc w:val="both"/>
        <w:rPr>
          <w:rFonts w:ascii="Verdana" w:hAnsi="Verdana"/>
          <w:color w:val="000000"/>
          <w:sz w:val="18"/>
          <w:szCs w:val="18"/>
        </w:rPr>
      </w:pPr>
    </w:p>
    <w:p w:rsidR="00DB33FC" w:rsidRPr="00DB33FC" w:rsidRDefault="00010BC9" w:rsidP="00010BC9">
      <w:pPr>
        <w:suppressAutoHyphens w:val="0"/>
        <w:jc w:val="both"/>
        <w:rPr>
          <w:rFonts w:ascii="Verdana" w:hAnsi="Verdana"/>
          <w:color w:val="000000"/>
          <w:sz w:val="18"/>
          <w:szCs w:val="18"/>
        </w:rPr>
      </w:pPr>
      <w:r w:rsidRPr="00010BC9">
        <w:rPr>
          <w:rFonts w:ascii="Verdana" w:hAnsi="Verdana"/>
          <w:b/>
          <w:color w:val="000000"/>
          <w:sz w:val="18"/>
          <w:szCs w:val="18"/>
        </w:rPr>
        <w:t>3.2.1 -</w:t>
      </w:r>
      <w:proofErr w:type="gramStart"/>
      <w:r>
        <w:rPr>
          <w:rFonts w:ascii="Verdana" w:hAnsi="Verdana"/>
          <w:color w:val="000000"/>
          <w:sz w:val="18"/>
          <w:szCs w:val="18"/>
        </w:rPr>
        <w:t xml:space="preserve"> </w:t>
      </w:r>
      <w:r w:rsidR="00DB33FC" w:rsidRPr="00DB33FC">
        <w:rPr>
          <w:rFonts w:ascii="Verdana" w:hAnsi="Verdana"/>
          <w:color w:val="000000"/>
          <w:sz w:val="18"/>
          <w:szCs w:val="18"/>
        </w:rPr>
        <w:t xml:space="preserve"> </w:t>
      </w:r>
      <w:proofErr w:type="gramEnd"/>
      <w:r w:rsidR="00DB33FC" w:rsidRPr="00DB33FC">
        <w:rPr>
          <w:rFonts w:ascii="Verdana" w:hAnsi="Verdana"/>
          <w:color w:val="000000"/>
          <w:sz w:val="18"/>
          <w:szCs w:val="18"/>
        </w:rPr>
        <w:t>Uma vez paga a indenização integral, os salvados passam a ser de inteira responsabilidade da seguradora.</w:t>
      </w:r>
    </w:p>
    <w:p w:rsidR="00DB33FC" w:rsidRPr="00DB33FC" w:rsidRDefault="00DB33FC" w:rsidP="00010BC9">
      <w:pPr>
        <w:suppressAutoHyphens w:val="0"/>
        <w:jc w:val="both"/>
        <w:rPr>
          <w:rFonts w:ascii="Verdana" w:hAnsi="Verdana"/>
          <w:color w:val="000000"/>
          <w:sz w:val="18"/>
          <w:szCs w:val="18"/>
        </w:rPr>
      </w:pPr>
      <w:r w:rsidRPr="00DB33FC">
        <w:rPr>
          <w:rFonts w:ascii="Verdana" w:hAnsi="Verdana"/>
          <w:color w:val="000000"/>
          <w:sz w:val="18"/>
          <w:szCs w:val="18"/>
        </w:rPr>
        <w:t> </w:t>
      </w:r>
    </w:p>
    <w:p w:rsidR="00DB33FC" w:rsidRDefault="00010BC9" w:rsidP="00010BC9">
      <w:pPr>
        <w:suppressAutoHyphens w:val="0"/>
        <w:jc w:val="both"/>
        <w:rPr>
          <w:rFonts w:ascii="Verdana" w:hAnsi="Verdana"/>
          <w:color w:val="000000"/>
          <w:sz w:val="18"/>
          <w:szCs w:val="18"/>
        </w:rPr>
      </w:pPr>
      <w:r w:rsidRPr="00010BC9">
        <w:rPr>
          <w:rFonts w:ascii="Verdana" w:hAnsi="Verdana"/>
          <w:b/>
          <w:color w:val="000000"/>
          <w:sz w:val="18"/>
          <w:szCs w:val="18"/>
        </w:rPr>
        <w:t>3.2.2 -</w:t>
      </w:r>
      <w:r w:rsidR="00DB33FC" w:rsidRPr="00DB33FC">
        <w:rPr>
          <w:rFonts w:ascii="Verdana" w:hAnsi="Verdana"/>
          <w:color w:val="000000"/>
          <w:sz w:val="18"/>
          <w:szCs w:val="18"/>
        </w:rPr>
        <w:t xml:space="preserve"> É de inteira responsabilidade </w:t>
      </w:r>
      <w:proofErr w:type="gramStart"/>
      <w:r w:rsidR="00DB33FC" w:rsidRPr="00DB33FC">
        <w:rPr>
          <w:rFonts w:ascii="Verdana" w:hAnsi="Verdana"/>
          <w:color w:val="000000"/>
          <w:sz w:val="18"/>
          <w:szCs w:val="18"/>
        </w:rPr>
        <w:t>da seguradora contratada providenciar</w:t>
      </w:r>
      <w:proofErr w:type="gramEnd"/>
      <w:r w:rsidR="00DB33FC" w:rsidRPr="00DB33FC">
        <w:rPr>
          <w:rFonts w:ascii="Verdana" w:hAnsi="Verdana"/>
          <w:color w:val="000000"/>
          <w:sz w:val="18"/>
          <w:szCs w:val="18"/>
        </w:rPr>
        <w:t xml:space="preserve"> a transferência dos referidos salvados e o devido encerramento de registro em nome da contratada junto aos órgãos pertinentes</w:t>
      </w:r>
      <w:r w:rsidR="00426505">
        <w:rPr>
          <w:rFonts w:ascii="Verdana" w:hAnsi="Verdana"/>
          <w:color w:val="000000"/>
          <w:sz w:val="18"/>
          <w:szCs w:val="18"/>
        </w:rPr>
        <w:t>.</w:t>
      </w:r>
    </w:p>
    <w:p w:rsidR="00426505" w:rsidRDefault="00426505" w:rsidP="00010BC9">
      <w:pPr>
        <w:suppressAutoHyphens w:val="0"/>
        <w:jc w:val="both"/>
        <w:rPr>
          <w:rFonts w:ascii="Verdana" w:hAnsi="Verdana"/>
          <w:color w:val="000000"/>
          <w:sz w:val="18"/>
          <w:szCs w:val="18"/>
        </w:rPr>
      </w:pPr>
    </w:p>
    <w:p w:rsidR="00426505" w:rsidRDefault="00426505" w:rsidP="00426505">
      <w:pPr>
        <w:suppressAutoHyphens w:val="0"/>
        <w:jc w:val="center"/>
        <w:rPr>
          <w:rFonts w:ascii="Verdana" w:hAnsi="Verdana"/>
          <w:b/>
          <w:color w:val="000000"/>
          <w:sz w:val="18"/>
          <w:szCs w:val="18"/>
        </w:rPr>
      </w:pPr>
      <w:r w:rsidRPr="00426505">
        <w:rPr>
          <w:rFonts w:ascii="Verdana" w:hAnsi="Verdana"/>
          <w:b/>
          <w:color w:val="000000"/>
          <w:sz w:val="18"/>
          <w:szCs w:val="18"/>
        </w:rPr>
        <w:t>CLÁUSULA QUARTA – DA QUANTIDADE</w:t>
      </w:r>
    </w:p>
    <w:p w:rsidR="00426505" w:rsidRDefault="00426505" w:rsidP="00426505">
      <w:pPr>
        <w:suppressAutoHyphens w:val="0"/>
        <w:jc w:val="both"/>
        <w:rPr>
          <w:rFonts w:ascii="Verdana" w:hAnsi="Verdana"/>
          <w:b/>
          <w:color w:val="000000"/>
          <w:sz w:val="18"/>
          <w:szCs w:val="18"/>
        </w:rPr>
      </w:pPr>
    </w:p>
    <w:p w:rsidR="00426505" w:rsidRDefault="00426505" w:rsidP="00426505">
      <w:pPr>
        <w:suppressAutoHyphens w:val="0"/>
        <w:jc w:val="both"/>
        <w:rPr>
          <w:rFonts w:ascii="Verdana" w:hAnsi="Verdana"/>
          <w:color w:val="000000"/>
          <w:sz w:val="18"/>
          <w:szCs w:val="18"/>
        </w:rPr>
      </w:pPr>
      <w:r>
        <w:rPr>
          <w:rFonts w:ascii="Verdana" w:hAnsi="Verdana"/>
          <w:b/>
          <w:color w:val="000000"/>
          <w:sz w:val="18"/>
          <w:szCs w:val="18"/>
        </w:rPr>
        <w:t xml:space="preserve">4.1 - </w:t>
      </w:r>
      <w:r w:rsidRPr="00426505">
        <w:rPr>
          <w:rFonts w:ascii="Verdana" w:hAnsi="Verdana"/>
          <w:color w:val="000000"/>
          <w:sz w:val="18"/>
          <w:szCs w:val="18"/>
        </w:rPr>
        <w:t>Contratação de seguro total para </w:t>
      </w:r>
      <w:r w:rsidRPr="00426505">
        <w:rPr>
          <w:rFonts w:ascii="Verdana" w:hAnsi="Verdana"/>
          <w:b/>
          <w:bCs/>
          <w:sz w:val="18"/>
          <w:szCs w:val="18"/>
        </w:rPr>
        <w:t>6</w:t>
      </w:r>
      <w:r w:rsidR="0026158D">
        <w:rPr>
          <w:rFonts w:ascii="Verdana" w:hAnsi="Verdana"/>
          <w:b/>
          <w:bCs/>
          <w:sz w:val="18"/>
          <w:szCs w:val="18"/>
        </w:rPr>
        <w:t>7</w:t>
      </w:r>
      <w:r w:rsidRPr="00426505">
        <w:rPr>
          <w:rFonts w:ascii="Verdana" w:hAnsi="Verdana"/>
          <w:b/>
          <w:bCs/>
          <w:sz w:val="18"/>
          <w:szCs w:val="18"/>
        </w:rPr>
        <w:t xml:space="preserve"> (sessenta e </w:t>
      </w:r>
      <w:r w:rsidR="0026158D">
        <w:rPr>
          <w:rFonts w:ascii="Verdana" w:hAnsi="Verdana"/>
          <w:b/>
          <w:bCs/>
          <w:sz w:val="18"/>
          <w:szCs w:val="18"/>
        </w:rPr>
        <w:t>sete</w:t>
      </w:r>
      <w:r w:rsidRPr="00426505">
        <w:rPr>
          <w:rFonts w:ascii="Verdana" w:hAnsi="Verdana"/>
          <w:b/>
          <w:bCs/>
          <w:sz w:val="18"/>
          <w:szCs w:val="18"/>
        </w:rPr>
        <w:t>) veículos</w:t>
      </w:r>
      <w:r w:rsidRPr="00426505">
        <w:rPr>
          <w:rFonts w:ascii="Verdana" w:hAnsi="Verdana"/>
          <w:color w:val="000000"/>
          <w:sz w:val="18"/>
          <w:szCs w:val="18"/>
        </w:rPr>
        <w:t> que pertencem à frota d</w:t>
      </w:r>
      <w:r>
        <w:rPr>
          <w:rFonts w:ascii="Verdana" w:hAnsi="Verdana"/>
          <w:color w:val="000000"/>
          <w:sz w:val="18"/>
          <w:szCs w:val="18"/>
        </w:rPr>
        <w:t>o</w:t>
      </w:r>
      <w:r w:rsidRPr="00426505">
        <w:rPr>
          <w:rFonts w:ascii="Verdana" w:hAnsi="Verdana"/>
          <w:color w:val="000000"/>
          <w:sz w:val="18"/>
          <w:szCs w:val="18"/>
        </w:rPr>
        <w:t xml:space="preserve"> Egrégio Tribunal de Justiça do Espirito Santo (TJES)</w:t>
      </w:r>
      <w:r>
        <w:rPr>
          <w:rFonts w:ascii="Verdana" w:hAnsi="Verdana"/>
          <w:color w:val="000000"/>
          <w:sz w:val="18"/>
          <w:szCs w:val="18"/>
        </w:rPr>
        <w:t>,</w:t>
      </w:r>
      <w:r w:rsidRPr="00426505">
        <w:rPr>
          <w:rFonts w:ascii="Verdana" w:hAnsi="Verdana"/>
          <w:color w:val="000000"/>
          <w:sz w:val="18"/>
          <w:szCs w:val="18"/>
        </w:rPr>
        <w:t xml:space="preserve"> conforme especificações constantes n</w:t>
      </w:r>
      <w:r>
        <w:rPr>
          <w:rFonts w:ascii="Verdana" w:hAnsi="Verdana"/>
          <w:color w:val="000000"/>
          <w:sz w:val="18"/>
          <w:szCs w:val="18"/>
        </w:rPr>
        <w:t xml:space="preserve">a tabela do item </w:t>
      </w:r>
      <w:proofErr w:type="gramStart"/>
      <w:r>
        <w:rPr>
          <w:rFonts w:ascii="Verdana" w:hAnsi="Verdana"/>
          <w:color w:val="000000"/>
          <w:sz w:val="18"/>
          <w:szCs w:val="18"/>
        </w:rPr>
        <w:t>6</w:t>
      </w:r>
      <w:proofErr w:type="gramEnd"/>
      <w:r>
        <w:rPr>
          <w:rFonts w:ascii="Verdana" w:hAnsi="Verdana"/>
          <w:color w:val="000000"/>
          <w:sz w:val="18"/>
          <w:szCs w:val="18"/>
        </w:rPr>
        <w:t xml:space="preserve"> do Termo de Referência.</w:t>
      </w:r>
    </w:p>
    <w:p w:rsidR="00426505" w:rsidRDefault="00426505" w:rsidP="00426505">
      <w:pPr>
        <w:suppressAutoHyphens w:val="0"/>
        <w:jc w:val="both"/>
        <w:rPr>
          <w:rFonts w:ascii="Verdana" w:hAnsi="Verdana"/>
          <w:color w:val="000000"/>
          <w:sz w:val="18"/>
          <w:szCs w:val="18"/>
        </w:rPr>
      </w:pPr>
    </w:p>
    <w:p w:rsidR="00426505" w:rsidRPr="00426505" w:rsidRDefault="00426505" w:rsidP="00426505">
      <w:pPr>
        <w:suppressAutoHyphens w:val="0"/>
        <w:jc w:val="both"/>
        <w:rPr>
          <w:rFonts w:ascii="Verdana" w:hAnsi="Verdana"/>
          <w:b/>
          <w:color w:val="000000"/>
          <w:sz w:val="18"/>
          <w:szCs w:val="18"/>
        </w:rPr>
      </w:pPr>
    </w:p>
    <w:p w:rsidR="00BF46AB" w:rsidRPr="00350807" w:rsidRDefault="00BF46AB" w:rsidP="00BF46AB">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 xml:space="preserve">CLÁUSULA </w:t>
      </w:r>
      <w:r w:rsidR="00E57EA2">
        <w:rPr>
          <w:rFonts w:ascii="Verdana" w:hAnsi="Verdana" w:cs="Arial"/>
          <w:b/>
          <w:color w:val="auto"/>
          <w:sz w:val="18"/>
          <w:szCs w:val="18"/>
          <w:lang w:val="pt-BR"/>
        </w:rPr>
        <w:tab/>
        <w:t>QU</w:t>
      </w:r>
      <w:r w:rsidR="00426505">
        <w:rPr>
          <w:rFonts w:ascii="Verdana" w:hAnsi="Verdana" w:cs="Arial"/>
          <w:b/>
          <w:color w:val="auto"/>
          <w:sz w:val="18"/>
          <w:szCs w:val="18"/>
          <w:lang w:val="pt-BR"/>
        </w:rPr>
        <w:t>INTA</w:t>
      </w:r>
      <w:r w:rsidRPr="00350807">
        <w:rPr>
          <w:rFonts w:ascii="Verdana" w:hAnsi="Verdana" w:cs="Arial"/>
          <w:b/>
          <w:color w:val="auto"/>
          <w:sz w:val="18"/>
          <w:szCs w:val="18"/>
          <w:lang w:val="pt-BR"/>
        </w:rPr>
        <w:t xml:space="preserve"> – DA FORMA DE EXECUÇÃO DOS SERVIÇOS</w:t>
      </w:r>
    </w:p>
    <w:p w:rsidR="00BF46AB" w:rsidRPr="00350807" w:rsidRDefault="00BF46AB" w:rsidP="00BF46AB">
      <w:pPr>
        <w:pStyle w:val="Textopadro1"/>
        <w:jc w:val="center"/>
        <w:rPr>
          <w:rFonts w:ascii="Verdana" w:hAnsi="Verdana" w:cs="Arial"/>
          <w:b/>
          <w:color w:val="auto"/>
          <w:sz w:val="18"/>
          <w:szCs w:val="18"/>
          <w:lang w:val="pt-BR"/>
        </w:rPr>
      </w:pPr>
    </w:p>
    <w:p w:rsidR="00DB33FC" w:rsidRPr="00087B3D" w:rsidRDefault="00426505" w:rsidP="00DB33FC">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.1</w:t>
      </w:r>
      <w:r w:rsidR="00546E50" w:rsidRPr="00087B3D">
        <w:rPr>
          <w:rFonts w:ascii="Verdana" w:hAnsi="Verdana"/>
          <w:b/>
          <w:sz w:val="18"/>
          <w:szCs w:val="18"/>
        </w:rPr>
        <w:t xml:space="preserve"> -</w:t>
      </w:r>
      <w:r w:rsidR="00DB33FC" w:rsidRPr="00087B3D">
        <w:rPr>
          <w:rFonts w:ascii="Verdana" w:hAnsi="Verdana"/>
          <w:sz w:val="18"/>
          <w:szCs w:val="18"/>
        </w:rPr>
        <w:t xml:space="preserve"> A emissão da apólice de seguro deve estar de acordo com as coberturas contratadas contendo todos os dados do veículo (marca/modelo, ano/modelo, placa, chassis) e deverão ser entregues no prazo máximo de </w:t>
      </w:r>
      <w:r w:rsidR="00DB33FC" w:rsidRPr="009744FC">
        <w:rPr>
          <w:rFonts w:ascii="Verdana" w:hAnsi="Verdana"/>
          <w:b/>
          <w:sz w:val="18"/>
          <w:szCs w:val="18"/>
        </w:rPr>
        <w:t>15 (quinze) dias úteis</w:t>
      </w:r>
      <w:r w:rsidR="00DB33FC" w:rsidRPr="00087B3D">
        <w:rPr>
          <w:rFonts w:ascii="Verdana" w:hAnsi="Verdana"/>
          <w:sz w:val="18"/>
          <w:szCs w:val="18"/>
        </w:rPr>
        <w:t>, contados do recebimento da nota de empenho, junto com o manual do segurado.</w:t>
      </w:r>
    </w:p>
    <w:p w:rsidR="00DB33FC" w:rsidRPr="00087B3D" w:rsidRDefault="00DB33FC" w:rsidP="00DB33FC">
      <w:pPr>
        <w:pStyle w:val="textoalinhadoesquerdaespaamentosimples"/>
        <w:spacing w:before="0" w:beforeAutospacing="0" w:after="0" w:afterAutospacing="0"/>
        <w:jc w:val="both"/>
        <w:rPr>
          <w:rFonts w:ascii="Verdana" w:hAnsi="Verdana"/>
          <w:sz w:val="18"/>
          <w:szCs w:val="18"/>
        </w:rPr>
      </w:pPr>
      <w:r w:rsidRPr="00087B3D">
        <w:rPr>
          <w:rFonts w:ascii="Verdana" w:hAnsi="Verdana"/>
          <w:sz w:val="18"/>
          <w:szCs w:val="18"/>
        </w:rPr>
        <w:t> </w:t>
      </w:r>
    </w:p>
    <w:p w:rsidR="00DB33FC" w:rsidRPr="00087B3D" w:rsidRDefault="00426505" w:rsidP="00DB33FC">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w:t>
      </w:r>
      <w:r w:rsidR="00546E50" w:rsidRPr="00087B3D">
        <w:rPr>
          <w:rFonts w:ascii="Verdana" w:hAnsi="Verdana"/>
          <w:b/>
          <w:sz w:val="18"/>
          <w:szCs w:val="18"/>
        </w:rPr>
        <w:t xml:space="preserve"> -</w:t>
      </w:r>
      <w:r w:rsidR="00DB33FC" w:rsidRPr="00087B3D">
        <w:rPr>
          <w:rFonts w:ascii="Verdana" w:hAnsi="Verdana"/>
          <w:sz w:val="18"/>
          <w:szCs w:val="18"/>
        </w:rPr>
        <w:t xml:space="preserve"> As alterações na apólice poderão ser solicitadas pelo Tribunal de Justiça do Espirito Santo e processadas pela Seguradora, através de endosso.</w:t>
      </w:r>
    </w:p>
    <w:p w:rsidR="00DB33FC" w:rsidRPr="00087B3D" w:rsidRDefault="00DB33FC" w:rsidP="00DB33FC">
      <w:pPr>
        <w:pStyle w:val="textoalinhadoesquerdaespaamentosimples"/>
        <w:spacing w:before="0" w:beforeAutospacing="0" w:after="0" w:afterAutospacing="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.2.1</w:t>
      </w:r>
      <w:r w:rsidR="00546E50" w:rsidRPr="00087B3D">
        <w:rPr>
          <w:rFonts w:ascii="Verdana" w:hAnsi="Verdana"/>
          <w:b/>
          <w:sz w:val="18"/>
          <w:szCs w:val="18"/>
        </w:rPr>
        <w:t xml:space="preserve"> - </w:t>
      </w:r>
      <w:r w:rsidR="00DB33FC" w:rsidRPr="00087B3D">
        <w:rPr>
          <w:rFonts w:ascii="Verdana" w:hAnsi="Verdana"/>
          <w:sz w:val="18"/>
          <w:szCs w:val="18"/>
        </w:rPr>
        <w:t>Para a inclusão por endosso ou para correção de dados, como placa de veículos, classe de bônus, entre outros, a CONTRATADA disporá de até 15 (quinze) dias, a contar do recebimento do pedido expresso pela respectiva unidade fiscalizadora do contrato.</w:t>
      </w:r>
    </w:p>
    <w:p w:rsidR="00DB33FC" w:rsidRPr="00087B3D" w:rsidRDefault="00DB33FC" w:rsidP="00DB33FC">
      <w:pPr>
        <w:pStyle w:val="textoalinhadoesquerdaespaamentosimples"/>
        <w:spacing w:before="0" w:beforeAutospacing="0" w:after="0" w:afterAutospacing="0"/>
        <w:ind w:left="6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.2.2</w:t>
      </w:r>
      <w:r w:rsidR="00546E50" w:rsidRPr="00087B3D">
        <w:rPr>
          <w:rFonts w:ascii="Verdana" w:hAnsi="Verdana"/>
          <w:b/>
          <w:sz w:val="18"/>
          <w:szCs w:val="18"/>
        </w:rPr>
        <w:t xml:space="preserve"> -</w:t>
      </w:r>
      <w:r w:rsidR="00DB33FC" w:rsidRPr="00087B3D">
        <w:rPr>
          <w:rFonts w:ascii="Verdana" w:hAnsi="Verdana"/>
          <w:sz w:val="18"/>
          <w:szCs w:val="18"/>
        </w:rPr>
        <w:t xml:space="preserve"> Quaisquer alterações tais como: inclusão, substituição e exclusão de veículos, na apólice poderão ser solicitadas por este Poder Judiciário e processadas pela seguradora, mediante endosso, aplicando-se as regras constantes dos itens </w:t>
      </w:r>
      <w:r w:rsidR="009744FC">
        <w:rPr>
          <w:rFonts w:ascii="Verdana" w:hAnsi="Verdana"/>
          <w:sz w:val="18"/>
          <w:szCs w:val="18"/>
        </w:rPr>
        <w:t>5.</w:t>
      </w:r>
      <w:r w:rsidR="00DB33FC" w:rsidRPr="00087B3D">
        <w:rPr>
          <w:rFonts w:ascii="Verdana" w:hAnsi="Verdana"/>
          <w:sz w:val="18"/>
          <w:szCs w:val="18"/>
        </w:rPr>
        <w:t xml:space="preserve">2.4 e </w:t>
      </w:r>
      <w:r w:rsidR="009744FC">
        <w:rPr>
          <w:rFonts w:ascii="Verdana" w:hAnsi="Verdana"/>
          <w:sz w:val="18"/>
          <w:szCs w:val="18"/>
        </w:rPr>
        <w:t>5</w:t>
      </w:r>
      <w:r w:rsidR="00DB33FC" w:rsidRPr="00087B3D">
        <w:rPr>
          <w:rFonts w:ascii="Verdana" w:hAnsi="Verdana"/>
          <w:sz w:val="18"/>
          <w:szCs w:val="18"/>
        </w:rPr>
        <w:t xml:space="preserve">.2.5 deste </w:t>
      </w:r>
      <w:r w:rsidR="00546E50" w:rsidRPr="00087B3D">
        <w:rPr>
          <w:rFonts w:ascii="Verdana" w:hAnsi="Verdana"/>
          <w:sz w:val="18"/>
          <w:szCs w:val="18"/>
        </w:rPr>
        <w:t>contrato</w:t>
      </w:r>
      <w:r w:rsidR="00DB33FC" w:rsidRPr="00087B3D">
        <w:rPr>
          <w:rFonts w:ascii="Verdana" w:hAnsi="Verdana"/>
          <w:sz w:val="18"/>
          <w:szCs w:val="18"/>
        </w:rPr>
        <w:t>.</w:t>
      </w:r>
    </w:p>
    <w:p w:rsidR="00DB33FC" w:rsidRPr="00087B3D" w:rsidRDefault="00DB33FC" w:rsidP="00DB33FC">
      <w:pPr>
        <w:pStyle w:val="textoalinhadoesquerdaespaamentosimples"/>
        <w:spacing w:before="0" w:beforeAutospacing="0" w:after="0" w:afterAutospacing="0"/>
        <w:ind w:left="6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.2.3</w:t>
      </w:r>
      <w:r w:rsidR="00546E50" w:rsidRPr="00087B3D">
        <w:rPr>
          <w:rFonts w:ascii="Verdana" w:hAnsi="Verdana"/>
          <w:b/>
          <w:sz w:val="18"/>
          <w:szCs w:val="18"/>
        </w:rPr>
        <w:t xml:space="preserve"> -</w:t>
      </w:r>
      <w:r w:rsidR="00DB33FC" w:rsidRPr="00087B3D">
        <w:rPr>
          <w:rFonts w:ascii="Verdana" w:hAnsi="Verdana"/>
          <w:sz w:val="18"/>
          <w:szCs w:val="18"/>
        </w:rPr>
        <w:t xml:space="preserve"> Poderá ser solicitada, mediante emissão de endosso, correção de nome do segurado, endereço, local de permanência e unidade da federação para utilização do veículo, chassi e placas dos veículos emitidos erroneamente, entre outras necessidades referentes ao objeto desta contratação, durante o período da vigência da apólice.</w:t>
      </w:r>
    </w:p>
    <w:p w:rsidR="00DB33FC" w:rsidRPr="00087B3D" w:rsidRDefault="00DB33FC" w:rsidP="00DB33FC">
      <w:pPr>
        <w:pStyle w:val="textoalinhadoesquerdaespaamentosimples"/>
        <w:spacing w:before="0" w:beforeAutospacing="0" w:after="0" w:afterAutospacing="0"/>
        <w:ind w:left="6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.2.4</w:t>
      </w:r>
      <w:r w:rsidR="00546E50" w:rsidRPr="00087B3D">
        <w:rPr>
          <w:rFonts w:ascii="Verdana" w:hAnsi="Verdana"/>
          <w:b/>
          <w:sz w:val="18"/>
          <w:szCs w:val="18"/>
        </w:rPr>
        <w:t xml:space="preserve"> -</w:t>
      </w:r>
      <w:r w:rsidR="00DB33FC" w:rsidRPr="00087B3D">
        <w:rPr>
          <w:rFonts w:ascii="Verdana" w:hAnsi="Verdana"/>
          <w:b/>
          <w:sz w:val="18"/>
          <w:szCs w:val="18"/>
        </w:rPr>
        <w:t xml:space="preserve"> DA INCLUSÃO E SUBSTITUIÇÃO:</w:t>
      </w:r>
    </w:p>
    <w:p w:rsidR="00DB33FC" w:rsidRPr="00087B3D" w:rsidRDefault="00DB33FC" w:rsidP="00DB33FC">
      <w:pPr>
        <w:pStyle w:val="textoalinhadoesquerdaespaamentosimples"/>
        <w:spacing w:before="0" w:beforeAutospacing="0" w:after="0" w:afterAutospacing="0"/>
        <w:ind w:left="6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.2.4.1</w:t>
      </w:r>
      <w:r w:rsidR="00546E50" w:rsidRPr="00087B3D">
        <w:rPr>
          <w:rFonts w:ascii="Verdana" w:hAnsi="Verdana"/>
          <w:b/>
          <w:sz w:val="18"/>
          <w:szCs w:val="18"/>
        </w:rPr>
        <w:t xml:space="preserve"> -</w:t>
      </w:r>
      <w:r w:rsidR="00DB33FC" w:rsidRPr="00087B3D">
        <w:rPr>
          <w:rFonts w:ascii="Verdana" w:hAnsi="Verdana"/>
          <w:sz w:val="18"/>
          <w:szCs w:val="18"/>
        </w:rPr>
        <w:t xml:space="preserve"> Havendo a necessidade de inclusão ou substituição de veículo(s), durante o período da vigência da apólice, a CONTRATADA deverá fornecer, previamente, orçamento que contemple o valor do prêmio total referente a cada veículo a ser incluso, considerando para isso, a proporcionalidade dos valores ofertados no certame que objetivou esta contratação.</w:t>
      </w:r>
    </w:p>
    <w:p w:rsidR="00DB33FC" w:rsidRPr="00087B3D" w:rsidRDefault="00DB33FC" w:rsidP="00DB33FC">
      <w:pPr>
        <w:pStyle w:val="textoalinhadoesquerdaespaamentosimples"/>
        <w:spacing w:before="0" w:beforeAutospacing="0" w:after="0" w:afterAutospacing="0"/>
        <w:ind w:left="12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lastRenderedPageBreak/>
        <w:t>5</w:t>
      </w:r>
      <w:r w:rsidR="00DB33FC" w:rsidRPr="00087B3D">
        <w:rPr>
          <w:rFonts w:ascii="Verdana" w:hAnsi="Verdana"/>
          <w:b/>
          <w:sz w:val="18"/>
          <w:szCs w:val="18"/>
        </w:rPr>
        <w:t>.2.4.2</w:t>
      </w:r>
      <w:r w:rsidR="00546E50" w:rsidRPr="00087B3D">
        <w:rPr>
          <w:rFonts w:ascii="Verdana" w:hAnsi="Verdana"/>
          <w:b/>
          <w:sz w:val="18"/>
          <w:szCs w:val="18"/>
        </w:rPr>
        <w:t xml:space="preserve"> -</w:t>
      </w:r>
      <w:r w:rsidR="00DB33FC" w:rsidRPr="00087B3D">
        <w:rPr>
          <w:rFonts w:ascii="Verdana" w:hAnsi="Verdana"/>
          <w:sz w:val="18"/>
          <w:szCs w:val="18"/>
        </w:rPr>
        <w:t xml:space="preserve"> Em caso de veículos a serem substituídos, cujo valor do prêmio for menor que o prêmio anteriormente contratado, a seguradora deverá realizar a devolução da diferença do prêmio, calculada proporcionalmente ao período a decorrer.</w:t>
      </w:r>
    </w:p>
    <w:p w:rsidR="00DB33FC" w:rsidRPr="00087B3D" w:rsidRDefault="00DB33FC" w:rsidP="00DB33FC">
      <w:pPr>
        <w:pStyle w:val="textoalinhadoesquerdaespaamentosimples"/>
        <w:spacing w:before="0" w:beforeAutospacing="0" w:after="0" w:afterAutospacing="0"/>
        <w:ind w:left="12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.2.4.3</w:t>
      </w:r>
      <w:r w:rsidR="00546E50" w:rsidRPr="00087B3D">
        <w:rPr>
          <w:rFonts w:ascii="Verdana" w:hAnsi="Verdana"/>
          <w:b/>
          <w:sz w:val="18"/>
          <w:szCs w:val="18"/>
        </w:rPr>
        <w:t xml:space="preserve"> -</w:t>
      </w:r>
      <w:r w:rsidR="00DB33FC" w:rsidRPr="00087B3D">
        <w:rPr>
          <w:rFonts w:ascii="Verdana" w:hAnsi="Verdana"/>
          <w:sz w:val="18"/>
          <w:szCs w:val="18"/>
        </w:rPr>
        <w:t xml:space="preserve"> A devolução deverá ser realizada mediante impressão e pagamento de Guia de Recolhimento do PJES, devendo a empresa enviar recibo, devidamente quitado, à Coordenadoria de Serviços Gerais/Seção de Transporte.</w:t>
      </w:r>
    </w:p>
    <w:p w:rsidR="00DB33FC" w:rsidRPr="00087B3D" w:rsidRDefault="00DB33FC" w:rsidP="00DB33FC">
      <w:pPr>
        <w:pStyle w:val="textoalinhadoesquerdaespaamentosimples"/>
        <w:spacing w:before="0" w:beforeAutospacing="0" w:after="0" w:afterAutospacing="0"/>
        <w:ind w:left="12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.2.4.4</w:t>
      </w:r>
      <w:r w:rsidR="00546E50" w:rsidRPr="00087B3D">
        <w:rPr>
          <w:rFonts w:ascii="Verdana" w:hAnsi="Verdana"/>
          <w:b/>
          <w:sz w:val="18"/>
          <w:szCs w:val="18"/>
        </w:rPr>
        <w:t xml:space="preserve"> -</w:t>
      </w:r>
      <w:r w:rsidR="00DB33FC" w:rsidRPr="00087B3D">
        <w:rPr>
          <w:rFonts w:ascii="Verdana" w:hAnsi="Verdana"/>
          <w:sz w:val="18"/>
          <w:szCs w:val="18"/>
        </w:rPr>
        <w:t xml:space="preserve"> Caberá à Coordenadoria de Compras, Licitações e Contratos, em qualquer dos itens, comparar o orçamento apresentado previamente com, pelo menos, dois outros orçamentos, a fim de confirmar a inclusão. O mesmo procedimento será adotado para efeito de substituição de veículos, ficando a CONTRATADA obrigada a aceitar a menor proposta apresentada, caso o seu orçamento não seja o de menor valor.</w:t>
      </w:r>
    </w:p>
    <w:p w:rsidR="00DB33FC" w:rsidRPr="00087B3D" w:rsidRDefault="00DB33FC" w:rsidP="00DB33FC">
      <w:pPr>
        <w:pStyle w:val="textoalinhadoesquerdaespaamentosimples"/>
        <w:spacing w:before="0" w:beforeAutospacing="0" w:after="0" w:afterAutospacing="0"/>
        <w:ind w:left="12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.2.5</w:t>
      </w:r>
      <w:r w:rsidR="00546E50" w:rsidRPr="00087B3D">
        <w:rPr>
          <w:rFonts w:ascii="Verdana" w:hAnsi="Verdana"/>
          <w:b/>
          <w:sz w:val="18"/>
          <w:szCs w:val="18"/>
        </w:rPr>
        <w:t xml:space="preserve"> -</w:t>
      </w:r>
      <w:r w:rsidR="00DB33FC" w:rsidRPr="00087B3D">
        <w:rPr>
          <w:rFonts w:ascii="Verdana" w:hAnsi="Verdana"/>
          <w:b/>
          <w:sz w:val="18"/>
          <w:szCs w:val="18"/>
        </w:rPr>
        <w:t xml:space="preserve"> DA EXCLUSÃO:</w:t>
      </w:r>
    </w:p>
    <w:p w:rsidR="00DB33FC" w:rsidRPr="00087B3D" w:rsidRDefault="00DB33FC" w:rsidP="00DB33FC">
      <w:pPr>
        <w:pStyle w:val="textoalinhadoesquerdaespaamentosimples"/>
        <w:spacing w:before="0" w:beforeAutospacing="0" w:after="0" w:afterAutospacing="0"/>
        <w:ind w:left="6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.2.5.1</w:t>
      </w:r>
      <w:r w:rsidR="00546E50" w:rsidRPr="00087B3D">
        <w:rPr>
          <w:rFonts w:ascii="Verdana" w:hAnsi="Verdana"/>
          <w:b/>
          <w:sz w:val="18"/>
          <w:szCs w:val="18"/>
        </w:rPr>
        <w:t xml:space="preserve"> -</w:t>
      </w:r>
      <w:r w:rsidR="00DB33FC" w:rsidRPr="00087B3D">
        <w:rPr>
          <w:rFonts w:ascii="Verdana" w:hAnsi="Verdana"/>
          <w:sz w:val="18"/>
          <w:szCs w:val="18"/>
        </w:rPr>
        <w:t xml:space="preserve"> Havendo a necessidade, durante o período de vigência da apólice, de exclusão de veículo(s), a CONTRATADA deverá calcular pela aritmética simples, o valor total a ser devolvido à Administração Pública, mediante a aplicação da fórmula:</w:t>
      </w:r>
    </w:p>
    <w:p w:rsidR="00DB33FC" w:rsidRPr="00087B3D" w:rsidRDefault="00DB33FC" w:rsidP="00DB33FC">
      <w:pPr>
        <w:pStyle w:val="textoalinhadoesquerdaespaamentosimples"/>
        <w:spacing w:before="0" w:beforeAutospacing="0" w:after="0" w:afterAutospacing="0"/>
        <w:ind w:left="2400"/>
        <w:jc w:val="both"/>
        <w:rPr>
          <w:rFonts w:ascii="Verdana" w:hAnsi="Verdana"/>
          <w:sz w:val="18"/>
          <w:szCs w:val="18"/>
        </w:rPr>
      </w:pPr>
      <w:r w:rsidRPr="00087B3D">
        <w:rPr>
          <w:rFonts w:ascii="Verdana" w:hAnsi="Verdana"/>
          <w:sz w:val="18"/>
          <w:szCs w:val="18"/>
        </w:rPr>
        <w:t> </w:t>
      </w:r>
    </w:p>
    <w:p w:rsidR="00DB33FC" w:rsidRPr="00087B3D" w:rsidRDefault="00DB33FC" w:rsidP="00DB33FC">
      <w:pPr>
        <w:pStyle w:val="textoalinhadoesquerdaespaamentosimples"/>
        <w:spacing w:before="0" w:beforeAutospacing="0" w:after="0" w:afterAutospacing="0"/>
        <w:ind w:left="2400"/>
        <w:jc w:val="both"/>
        <w:rPr>
          <w:rFonts w:ascii="Verdana" w:hAnsi="Verdana"/>
          <w:sz w:val="18"/>
          <w:szCs w:val="18"/>
        </w:rPr>
      </w:pPr>
      <w:r w:rsidRPr="00087B3D">
        <w:rPr>
          <w:rFonts w:ascii="Verdana" w:hAnsi="Verdana"/>
          <w:sz w:val="18"/>
          <w:szCs w:val="18"/>
        </w:rPr>
        <w:t>X ÷ 12 = Y e Y x Z = VT onde:</w:t>
      </w:r>
    </w:p>
    <w:p w:rsidR="00DB33FC" w:rsidRPr="00087B3D" w:rsidRDefault="00DB33FC" w:rsidP="00DB33FC">
      <w:pPr>
        <w:pStyle w:val="textoalinhadoesquerdaespaamentosimples"/>
        <w:spacing w:before="0" w:beforeAutospacing="0" w:after="0" w:afterAutospacing="0"/>
        <w:ind w:left="2400"/>
        <w:jc w:val="both"/>
        <w:rPr>
          <w:rFonts w:ascii="Verdana" w:hAnsi="Verdana"/>
          <w:sz w:val="18"/>
          <w:szCs w:val="18"/>
        </w:rPr>
      </w:pPr>
      <w:r w:rsidRPr="00087B3D">
        <w:rPr>
          <w:rFonts w:ascii="Verdana" w:hAnsi="Verdana"/>
          <w:sz w:val="18"/>
          <w:szCs w:val="18"/>
        </w:rPr>
        <w:t>X = Valor anual do prêmio por veículo;</w:t>
      </w:r>
    </w:p>
    <w:p w:rsidR="00DB33FC" w:rsidRPr="00087B3D" w:rsidRDefault="00DB33FC" w:rsidP="00DB33FC">
      <w:pPr>
        <w:pStyle w:val="textoalinhadoesquerdaespaamentosimples"/>
        <w:spacing w:before="0" w:beforeAutospacing="0" w:after="0" w:afterAutospacing="0"/>
        <w:ind w:left="2400"/>
        <w:jc w:val="both"/>
        <w:rPr>
          <w:rFonts w:ascii="Verdana" w:hAnsi="Verdana"/>
          <w:sz w:val="18"/>
          <w:szCs w:val="18"/>
        </w:rPr>
      </w:pPr>
      <w:r w:rsidRPr="00087B3D">
        <w:rPr>
          <w:rFonts w:ascii="Verdana" w:hAnsi="Verdana"/>
          <w:sz w:val="18"/>
          <w:szCs w:val="18"/>
        </w:rPr>
        <w:t>12 = Número de meses;</w:t>
      </w:r>
    </w:p>
    <w:p w:rsidR="00DB33FC" w:rsidRPr="00087B3D" w:rsidRDefault="00DB33FC" w:rsidP="00DB33FC">
      <w:pPr>
        <w:pStyle w:val="textoalinhadoesquerdaespaamentosimples"/>
        <w:spacing w:before="0" w:beforeAutospacing="0" w:after="0" w:afterAutospacing="0"/>
        <w:ind w:left="2400"/>
        <w:jc w:val="both"/>
        <w:rPr>
          <w:rFonts w:ascii="Verdana" w:hAnsi="Verdana"/>
          <w:sz w:val="18"/>
          <w:szCs w:val="18"/>
        </w:rPr>
      </w:pPr>
      <w:r w:rsidRPr="00087B3D">
        <w:rPr>
          <w:rFonts w:ascii="Verdana" w:hAnsi="Verdana"/>
          <w:sz w:val="18"/>
          <w:szCs w:val="18"/>
        </w:rPr>
        <w:t>Y = Valor mensal do prêmio por veículo;</w:t>
      </w:r>
    </w:p>
    <w:p w:rsidR="00DB33FC" w:rsidRPr="00087B3D" w:rsidRDefault="00DB33FC" w:rsidP="00DB33FC">
      <w:pPr>
        <w:pStyle w:val="textoalinhadoesquerdaespaamentosimples"/>
        <w:spacing w:before="0" w:beforeAutospacing="0" w:after="0" w:afterAutospacing="0"/>
        <w:ind w:left="2400"/>
        <w:jc w:val="both"/>
        <w:rPr>
          <w:rFonts w:ascii="Verdana" w:hAnsi="Verdana"/>
          <w:sz w:val="18"/>
          <w:szCs w:val="18"/>
        </w:rPr>
      </w:pPr>
      <w:r w:rsidRPr="00087B3D">
        <w:rPr>
          <w:rFonts w:ascii="Verdana" w:hAnsi="Verdana"/>
          <w:sz w:val="18"/>
          <w:szCs w:val="18"/>
        </w:rPr>
        <w:t>Z = Número de meses restantes para o término da apólice;</w:t>
      </w:r>
    </w:p>
    <w:p w:rsidR="00DB33FC" w:rsidRPr="00087B3D" w:rsidRDefault="00DB33FC" w:rsidP="00DB33FC">
      <w:pPr>
        <w:pStyle w:val="textoalinhadoesquerdaespaamentosimples"/>
        <w:spacing w:before="0" w:beforeAutospacing="0" w:after="0" w:afterAutospacing="0"/>
        <w:ind w:left="2400"/>
        <w:jc w:val="both"/>
        <w:rPr>
          <w:rFonts w:ascii="Verdana" w:hAnsi="Verdana"/>
          <w:sz w:val="18"/>
          <w:szCs w:val="18"/>
        </w:rPr>
      </w:pPr>
      <w:r w:rsidRPr="00087B3D">
        <w:rPr>
          <w:rFonts w:ascii="Verdana" w:hAnsi="Verdana"/>
          <w:sz w:val="18"/>
          <w:szCs w:val="18"/>
        </w:rPr>
        <w:t>VT = Valor total a ser devolvido à Administração Pública.</w:t>
      </w:r>
    </w:p>
    <w:p w:rsidR="00DB33FC" w:rsidRPr="00087B3D" w:rsidRDefault="00DB33FC" w:rsidP="00DB33FC">
      <w:pPr>
        <w:pStyle w:val="textoalinhadoesquerdaespaamentosimples"/>
        <w:spacing w:before="0" w:beforeAutospacing="0" w:after="0" w:afterAutospacing="0"/>
        <w:ind w:left="24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.2.5.2</w:t>
      </w:r>
      <w:r w:rsidR="00546E50" w:rsidRPr="00087B3D">
        <w:rPr>
          <w:rFonts w:ascii="Verdana" w:hAnsi="Verdana"/>
          <w:b/>
          <w:sz w:val="18"/>
          <w:szCs w:val="18"/>
        </w:rPr>
        <w:t xml:space="preserve"> -</w:t>
      </w:r>
      <w:r w:rsidR="00DB33FC" w:rsidRPr="00087B3D">
        <w:rPr>
          <w:rFonts w:ascii="Verdana" w:hAnsi="Verdana"/>
          <w:sz w:val="18"/>
          <w:szCs w:val="18"/>
        </w:rPr>
        <w:t xml:space="preserve"> O valor de Z, número de meses restantes para o término da apólice, será obtido considerando a data a partir da comunicação realizada pela Coordenadoria de Serviços Gerais/Seção de Transportes à operadora do referido seguro. Esta comunicação poderá ser realizada por meio de correspondência eletrônica com confirmação de entrega e recebimento ou via carta com aviso de recebimento.</w:t>
      </w:r>
    </w:p>
    <w:p w:rsidR="00DB33FC" w:rsidRPr="00087B3D" w:rsidRDefault="00DB33FC" w:rsidP="00DB33FC">
      <w:pPr>
        <w:pStyle w:val="textoalinhadoesquerdaespaamentosimples"/>
        <w:spacing w:before="0" w:beforeAutospacing="0" w:after="0" w:afterAutospacing="0"/>
        <w:ind w:left="12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.2.5.3</w:t>
      </w:r>
      <w:r w:rsidR="00546E50" w:rsidRPr="00087B3D">
        <w:rPr>
          <w:rFonts w:ascii="Verdana" w:hAnsi="Verdana"/>
          <w:b/>
          <w:sz w:val="18"/>
          <w:szCs w:val="18"/>
        </w:rPr>
        <w:t xml:space="preserve"> -</w:t>
      </w:r>
      <w:r w:rsidR="00DB33FC" w:rsidRPr="00087B3D">
        <w:rPr>
          <w:rFonts w:ascii="Verdana" w:hAnsi="Verdana"/>
          <w:sz w:val="18"/>
          <w:szCs w:val="18"/>
        </w:rPr>
        <w:t xml:space="preserve"> Considera-se mês, para efeito deste cálculo, período superior a 15 dias.</w:t>
      </w:r>
    </w:p>
    <w:p w:rsidR="00DB33FC" w:rsidRPr="00087B3D" w:rsidRDefault="00DB33FC" w:rsidP="00DB33FC">
      <w:pPr>
        <w:pStyle w:val="textoalinhadoesquerdaespaamentosimples"/>
        <w:spacing w:before="0" w:beforeAutospacing="0" w:after="0" w:afterAutospacing="0"/>
        <w:ind w:left="1200"/>
        <w:jc w:val="both"/>
        <w:rPr>
          <w:rFonts w:ascii="Verdana" w:hAnsi="Verdana"/>
          <w:sz w:val="18"/>
          <w:szCs w:val="18"/>
        </w:rPr>
      </w:pPr>
      <w:r w:rsidRPr="00087B3D">
        <w:rPr>
          <w:rFonts w:ascii="Verdana" w:hAnsi="Verdana"/>
          <w:sz w:val="18"/>
          <w:szCs w:val="18"/>
        </w:rPr>
        <w:t> </w:t>
      </w:r>
    </w:p>
    <w:p w:rsidR="00DB33FC" w:rsidRPr="00087B3D" w:rsidRDefault="00426505" w:rsidP="00546E50">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.2.5.4</w:t>
      </w:r>
      <w:r w:rsidR="00546E50" w:rsidRPr="00087B3D">
        <w:rPr>
          <w:rFonts w:ascii="Verdana" w:hAnsi="Verdana"/>
          <w:b/>
          <w:sz w:val="18"/>
          <w:szCs w:val="18"/>
        </w:rPr>
        <w:t xml:space="preserve"> -</w:t>
      </w:r>
      <w:r w:rsidR="00DB33FC" w:rsidRPr="00087B3D">
        <w:rPr>
          <w:rFonts w:ascii="Verdana" w:hAnsi="Verdana"/>
          <w:sz w:val="18"/>
          <w:szCs w:val="18"/>
        </w:rPr>
        <w:t xml:space="preserve"> A devolução, encontrada no resultado de VT, deverá ser realizada mediante impressão e pagamento de Guia de Recolhimento do PJES, devendo a empresa enviar recibo, devidamente quitado, à Coordenadoria de Serviços Gerais/Seção de Transporte.</w:t>
      </w:r>
    </w:p>
    <w:p w:rsidR="00DB33FC" w:rsidRPr="00087B3D" w:rsidRDefault="00DB33FC" w:rsidP="00DB33FC">
      <w:pPr>
        <w:pStyle w:val="textoalinhadoesquerdaespaamentosimples"/>
        <w:spacing w:before="0" w:beforeAutospacing="0" w:after="0" w:afterAutospacing="0"/>
        <w:jc w:val="both"/>
        <w:rPr>
          <w:rFonts w:ascii="Verdana" w:hAnsi="Verdana"/>
          <w:sz w:val="18"/>
          <w:szCs w:val="18"/>
        </w:rPr>
      </w:pPr>
      <w:r w:rsidRPr="00087B3D">
        <w:rPr>
          <w:rFonts w:ascii="Verdana" w:hAnsi="Verdana"/>
          <w:sz w:val="18"/>
          <w:szCs w:val="18"/>
        </w:rPr>
        <w:t> </w:t>
      </w:r>
    </w:p>
    <w:p w:rsidR="00DB33FC" w:rsidRPr="00087B3D" w:rsidRDefault="00426505" w:rsidP="00DB33FC">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.3</w:t>
      </w:r>
      <w:r w:rsidR="00546E50" w:rsidRPr="00087B3D">
        <w:rPr>
          <w:rFonts w:ascii="Verdana" w:hAnsi="Verdana"/>
          <w:b/>
          <w:sz w:val="18"/>
          <w:szCs w:val="18"/>
        </w:rPr>
        <w:t xml:space="preserve"> -</w:t>
      </w:r>
      <w:r w:rsidR="00DB33FC" w:rsidRPr="00087B3D">
        <w:rPr>
          <w:rFonts w:ascii="Verdana" w:hAnsi="Verdana"/>
          <w:sz w:val="18"/>
          <w:szCs w:val="18"/>
        </w:rPr>
        <w:t xml:space="preserve"> O manual ou documento equivalente deverá conter informações relativas ao funcionamento do seguro do automóvel.</w:t>
      </w:r>
    </w:p>
    <w:p w:rsidR="00DB33FC" w:rsidRPr="00087B3D" w:rsidRDefault="00DB33FC" w:rsidP="00DB33FC">
      <w:pPr>
        <w:pStyle w:val="textoalinhadoesquerdaespaamentosimples"/>
        <w:spacing w:before="0" w:beforeAutospacing="0" w:after="0" w:afterAutospacing="0"/>
        <w:jc w:val="both"/>
        <w:rPr>
          <w:rFonts w:ascii="Verdana" w:hAnsi="Verdana"/>
          <w:sz w:val="18"/>
          <w:szCs w:val="18"/>
        </w:rPr>
      </w:pPr>
      <w:r w:rsidRPr="00087B3D">
        <w:rPr>
          <w:rFonts w:ascii="Verdana" w:hAnsi="Verdana"/>
          <w:sz w:val="18"/>
          <w:szCs w:val="18"/>
        </w:rPr>
        <w:t> </w:t>
      </w:r>
    </w:p>
    <w:p w:rsidR="00DB33FC" w:rsidRPr="00087B3D" w:rsidRDefault="00426505" w:rsidP="00DB33FC">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.4</w:t>
      </w:r>
      <w:r w:rsidR="00546E50" w:rsidRPr="00087B3D">
        <w:rPr>
          <w:rFonts w:ascii="Verdana" w:hAnsi="Verdana"/>
          <w:b/>
          <w:sz w:val="18"/>
          <w:szCs w:val="18"/>
        </w:rPr>
        <w:t xml:space="preserve"> -</w:t>
      </w:r>
      <w:r w:rsidR="00DB33FC" w:rsidRPr="00087B3D">
        <w:rPr>
          <w:rFonts w:ascii="Verdana" w:hAnsi="Verdana"/>
          <w:sz w:val="18"/>
          <w:szCs w:val="18"/>
        </w:rPr>
        <w:t xml:space="preserve"> A autorização do reparo no veículo segurado deverá ser no prazo máximo de 05 (cinco) dias úteis após a comunicação do sinistro.</w:t>
      </w:r>
    </w:p>
    <w:p w:rsidR="00DB33FC" w:rsidRPr="00087B3D" w:rsidRDefault="00DB33FC" w:rsidP="00DB33FC">
      <w:pPr>
        <w:pStyle w:val="textoalinhadoesquerdaespaamentosimples"/>
        <w:spacing w:before="0" w:beforeAutospacing="0" w:after="0" w:afterAutospacing="0"/>
        <w:jc w:val="both"/>
        <w:rPr>
          <w:rFonts w:ascii="Verdana" w:hAnsi="Verdana"/>
          <w:sz w:val="18"/>
          <w:szCs w:val="18"/>
        </w:rPr>
      </w:pPr>
      <w:r w:rsidRPr="00087B3D">
        <w:rPr>
          <w:rFonts w:ascii="Verdana" w:hAnsi="Verdana"/>
          <w:sz w:val="18"/>
          <w:szCs w:val="18"/>
        </w:rPr>
        <w:t> </w:t>
      </w:r>
    </w:p>
    <w:p w:rsidR="00DB33FC" w:rsidRPr="00087B3D" w:rsidRDefault="00426505" w:rsidP="00DB33FC">
      <w:pPr>
        <w:pStyle w:val="textoalinhadoesquerdaespaamentosimples"/>
        <w:spacing w:before="0" w:beforeAutospacing="0" w:after="0" w:afterAutospacing="0"/>
        <w:jc w:val="both"/>
        <w:rPr>
          <w:rFonts w:ascii="Verdana" w:hAnsi="Verdana"/>
          <w:sz w:val="18"/>
          <w:szCs w:val="18"/>
        </w:rPr>
      </w:pPr>
      <w:r w:rsidRPr="00087B3D">
        <w:rPr>
          <w:rFonts w:ascii="Verdana" w:hAnsi="Verdana"/>
          <w:b/>
          <w:sz w:val="18"/>
          <w:szCs w:val="18"/>
        </w:rPr>
        <w:t>5</w:t>
      </w:r>
      <w:r w:rsidR="00DB33FC" w:rsidRPr="00087B3D">
        <w:rPr>
          <w:rFonts w:ascii="Verdana" w:hAnsi="Verdana"/>
          <w:b/>
          <w:sz w:val="18"/>
          <w:szCs w:val="18"/>
        </w:rPr>
        <w:t>.5</w:t>
      </w:r>
      <w:r w:rsidR="00546E50" w:rsidRPr="00087B3D">
        <w:rPr>
          <w:rFonts w:ascii="Verdana" w:hAnsi="Verdana"/>
          <w:b/>
          <w:sz w:val="18"/>
          <w:szCs w:val="18"/>
        </w:rPr>
        <w:t xml:space="preserve"> -</w:t>
      </w:r>
      <w:r w:rsidR="00DB33FC" w:rsidRPr="00087B3D">
        <w:rPr>
          <w:rFonts w:ascii="Verdana" w:hAnsi="Verdana"/>
          <w:sz w:val="18"/>
          <w:szCs w:val="18"/>
        </w:rPr>
        <w:t xml:space="preserve"> As Indenizações dos prejuízos resultantes dos riscos cobertos pelas garantias ajustadas para as pessoas e veículos deverão ser realizadas em no máximo 30 (trinta) dias úteis, contados da data do recebimento da comunicação oficial feita pelo contratante.</w:t>
      </w:r>
    </w:p>
    <w:p w:rsidR="00BF46AB" w:rsidRPr="00350807" w:rsidRDefault="00BF46AB" w:rsidP="00BF46AB">
      <w:pPr>
        <w:pStyle w:val="Textopadro1"/>
        <w:jc w:val="both"/>
        <w:rPr>
          <w:rFonts w:ascii="Verdana" w:hAnsi="Verdana" w:cs="Arial"/>
          <w:b/>
          <w:color w:val="auto"/>
          <w:sz w:val="18"/>
          <w:szCs w:val="18"/>
          <w:lang w:val="pt-BR"/>
        </w:rPr>
      </w:pPr>
    </w:p>
    <w:p w:rsidR="00BF46AB" w:rsidRPr="00350807" w:rsidRDefault="00BF46AB" w:rsidP="00BF46AB">
      <w:pPr>
        <w:pStyle w:val="Textopadro1"/>
        <w:jc w:val="center"/>
        <w:rPr>
          <w:rFonts w:ascii="Verdana" w:hAnsi="Verdana" w:cs="Arial"/>
          <w:b/>
          <w:color w:val="auto"/>
          <w:sz w:val="18"/>
          <w:szCs w:val="18"/>
          <w:lang w:val="pt-BR"/>
        </w:rPr>
      </w:pPr>
    </w:p>
    <w:p w:rsidR="00BF46AB" w:rsidRPr="00087B3D" w:rsidRDefault="00BF46AB" w:rsidP="00BF46AB">
      <w:pPr>
        <w:pStyle w:val="Textopadro1"/>
        <w:jc w:val="center"/>
        <w:rPr>
          <w:rFonts w:ascii="Verdana" w:hAnsi="Verdana" w:cs="Arial"/>
          <w:b/>
          <w:color w:val="auto"/>
          <w:sz w:val="18"/>
          <w:szCs w:val="18"/>
          <w:lang w:val="pt-BR"/>
        </w:rPr>
      </w:pPr>
      <w:r w:rsidRPr="00087B3D">
        <w:rPr>
          <w:rFonts w:ascii="Verdana" w:hAnsi="Verdana" w:cs="Arial"/>
          <w:b/>
          <w:color w:val="auto"/>
          <w:sz w:val="18"/>
          <w:szCs w:val="18"/>
          <w:lang w:val="pt-BR"/>
        </w:rPr>
        <w:t xml:space="preserve">CLÁUSULA </w:t>
      </w:r>
      <w:r w:rsidR="00426505" w:rsidRPr="00087B3D">
        <w:rPr>
          <w:rFonts w:ascii="Verdana" w:hAnsi="Verdana" w:cs="Arial"/>
          <w:b/>
          <w:color w:val="auto"/>
          <w:sz w:val="18"/>
          <w:szCs w:val="18"/>
          <w:lang w:val="pt-BR"/>
        </w:rPr>
        <w:t>SEXTA</w:t>
      </w:r>
      <w:r w:rsidRPr="00087B3D">
        <w:rPr>
          <w:rFonts w:ascii="Verdana" w:hAnsi="Verdana" w:cs="Arial"/>
          <w:b/>
          <w:color w:val="auto"/>
          <w:sz w:val="18"/>
          <w:szCs w:val="18"/>
          <w:lang w:val="pt-BR"/>
        </w:rPr>
        <w:t xml:space="preserve"> – DAS OBRIGAÇÕES D</w:t>
      </w:r>
      <w:r w:rsidR="009744FC">
        <w:rPr>
          <w:rFonts w:ascii="Verdana" w:hAnsi="Verdana" w:cs="Arial"/>
          <w:b/>
          <w:color w:val="auto"/>
          <w:sz w:val="18"/>
          <w:szCs w:val="18"/>
          <w:lang w:val="pt-BR"/>
        </w:rPr>
        <w:t>O</w:t>
      </w:r>
      <w:r w:rsidRPr="00087B3D">
        <w:rPr>
          <w:rFonts w:ascii="Verdana" w:hAnsi="Verdana" w:cs="Arial"/>
          <w:b/>
          <w:color w:val="auto"/>
          <w:sz w:val="18"/>
          <w:szCs w:val="18"/>
          <w:lang w:val="pt-BR"/>
        </w:rPr>
        <w:t xml:space="preserve"> CONTRATANTE</w:t>
      </w:r>
    </w:p>
    <w:p w:rsidR="00BF46AB" w:rsidRPr="009E48F9" w:rsidRDefault="00BF46AB" w:rsidP="00BF46AB">
      <w:pPr>
        <w:pStyle w:val="Textopadro1"/>
        <w:jc w:val="both"/>
        <w:rPr>
          <w:rFonts w:ascii="Verdana" w:hAnsi="Verdana" w:cs="Arial"/>
          <w:b/>
          <w:color w:val="FF0000"/>
          <w:sz w:val="18"/>
          <w:szCs w:val="18"/>
          <w:lang w:val="pt-BR"/>
        </w:rPr>
      </w:pPr>
    </w:p>
    <w:p w:rsidR="00BF46AB" w:rsidRPr="00087B3D" w:rsidRDefault="00426505" w:rsidP="00BF46AB">
      <w:pPr>
        <w:pStyle w:val="Textopadro1"/>
        <w:jc w:val="both"/>
        <w:rPr>
          <w:rFonts w:ascii="Verdana" w:hAnsi="Verdana" w:cs="Arial"/>
          <w:color w:val="auto"/>
          <w:sz w:val="18"/>
          <w:szCs w:val="18"/>
          <w:lang w:val="pt-BR"/>
        </w:rPr>
      </w:pPr>
      <w:r w:rsidRPr="00087B3D">
        <w:rPr>
          <w:rFonts w:ascii="Verdana" w:hAnsi="Verdana" w:cs="Arial"/>
          <w:b/>
          <w:color w:val="auto"/>
          <w:sz w:val="18"/>
          <w:szCs w:val="18"/>
          <w:lang w:val="pt-BR"/>
        </w:rPr>
        <w:t>6</w:t>
      </w:r>
      <w:r w:rsidR="00BF46AB" w:rsidRPr="00087B3D">
        <w:rPr>
          <w:rFonts w:ascii="Verdana" w:hAnsi="Verdana" w:cs="Arial"/>
          <w:b/>
          <w:color w:val="auto"/>
          <w:sz w:val="18"/>
          <w:szCs w:val="18"/>
          <w:lang w:val="pt-BR"/>
        </w:rPr>
        <w:t>.1</w:t>
      </w:r>
      <w:r w:rsidR="00BF46AB" w:rsidRPr="00087B3D">
        <w:rPr>
          <w:rFonts w:ascii="Verdana" w:hAnsi="Verdana" w:cs="Arial"/>
          <w:color w:val="auto"/>
          <w:sz w:val="18"/>
          <w:szCs w:val="18"/>
          <w:lang w:val="pt-BR"/>
        </w:rPr>
        <w:t xml:space="preserve"> - </w:t>
      </w:r>
      <w:r w:rsidR="009744FC">
        <w:rPr>
          <w:rFonts w:ascii="Verdana" w:hAnsi="Verdana" w:cs="Arial"/>
          <w:color w:val="auto"/>
          <w:sz w:val="18"/>
          <w:szCs w:val="18"/>
          <w:lang w:val="pt-BR"/>
        </w:rPr>
        <w:t>O</w:t>
      </w:r>
      <w:r w:rsidR="00BF46AB" w:rsidRPr="00087B3D">
        <w:rPr>
          <w:rFonts w:ascii="Verdana" w:hAnsi="Verdana" w:cs="Arial"/>
          <w:color w:val="auto"/>
          <w:sz w:val="18"/>
          <w:szCs w:val="18"/>
          <w:lang w:val="pt-BR"/>
        </w:rPr>
        <w:t xml:space="preserve"> Contratante obriga-se a:</w:t>
      </w:r>
    </w:p>
    <w:p w:rsidR="00DC55B2" w:rsidRPr="00087B3D" w:rsidRDefault="00DC55B2" w:rsidP="00BF46AB">
      <w:pPr>
        <w:pStyle w:val="Textopadro1"/>
        <w:jc w:val="both"/>
        <w:rPr>
          <w:rFonts w:ascii="Verdana" w:hAnsi="Verdana" w:cs="Arial"/>
          <w:color w:val="auto"/>
          <w:sz w:val="18"/>
          <w:szCs w:val="18"/>
          <w:lang w:val="pt-BR"/>
        </w:rPr>
      </w:pPr>
    </w:p>
    <w:p w:rsidR="00BF46AB" w:rsidRPr="00087B3D" w:rsidRDefault="00426505" w:rsidP="00DC55B2">
      <w:pPr>
        <w:suppressAutoHyphens w:val="0"/>
        <w:jc w:val="both"/>
        <w:rPr>
          <w:rFonts w:ascii="Verdana" w:hAnsi="Verdana"/>
          <w:sz w:val="18"/>
          <w:szCs w:val="18"/>
        </w:rPr>
      </w:pPr>
      <w:r w:rsidRPr="00087B3D">
        <w:rPr>
          <w:rFonts w:ascii="Verdana" w:hAnsi="Verdana"/>
          <w:b/>
          <w:sz w:val="18"/>
          <w:szCs w:val="18"/>
        </w:rPr>
        <w:t>6</w:t>
      </w:r>
      <w:r w:rsidR="00DC55B2" w:rsidRPr="00087B3D">
        <w:rPr>
          <w:rFonts w:ascii="Verdana" w:hAnsi="Verdana"/>
          <w:b/>
          <w:sz w:val="18"/>
          <w:szCs w:val="18"/>
        </w:rPr>
        <w:t>.1.1 -</w:t>
      </w:r>
      <w:r w:rsidR="00DC55B2" w:rsidRPr="00087B3D">
        <w:rPr>
          <w:rFonts w:ascii="Verdana" w:hAnsi="Verdana"/>
          <w:sz w:val="18"/>
          <w:szCs w:val="18"/>
        </w:rPr>
        <w:t xml:space="preserve"> </w:t>
      </w:r>
      <w:r w:rsidR="00DB33FC" w:rsidRPr="00087B3D">
        <w:rPr>
          <w:rFonts w:ascii="Verdana" w:hAnsi="Verdana"/>
          <w:sz w:val="18"/>
          <w:szCs w:val="18"/>
        </w:rPr>
        <w:t>Nos casos em que julgar conveniente, o TJES deverá comunicar à CONTRATADA a ocorrência de sinistro;</w:t>
      </w:r>
    </w:p>
    <w:p w:rsidR="00DC55B2" w:rsidRPr="00087B3D" w:rsidRDefault="00DC55B2" w:rsidP="00DC55B2">
      <w:pPr>
        <w:suppressAutoHyphens w:val="0"/>
        <w:jc w:val="both"/>
        <w:rPr>
          <w:rFonts w:ascii="Verdana" w:hAnsi="Verdana" w:cs="Arial"/>
          <w:sz w:val="18"/>
          <w:szCs w:val="18"/>
        </w:rPr>
      </w:pPr>
    </w:p>
    <w:p w:rsidR="00BF46AB" w:rsidRPr="00087B3D" w:rsidRDefault="00426505" w:rsidP="00DC55B2">
      <w:pPr>
        <w:suppressAutoHyphens w:val="0"/>
        <w:jc w:val="both"/>
        <w:rPr>
          <w:rFonts w:ascii="Verdana" w:hAnsi="Verdana" w:cs="Arial"/>
          <w:sz w:val="18"/>
          <w:szCs w:val="18"/>
        </w:rPr>
      </w:pPr>
      <w:r w:rsidRPr="00087B3D">
        <w:rPr>
          <w:rFonts w:ascii="Verdana" w:hAnsi="Verdana"/>
          <w:b/>
          <w:sz w:val="18"/>
          <w:szCs w:val="18"/>
        </w:rPr>
        <w:t>6</w:t>
      </w:r>
      <w:r w:rsidR="00DC55B2" w:rsidRPr="00087B3D">
        <w:rPr>
          <w:rFonts w:ascii="Verdana" w:hAnsi="Verdana"/>
          <w:b/>
          <w:sz w:val="18"/>
          <w:szCs w:val="18"/>
        </w:rPr>
        <w:t>.1.2 -</w:t>
      </w:r>
      <w:r w:rsidR="00DC55B2" w:rsidRPr="00087B3D">
        <w:rPr>
          <w:rFonts w:ascii="Verdana" w:hAnsi="Verdana"/>
          <w:sz w:val="18"/>
          <w:szCs w:val="18"/>
        </w:rPr>
        <w:t xml:space="preserve"> </w:t>
      </w:r>
      <w:r w:rsidR="00DB33FC" w:rsidRPr="00087B3D">
        <w:rPr>
          <w:rFonts w:ascii="Verdana" w:hAnsi="Verdana"/>
          <w:sz w:val="18"/>
          <w:szCs w:val="18"/>
        </w:rPr>
        <w:t>Proteger o veículo sinistrado, de modo a evitar o agravamento dos danos</w:t>
      </w:r>
      <w:r w:rsidRPr="00087B3D">
        <w:rPr>
          <w:rFonts w:ascii="Verdana" w:hAnsi="Verdana"/>
          <w:sz w:val="18"/>
          <w:szCs w:val="18"/>
        </w:rPr>
        <w:t>;</w:t>
      </w:r>
    </w:p>
    <w:p w:rsidR="00DC55B2" w:rsidRPr="00087B3D" w:rsidRDefault="00DC55B2" w:rsidP="00DC55B2">
      <w:pPr>
        <w:suppressAutoHyphens w:val="0"/>
        <w:jc w:val="both"/>
        <w:rPr>
          <w:rFonts w:ascii="Verdana" w:hAnsi="Verdana" w:cs="Arial"/>
          <w:sz w:val="18"/>
          <w:szCs w:val="18"/>
        </w:rPr>
      </w:pPr>
    </w:p>
    <w:p w:rsidR="00DB33FC" w:rsidRPr="00087B3D" w:rsidRDefault="00426505" w:rsidP="00DC55B2">
      <w:pPr>
        <w:suppressAutoHyphens w:val="0"/>
        <w:jc w:val="both"/>
        <w:rPr>
          <w:rFonts w:ascii="Verdana" w:hAnsi="Verdana" w:cs="Arial"/>
          <w:sz w:val="18"/>
          <w:szCs w:val="18"/>
        </w:rPr>
      </w:pPr>
      <w:r w:rsidRPr="00087B3D">
        <w:rPr>
          <w:rFonts w:ascii="Verdana" w:hAnsi="Verdana"/>
          <w:b/>
          <w:sz w:val="18"/>
          <w:szCs w:val="18"/>
        </w:rPr>
        <w:t>6</w:t>
      </w:r>
      <w:r w:rsidR="00DC55B2" w:rsidRPr="00087B3D">
        <w:rPr>
          <w:rFonts w:ascii="Verdana" w:hAnsi="Verdana"/>
          <w:b/>
          <w:sz w:val="18"/>
          <w:szCs w:val="18"/>
        </w:rPr>
        <w:t>.1.3 -</w:t>
      </w:r>
      <w:r w:rsidR="00DC55B2" w:rsidRPr="00087B3D">
        <w:rPr>
          <w:rFonts w:ascii="Verdana" w:hAnsi="Verdana"/>
          <w:sz w:val="18"/>
          <w:szCs w:val="18"/>
        </w:rPr>
        <w:t xml:space="preserve"> </w:t>
      </w:r>
      <w:r w:rsidR="00DB33FC" w:rsidRPr="00087B3D">
        <w:rPr>
          <w:rFonts w:ascii="Verdana" w:hAnsi="Verdana"/>
          <w:sz w:val="18"/>
          <w:szCs w:val="18"/>
        </w:rPr>
        <w:t xml:space="preserve">Aguardar autorização da CONTRATADA, antes de proceder </w:t>
      </w:r>
      <w:proofErr w:type="gramStart"/>
      <w:r w:rsidR="00DB33FC" w:rsidRPr="00087B3D">
        <w:rPr>
          <w:rFonts w:ascii="Verdana" w:hAnsi="Verdana"/>
          <w:sz w:val="18"/>
          <w:szCs w:val="18"/>
        </w:rPr>
        <w:t>a</w:t>
      </w:r>
      <w:proofErr w:type="gramEnd"/>
      <w:r w:rsidR="00DB33FC" w:rsidRPr="00087B3D">
        <w:rPr>
          <w:rFonts w:ascii="Verdana" w:hAnsi="Verdana"/>
          <w:sz w:val="18"/>
          <w:szCs w:val="18"/>
        </w:rPr>
        <w:t xml:space="preserve"> reparação dos danos.</w:t>
      </w:r>
    </w:p>
    <w:p w:rsidR="00BF46AB" w:rsidRPr="00087B3D" w:rsidRDefault="00BF46AB" w:rsidP="00BF46AB">
      <w:pPr>
        <w:pStyle w:val="Textopadro1"/>
        <w:jc w:val="both"/>
        <w:rPr>
          <w:rFonts w:ascii="Verdana" w:hAnsi="Verdana" w:cs="Arial"/>
          <w:b/>
          <w:color w:val="auto"/>
          <w:sz w:val="18"/>
          <w:szCs w:val="18"/>
          <w:lang w:val="pt-BR"/>
        </w:rPr>
      </w:pPr>
    </w:p>
    <w:p w:rsidR="00BF46AB" w:rsidRPr="00087B3D" w:rsidRDefault="00BF46AB" w:rsidP="00BF46AB">
      <w:pPr>
        <w:pStyle w:val="Textopadro1"/>
        <w:jc w:val="center"/>
        <w:rPr>
          <w:rFonts w:ascii="Verdana" w:hAnsi="Verdana" w:cs="Arial"/>
          <w:b/>
          <w:color w:val="auto"/>
          <w:sz w:val="18"/>
          <w:szCs w:val="18"/>
          <w:lang w:val="pt-BR"/>
        </w:rPr>
      </w:pPr>
      <w:r w:rsidRPr="00087B3D">
        <w:rPr>
          <w:rFonts w:ascii="Verdana" w:hAnsi="Verdana" w:cs="Arial"/>
          <w:b/>
          <w:color w:val="auto"/>
          <w:sz w:val="18"/>
          <w:szCs w:val="18"/>
          <w:lang w:val="pt-BR"/>
        </w:rPr>
        <w:t xml:space="preserve">CLÁUSULA </w:t>
      </w:r>
      <w:r w:rsidR="00DC55B2" w:rsidRPr="00087B3D">
        <w:rPr>
          <w:rFonts w:ascii="Verdana" w:hAnsi="Verdana" w:cs="Arial"/>
          <w:b/>
          <w:color w:val="auto"/>
          <w:sz w:val="18"/>
          <w:szCs w:val="18"/>
          <w:lang w:val="pt-BR"/>
        </w:rPr>
        <w:t>S</w:t>
      </w:r>
      <w:r w:rsidR="00426505" w:rsidRPr="00087B3D">
        <w:rPr>
          <w:rFonts w:ascii="Verdana" w:hAnsi="Verdana" w:cs="Arial"/>
          <w:b/>
          <w:color w:val="auto"/>
          <w:sz w:val="18"/>
          <w:szCs w:val="18"/>
          <w:lang w:val="pt-BR"/>
        </w:rPr>
        <w:t>ÉTIMA</w:t>
      </w:r>
      <w:r w:rsidRPr="00087B3D">
        <w:rPr>
          <w:rFonts w:ascii="Verdana" w:hAnsi="Verdana" w:cs="Arial"/>
          <w:b/>
          <w:color w:val="auto"/>
          <w:sz w:val="18"/>
          <w:szCs w:val="18"/>
          <w:lang w:val="pt-BR"/>
        </w:rPr>
        <w:t xml:space="preserve"> - DAS OBRIGAÇÕES DA CONTRATADA</w:t>
      </w:r>
    </w:p>
    <w:p w:rsidR="00BF46AB" w:rsidRPr="00087B3D" w:rsidRDefault="00BF46AB" w:rsidP="00BF46AB">
      <w:pPr>
        <w:pStyle w:val="Textopadro1"/>
        <w:jc w:val="both"/>
        <w:rPr>
          <w:rFonts w:ascii="Verdana" w:hAnsi="Verdana" w:cs="Arial"/>
          <w:b/>
          <w:color w:val="auto"/>
          <w:sz w:val="18"/>
          <w:szCs w:val="18"/>
          <w:lang w:val="pt-BR"/>
        </w:rPr>
      </w:pPr>
    </w:p>
    <w:p w:rsidR="00BF46AB" w:rsidRPr="00087B3D" w:rsidRDefault="00426505" w:rsidP="00BF46AB">
      <w:pPr>
        <w:jc w:val="both"/>
        <w:rPr>
          <w:rFonts w:ascii="Verdana" w:hAnsi="Verdana" w:cs="Arial"/>
          <w:sz w:val="18"/>
          <w:szCs w:val="18"/>
        </w:rPr>
      </w:pPr>
      <w:r w:rsidRPr="00087B3D">
        <w:rPr>
          <w:rFonts w:ascii="Verdana" w:hAnsi="Verdana" w:cs="Arial"/>
          <w:b/>
          <w:sz w:val="18"/>
          <w:szCs w:val="18"/>
        </w:rPr>
        <w:t>7</w:t>
      </w:r>
      <w:r w:rsidR="00BF46AB" w:rsidRPr="00087B3D">
        <w:rPr>
          <w:rFonts w:ascii="Verdana" w:hAnsi="Verdana" w:cs="Arial"/>
          <w:b/>
          <w:sz w:val="18"/>
          <w:szCs w:val="18"/>
        </w:rPr>
        <w:t>.1</w:t>
      </w:r>
      <w:r w:rsidR="00BF46AB" w:rsidRPr="00087B3D">
        <w:rPr>
          <w:rFonts w:ascii="Verdana" w:hAnsi="Verdana" w:cs="Arial"/>
          <w:sz w:val="18"/>
          <w:szCs w:val="18"/>
        </w:rPr>
        <w:t xml:space="preserve"> – </w:t>
      </w:r>
      <w:r w:rsidR="00A5242E" w:rsidRPr="00087B3D">
        <w:rPr>
          <w:rFonts w:ascii="Verdana" w:hAnsi="Verdana" w:cs="Arial"/>
          <w:sz w:val="18"/>
          <w:szCs w:val="18"/>
        </w:rPr>
        <w:t>A Contratada obriga-se a:</w:t>
      </w:r>
    </w:p>
    <w:p w:rsidR="00BF46AB" w:rsidRPr="00087B3D" w:rsidRDefault="00BF46AB" w:rsidP="00BF46AB">
      <w:pPr>
        <w:jc w:val="both"/>
        <w:rPr>
          <w:rFonts w:ascii="Verdana" w:hAnsi="Verdana" w:cs="Arial"/>
          <w:sz w:val="18"/>
          <w:szCs w:val="18"/>
        </w:rPr>
      </w:pPr>
    </w:p>
    <w:p w:rsidR="00BF46AB" w:rsidRPr="00087B3D" w:rsidRDefault="00426505" w:rsidP="00DC55B2">
      <w:pPr>
        <w:jc w:val="both"/>
        <w:rPr>
          <w:rFonts w:ascii="Verdana" w:hAnsi="Verdana" w:cs="Arial"/>
          <w:sz w:val="18"/>
          <w:szCs w:val="18"/>
        </w:rPr>
      </w:pPr>
      <w:r w:rsidRPr="00087B3D">
        <w:rPr>
          <w:rFonts w:ascii="Verdana" w:hAnsi="Verdana" w:cs="Arial"/>
          <w:b/>
          <w:sz w:val="18"/>
          <w:szCs w:val="18"/>
        </w:rPr>
        <w:t>7</w:t>
      </w:r>
      <w:r w:rsidR="00DC55B2" w:rsidRPr="00087B3D">
        <w:rPr>
          <w:rFonts w:ascii="Verdana" w:hAnsi="Verdana" w:cs="Arial"/>
          <w:b/>
          <w:sz w:val="18"/>
          <w:szCs w:val="18"/>
        </w:rPr>
        <w:t>.1.1 -</w:t>
      </w:r>
      <w:r w:rsidR="00DC55B2" w:rsidRPr="00087B3D">
        <w:rPr>
          <w:rFonts w:ascii="Verdana" w:hAnsi="Verdana" w:cs="Arial"/>
          <w:sz w:val="18"/>
          <w:szCs w:val="18"/>
        </w:rPr>
        <w:t xml:space="preserve"> </w:t>
      </w:r>
      <w:r w:rsidR="00DB33FC" w:rsidRPr="00087B3D">
        <w:rPr>
          <w:rFonts w:ascii="Verdana" w:hAnsi="Verdana"/>
          <w:sz w:val="18"/>
          <w:szCs w:val="18"/>
        </w:rPr>
        <w:t>Emitir apólice de seguro de acordo com as coberturas contratadas contendo todos os dados dos veículos (marca/modelo, ano/modelo, placa, chassis);</w:t>
      </w:r>
    </w:p>
    <w:p w:rsidR="00BF46AB" w:rsidRPr="00087B3D" w:rsidRDefault="00BF46AB" w:rsidP="00DC55B2">
      <w:pPr>
        <w:jc w:val="both"/>
        <w:rPr>
          <w:rFonts w:ascii="Verdana" w:hAnsi="Verdana" w:cs="Arial"/>
          <w:sz w:val="18"/>
          <w:szCs w:val="18"/>
        </w:rPr>
      </w:pPr>
    </w:p>
    <w:p w:rsidR="00BF46AB" w:rsidRPr="00087B3D" w:rsidRDefault="00426505" w:rsidP="00DC55B2">
      <w:pPr>
        <w:jc w:val="both"/>
        <w:rPr>
          <w:rFonts w:ascii="Verdana" w:hAnsi="Verdana"/>
          <w:sz w:val="18"/>
          <w:szCs w:val="18"/>
        </w:rPr>
      </w:pPr>
      <w:r w:rsidRPr="00087B3D">
        <w:rPr>
          <w:rFonts w:ascii="Verdana" w:hAnsi="Verdana" w:cs="Calibri"/>
          <w:b/>
          <w:sz w:val="18"/>
          <w:szCs w:val="18"/>
        </w:rPr>
        <w:t>7</w:t>
      </w:r>
      <w:r w:rsidR="00DC55B2" w:rsidRPr="00087B3D">
        <w:rPr>
          <w:rFonts w:ascii="Verdana" w:hAnsi="Verdana" w:cs="Calibri"/>
          <w:b/>
          <w:sz w:val="18"/>
          <w:szCs w:val="18"/>
        </w:rPr>
        <w:t>.1.2 -</w:t>
      </w:r>
      <w:r w:rsidR="00DC55B2" w:rsidRPr="00087B3D">
        <w:rPr>
          <w:rFonts w:ascii="Verdana" w:hAnsi="Verdana" w:cs="Calibri"/>
          <w:sz w:val="18"/>
          <w:szCs w:val="18"/>
        </w:rPr>
        <w:t xml:space="preserve"> </w:t>
      </w:r>
      <w:r w:rsidR="00DB33FC" w:rsidRPr="00087B3D">
        <w:rPr>
          <w:rFonts w:ascii="Verdana" w:hAnsi="Verdana"/>
          <w:sz w:val="18"/>
          <w:szCs w:val="18"/>
        </w:rPr>
        <w:t>Garantir o seguro dos veículos d</w:t>
      </w:r>
      <w:r w:rsidR="00A5242E" w:rsidRPr="00087B3D">
        <w:rPr>
          <w:rFonts w:ascii="Verdana" w:hAnsi="Verdana"/>
          <w:sz w:val="18"/>
          <w:szCs w:val="18"/>
        </w:rPr>
        <w:t>o Poder Judiciário do Estado do Espírito Santo</w:t>
      </w:r>
      <w:r w:rsidR="00DB33FC" w:rsidRPr="00087B3D">
        <w:rPr>
          <w:rFonts w:ascii="Verdana" w:hAnsi="Verdana"/>
          <w:sz w:val="18"/>
          <w:szCs w:val="18"/>
        </w:rPr>
        <w:t xml:space="preserve"> pelo período contratado</w:t>
      </w:r>
      <w:r w:rsidRPr="00087B3D">
        <w:rPr>
          <w:rFonts w:ascii="Verdana" w:hAnsi="Verdana"/>
          <w:sz w:val="18"/>
          <w:szCs w:val="18"/>
        </w:rPr>
        <w:t>;</w:t>
      </w:r>
    </w:p>
    <w:p w:rsidR="00A5242E" w:rsidRPr="00087B3D" w:rsidRDefault="00A5242E" w:rsidP="00DC55B2">
      <w:pPr>
        <w:jc w:val="both"/>
        <w:rPr>
          <w:rFonts w:ascii="Verdana" w:hAnsi="Verdana" w:cs="Calibri"/>
          <w:sz w:val="18"/>
          <w:szCs w:val="18"/>
          <w:lang w:val="ar-SA"/>
        </w:rPr>
      </w:pPr>
    </w:p>
    <w:p w:rsidR="00DB33FC" w:rsidRPr="00087B3D" w:rsidRDefault="00426505" w:rsidP="00A5242E">
      <w:pPr>
        <w:suppressAutoHyphens w:val="0"/>
        <w:jc w:val="both"/>
        <w:rPr>
          <w:rFonts w:ascii="Verdana" w:hAnsi="Verdana" w:cs="Arial"/>
          <w:sz w:val="18"/>
          <w:szCs w:val="18"/>
        </w:rPr>
      </w:pPr>
      <w:r w:rsidRPr="00087B3D">
        <w:rPr>
          <w:rFonts w:ascii="Verdana" w:hAnsi="Verdana" w:cs="Arial"/>
          <w:b/>
          <w:sz w:val="18"/>
          <w:szCs w:val="18"/>
        </w:rPr>
        <w:t>7</w:t>
      </w:r>
      <w:r w:rsidR="00DC55B2" w:rsidRPr="00087B3D">
        <w:rPr>
          <w:rFonts w:ascii="Verdana" w:hAnsi="Verdana" w:cs="Arial"/>
          <w:b/>
          <w:sz w:val="18"/>
          <w:szCs w:val="18"/>
        </w:rPr>
        <w:t>.1.3 -</w:t>
      </w:r>
      <w:r w:rsidR="00DC55B2" w:rsidRPr="00087B3D">
        <w:rPr>
          <w:rFonts w:ascii="Verdana" w:hAnsi="Verdana" w:cs="Arial"/>
          <w:sz w:val="18"/>
          <w:szCs w:val="18"/>
        </w:rPr>
        <w:t xml:space="preserve"> </w:t>
      </w:r>
      <w:r w:rsidR="00DB33FC" w:rsidRPr="00087B3D">
        <w:rPr>
          <w:rFonts w:ascii="Verdana" w:hAnsi="Verdana"/>
          <w:sz w:val="18"/>
          <w:szCs w:val="18"/>
        </w:rPr>
        <w:t xml:space="preserve">Manter, durante a vigência do contrato, preposto especialmente designado para atender à Contratante durante toda a execução do contrato. Devendo, num prazo máximo de 15 (quinze) dias a contar </w:t>
      </w:r>
      <w:r w:rsidR="00346EB3">
        <w:rPr>
          <w:rFonts w:ascii="Verdana" w:hAnsi="Verdana"/>
          <w:sz w:val="18"/>
          <w:szCs w:val="18"/>
        </w:rPr>
        <w:t>do recebimento</w:t>
      </w:r>
      <w:r w:rsidR="00DB33FC" w:rsidRPr="00087B3D">
        <w:rPr>
          <w:rFonts w:ascii="Verdana" w:hAnsi="Verdana"/>
          <w:sz w:val="18"/>
          <w:szCs w:val="18"/>
        </w:rPr>
        <w:t xml:space="preserve"> da nota de empenho, informar dados completos do referido preposto à Seção de Transporte do TJES</w:t>
      </w:r>
      <w:r w:rsidRPr="00087B3D">
        <w:rPr>
          <w:rFonts w:ascii="Verdana" w:hAnsi="Verdana"/>
          <w:sz w:val="18"/>
          <w:szCs w:val="18"/>
        </w:rPr>
        <w:t>;</w:t>
      </w:r>
      <w:r w:rsidR="00DB33FC" w:rsidRPr="00087B3D">
        <w:rPr>
          <w:rFonts w:ascii="Verdana" w:hAnsi="Verdana" w:cs="Arial"/>
          <w:sz w:val="18"/>
          <w:szCs w:val="18"/>
        </w:rPr>
        <w:t xml:space="preserve"> </w:t>
      </w:r>
    </w:p>
    <w:p w:rsidR="00A5242E" w:rsidRPr="00087B3D" w:rsidRDefault="00A5242E" w:rsidP="00A5242E">
      <w:pPr>
        <w:suppressAutoHyphens w:val="0"/>
        <w:jc w:val="both"/>
        <w:rPr>
          <w:rFonts w:ascii="Verdana" w:hAnsi="Verdana" w:cs="Arial"/>
          <w:sz w:val="18"/>
          <w:szCs w:val="18"/>
        </w:rPr>
      </w:pPr>
    </w:p>
    <w:p w:rsidR="00BF46AB" w:rsidRPr="00087B3D" w:rsidRDefault="00426505" w:rsidP="00A5242E">
      <w:pPr>
        <w:suppressAutoHyphens w:val="0"/>
        <w:jc w:val="both"/>
        <w:rPr>
          <w:rFonts w:ascii="Verdana" w:hAnsi="Verdana" w:cs="Arial"/>
          <w:sz w:val="18"/>
          <w:szCs w:val="18"/>
        </w:rPr>
      </w:pPr>
      <w:r w:rsidRPr="00087B3D">
        <w:rPr>
          <w:rFonts w:ascii="Verdana" w:hAnsi="Verdana" w:cs="Arial"/>
          <w:b/>
          <w:sz w:val="18"/>
          <w:szCs w:val="18"/>
        </w:rPr>
        <w:t>7</w:t>
      </w:r>
      <w:r w:rsidR="00DC55B2" w:rsidRPr="00087B3D">
        <w:rPr>
          <w:rFonts w:ascii="Verdana" w:hAnsi="Verdana" w:cs="Arial"/>
          <w:b/>
          <w:sz w:val="18"/>
          <w:szCs w:val="18"/>
        </w:rPr>
        <w:t>.1.4 -</w:t>
      </w:r>
      <w:r w:rsidR="00DC55B2" w:rsidRPr="00087B3D">
        <w:rPr>
          <w:rFonts w:ascii="Verdana" w:hAnsi="Verdana" w:cs="Arial"/>
          <w:sz w:val="18"/>
          <w:szCs w:val="18"/>
        </w:rPr>
        <w:t xml:space="preserve"> </w:t>
      </w:r>
      <w:r w:rsidR="00DB33FC" w:rsidRPr="00087B3D">
        <w:rPr>
          <w:rFonts w:ascii="Verdana" w:hAnsi="Verdana"/>
          <w:sz w:val="18"/>
          <w:szCs w:val="18"/>
        </w:rPr>
        <w:t>Manter durante a execução do contrato todas as condições de habilitação e qualificação exigidas na contratação.</w:t>
      </w:r>
      <w:r w:rsidR="00BF46AB" w:rsidRPr="00087B3D">
        <w:rPr>
          <w:rFonts w:ascii="Verdana" w:hAnsi="Verdana" w:cs="Arial"/>
          <w:sz w:val="18"/>
          <w:szCs w:val="18"/>
        </w:rPr>
        <w:t xml:space="preserve"> </w:t>
      </w:r>
    </w:p>
    <w:p w:rsidR="00BF46AB" w:rsidRPr="00350807" w:rsidRDefault="00BF46AB" w:rsidP="00BF46AB">
      <w:pPr>
        <w:jc w:val="both"/>
        <w:rPr>
          <w:rFonts w:ascii="Verdana" w:hAnsi="Verdana" w:cs="Arial"/>
          <w:sz w:val="18"/>
          <w:szCs w:val="18"/>
        </w:rPr>
      </w:pPr>
    </w:p>
    <w:p w:rsidR="00BF46AB" w:rsidRPr="00350807" w:rsidRDefault="00BF46AB" w:rsidP="00BF46AB">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 xml:space="preserve">CLÁUSULA </w:t>
      </w:r>
      <w:r w:rsidR="00426505">
        <w:rPr>
          <w:rFonts w:ascii="Verdana" w:hAnsi="Verdana" w:cs="Arial"/>
          <w:b/>
          <w:color w:val="auto"/>
          <w:sz w:val="18"/>
          <w:szCs w:val="18"/>
          <w:lang w:val="pt-BR"/>
        </w:rPr>
        <w:t>OITAVA</w:t>
      </w:r>
      <w:r w:rsidR="009E48F9">
        <w:rPr>
          <w:rFonts w:ascii="Verdana" w:hAnsi="Verdana" w:cs="Arial"/>
          <w:b/>
          <w:color w:val="auto"/>
          <w:sz w:val="18"/>
          <w:szCs w:val="18"/>
          <w:lang w:val="pt-BR"/>
        </w:rPr>
        <w:t xml:space="preserve"> </w:t>
      </w:r>
      <w:r w:rsidRPr="00350807">
        <w:rPr>
          <w:rFonts w:ascii="Verdana" w:hAnsi="Verdana" w:cs="Arial"/>
          <w:b/>
          <w:color w:val="auto"/>
          <w:sz w:val="18"/>
          <w:szCs w:val="18"/>
          <w:lang w:val="pt-BR"/>
        </w:rPr>
        <w:t>- DO PAGAMENTO</w:t>
      </w:r>
    </w:p>
    <w:p w:rsidR="00BF46AB" w:rsidRPr="00350807" w:rsidRDefault="00BF46AB" w:rsidP="00BF46AB">
      <w:pPr>
        <w:pStyle w:val="Textopadro1"/>
        <w:jc w:val="both"/>
        <w:rPr>
          <w:rFonts w:ascii="Verdana" w:hAnsi="Verdana" w:cs="Arial"/>
          <w:b/>
          <w:color w:val="auto"/>
          <w:sz w:val="18"/>
          <w:szCs w:val="18"/>
          <w:lang w:val="pt-BR"/>
        </w:rPr>
      </w:pPr>
    </w:p>
    <w:p w:rsidR="003E35E4" w:rsidRPr="00E97B74" w:rsidRDefault="00426505" w:rsidP="00BF46AB">
      <w:pPr>
        <w:pStyle w:val="Textopadro1"/>
        <w:jc w:val="both"/>
        <w:rPr>
          <w:rFonts w:ascii="Verdana" w:hAnsi="Verdana" w:cs="Arial"/>
          <w:color w:val="auto"/>
          <w:sz w:val="18"/>
          <w:szCs w:val="18"/>
          <w:lang w:val="pt-BR"/>
        </w:rPr>
      </w:pPr>
      <w:r>
        <w:rPr>
          <w:rFonts w:ascii="Verdana" w:hAnsi="Verdana" w:cs="Arial"/>
          <w:b/>
          <w:color w:val="auto"/>
          <w:sz w:val="18"/>
          <w:szCs w:val="18"/>
          <w:lang w:val="pt-BR"/>
        </w:rPr>
        <w:t>8</w:t>
      </w:r>
      <w:r w:rsidR="00BF46AB" w:rsidRPr="001D054B">
        <w:rPr>
          <w:rFonts w:ascii="Verdana" w:hAnsi="Verdana" w:cs="Arial"/>
          <w:b/>
          <w:color w:val="auto"/>
          <w:sz w:val="18"/>
          <w:szCs w:val="18"/>
          <w:lang w:val="pt-BR"/>
        </w:rPr>
        <w:t>.1</w:t>
      </w:r>
      <w:r w:rsidR="00BF46AB" w:rsidRPr="001D054B">
        <w:rPr>
          <w:rFonts w:ascii="Verdana" w:hAnsi="Verdana" w:cs="Arial"/>
          <w:color w:val="auto"/>
          <w:sz w:val="18"/>
          <w:szCs w:val="18"/>
          <w:lang w:val="pt-BR"/>
        </w:rPr>
        <w:t xml:space="preserve"> </w:t>
      </w:r>
      <w:r w:rsidR="00E97B74">
        <w:rPr>
          <w:rFonts w:ascii="Verdana" w:hAnsi="Verdana" w:cs="Arial"/>
          <w:color w:val="auto"/>
          <w:sz w:val="18"/>
          <w:szCs w:val="18"/>
          <w:lang w:val="pt-BR"/>
        </w:rPr>
        <w:t>-</w:t>
      </w:r>
      <w:r w:rsidR="00BF46AB" w:rsidRPr="001D054B">
        <w:rPr>
          <w:rFonts w:ascii="Verdana" w:hAnsi="Verdana" w:cs="Arial"/>
          <w:color w:val="auto"/>
          <w:sz w:val="18"/>
          <w:szCs w:val="18"/>
          <w:lang w:val="pt-BR"/>
        </w:rPr>
        <w:t xml:space="preserve"> </w:t>
      </w:r>
      <w:r w:rsidR="003E35E4" w:rsidRPr="00E97B74">
        <w:rPr>
          <w:rFonts w:ascii="Verdana" w:hAnsi="Verdana" w:cs="Arial"/>
          <w:color w:val="auto"/>
          <w:sz w:val="18"/>
          <w:szCs w:val="18"/>
          <w:lang w:val="pt-BR"/>
        </w:rPr>
        <w:t xml:space="preserve">O Valor total do prêmio a ser pago pelo lote único à Contratada é de R$ </w:t>
      </w:r>
      <w:proofErr w:type="spellStart"/>
      <w:proofErr w:type="gramStart"/>
      <w:r w:rsidR="003E35E4" w:rsidRPr="00E97B74">
        <w:rPr>
          <w:rFonts w:ascii="Verdana" w:hAnsi="Verdana" w:cs="Arial"/>
          <w:color w:val="auto"/>
          <w:sz w:val="18"/>
          <w:szCs w:val="18"/>
          <w:lang w:val="pt-BR"/>
        </w:rPr>
        <w:t>xx,</w:t>
      </w:r>
      <w:proofErr w:type="gramEnd"/>
      <w:r w:rsidR="003E35E4" w:rsidRPr="00E97B74">
        <w:rPr>
          <w:rFonts w:ascii="Verdana" w:hAnsi="Verdana" w:cs="Arial"/>
          <w:color w:val="auto"/>
          <w:sz w:val="18"/>
          <w:szCs w:val="18"/>
          <w:lang w:val="pt-BR"/>
        </w:rPr>
        <w:t>xx</w:t>
      </w:r>
      <w:proofErr w:type="spellEnd"/>
      <w:r w:rsidR="003E35E4" w:rsidRPr="00E97B74">
        <w:rPr>
          <w:rFonts w:ascii="Verdana" w:hAnsi="Verdana" w:cs="Arial"/>
          <w:color w:val="auto"/>
          <w:sz w:val="18"/>
          <w:szCs w:val="18"/>
          <w:lang w:val="pt-BR"/>
        </w:rPr>
        <w:t xml:space="preserve"> (valor por extenso), conforme detalhamento </w:t>
      </w:r>
      <w:r w:rsidR="009F78D8" w:rsidRPr="00E97B74">
        <w:rPr>
          <w:rFonts w:ascii="Verdana" w:hAnsi="Verdana" w:cs="Arial"/>
          <w:color w:val="auto"/>
          <w:sz w:val="18"/>
          <w:szCs w:val="18"/>
          <w:lang w:val="pt-BR"/>
        </w:rPr>
        <w:t xml:space="preserve">dos seguros de cada item </w:t>
      </w:r>
      <w:r w:rsidR="003E35E4" w:rsidRPr="00E97B74">
        <w:rPr>
          <w:rFonts w:ascii="Verdana" w:hAnsi="Verdana" w:cs="Arial"/>
          <w:color w:val="auto"/>
          <w:sz w:val="18"/>
          <w:szCs w:val="18"/>
          <w:lang w:val="pt-BR"/>
        </w:rPr>
        <w:t>abaixo</w:t>
      </w:r>
      <w:r w:rsidR="003E35E4" w:rsidRPr="00E97B74">
        <w:rPr>
          <w:rFonts w:ascii="Verdana" w:hAnsi="Verdana" w:cs="Arial"/>
          <w:b/>
          <w:i/>
          <w:color w:val="auto"/>
          <w:sz w:val="18"/>
          <w:szCs w:val="18"/>
          <w:lang w:val="pt-BR"/>
        </w:rPr>
        <w:t>. (inserir a proposta da contratada, incluindo os preços do prêmio para cada veículo</w:t>
      </w:r>
      <w:proofErr w:type="gramStart"/>
      <w:r w:rsidR="003E35E4" w:rsidRPr="00E97B74">
        <w:rPr>
          <w:rFonts w:ascii="Verdana" w:hAnsi="Verdana" w:cs="Arial"/>
          <w:b/>
          <w:i/>
          <w:color w:val="auto"/>
          <w:sz w:val="18"/>
          <w:szCs w:val="18"/>
          <w:lang w:val="pt-BR"/>
        </w:rPr>
        <w:t>)</w:t>
      </w:r>
      <w:proofErr w:type="gramEnd"/>
    </w:p>
    <w:p w:rsidR="003E35E4" w:rsidRDefault="003E35E4" w:rsidP="00BF46AB">
      <w:pPr>
        <w:pStyle w:val="Textopadro1"/>
        <w:jc w:val="both"/>
        <w:rPr>
          <w:rFonts w:ascii="Verdana" w:hAnsi="Verdana" w:cs="Arial"/>
          <w:color w:val="auto"/>
          <w:sz w:val="18"/>
          <w:szCs w:val="18"/>
          <w:lang w:val="pt-BR"/>
        </w:rPr>
      </w:pPr>
    </w:p>
    <w:p w:rsidR="003E35E4" w:rsidRPr="00471105" w:rsidRDefault="003E35E4" w:rsidP="003E35E4">
      <w:pPr>
        <w:tabs>
          <w:tab w:val="left" w:pos="1134"/>
        </w:tabs>
        <w:ind w:right="-1"/>
        <w:jc w:val="both"/>
        <w:rPr>
          <w:rFonts w:ascii="Verdana" w:hAnsi="Verdana"/>
          <w:sz w:val="18"/>
          <w:szCs w:val="18"/>
        </w:rPr>
      </w:pPr>
      <w:r w:rsidRPr="003E35E4">
        <w:rPr>
          <w:rFonts w:ascii="Verdana" w:hAnsi="Verdana"/>
          <w:b/>
          <w:sz w:val="18"/>
          <w:szCs w:val="18"/>
        </w:rPr>
        <w:t>8.2 -</w:t>
      </w:r>
      <w:r>
        <w:rPr>
          <w:rFonts w:ascii="Verdana" w:hAnsi="Verdana"/>
          <w:sz w:val="18"/>
          <w:szCs w:val="18"/>
        </w:rPr>
        <w:t xml:space="preserve"> </w:t>
      </w:r>
      <w:r w:rsidR="00520CEA" w:rsidRPr="00520CEA">
        <w:rPr>
          <w:rFonts w:ascii="Verdana" w:hAnsi="Verdana"/>
          <w:color w:val="000000"/>
          <w:sz w:val="18"/>
          <w:szCs w:val="18"/>
        </w:rPr>
        <w:t xml:space="preserve">O pagamento será efetuado mediante crédito em conta corrente da Contratada, por ordem bancária, no prazo em até </w:t>
      </w:r>
      <w:r w:rsidR="00520CEA" w:rsidRPr="00520CEA">
        <w:rPr>
          <w:rFonts w:ascii="Verdana" w:hAnsi="Verdana"/>
          <w:b/>
          <w:color w:val="000000"/>
          <w:sz w:val="18"/>
          <w:szCs w:val="18"/>
        </w:rPr>
        <w:t>10 (dez) dias úteis</w:t>
      </w:r>
      <w:r w:rsidR="00520CEA" w:rsidRPr="00520CEA">
        <w:rPr>
          <w:rFonts w:ascii="Verdana" w:hAnsi="Verdana"/>
          <w:color w:val="000000"/>
          <w:sz w:val="18"/>
          <w:szCs w:val="18"/>
        </w:rPr>
        <w:t xml:space="preserve">, contados da data do recebimento definitivo na Apólice, conforme </w:t>
      </w:r>
      <w:r w:rsidR="00520CEA">
        <w:rPr>
          <w:rFonts w:ascii="Verdana" w:hAnsi="Verdana"/>
          <w:color w:val="000000"/>
          <w:sz w:val="18"/>
          <w:szCs w:val="18"/>
        </w:rPr>
        <w:t>cláusula terceira</w:t>
      </w:r>
      <w:r w:rsidR="00520CEA" w:rsidRPr="00520CEA">
        <w:rPr>
          <w:rFonts w:ascii="Verdana" w:hAnsi="Verdana"/>
          <w:color w:val="000000"/>
          <w:sz w:val="18"/>
          <w:szCs w:val="18"/>
        </w:rPr>
        <w:t xml:space="preserve">,  desde que não haja fato impeditivo para o qual de alguma forma, tenha concorrido a </w:t>
      </w:r>
      <w:r w:rsidR="00520CEA">
        <w:rPr>
          <w:rFonts w:ascii="Verdana" w:hAnsi="Verdana"/>
          <w:color w:val="000000"/>
          <w:sz w:val="18"/>
          <w:szCs w:val="18"/>
        </w:rPr>
        <w:t>Contratada</w:t>
      </w:r>
      <w:r w:rsidRPr="00471105">
        <w:rPr>
          <w:rFonts w:ascii="Verdana" w:hAnsi="Verdana"/>
          <w:sz w:val="18"/>
          <w:szCs w:val="18"/>
        </w:rPr>
        <w:t>.</w:t>
      </w:r>
    </w:p>
    <w:p w:rsidR="003E35E4" w:rsidRPr="00471105" w:rsidRDefault="003E35E4" w:rsidP="003E35E4">
      <w:pPr>
        <w:tabs>
          <w:tab w:val="left" w:pos="0"/>
          <w:tab w:val="left" w:pos="851"/>
        </w:tabs>
        <w:spacing w:line="240" w:lineRule="exact"/>
        <w:ind w:right="-1"/>
        <w:jc w:val="both"/>
        <w:rPr>
          <w:rFonts w:ascii="Verdana" w:hAnsi="Verdana"/>
          <w:b/>
          <w:sz w:val="18"/>
          <w:szCs w:val="18"/>
        </w:rPr>
      </w:pPr>
    </w:p>
    <w:p w:rsidR="003E35E4" w:rsidRDefault="003E35E4" w:rsidP="003E35E4">
      <w:pPr>
        <w:tabs>
          <w:tab w:val="left" w:pos="1134"/>
        </w:tabs>
        <w:ind w:right="-1"/>
        <w:jc w:val="both"/>
        <w:rPr>
          <w:rFonts w:ascii="Verdana" w:hAnsi="Verdana"/>
          <w:sz w:val="18"/>
          <w:szCs w:val="18"/>
        </w:rPr>
      </w:pPr>
      <w:r>
        <w:rPr>
          <w:rFonts w:ascii="Verdana" w:hAnsi="Verdana"/>
          <w:b/>
          <w:sz w:val="18"/>
          <w:szCs w:val="18"/>
        </w:rPr>
        <w:t>8.3</w:t>
      </w:r>
      <w:r w:rsidRPr="00471105">
        <w:rPr>
          <w:rFonts w:ascii="Verdana" w:hAnsi="Verdana"/>
          <w:sz w:val="18"/>
          <w:szCs w:val="18"/>
        </w:rPr>
        <w:t xml:space="preserve"> - O pagamento será feito mediante pagamento de boleto/fatura com código de barras ou creditado em conta corrente bancária indicada na Nota Fiscal, devendo ficar explícitos o banco, agência, localidade e número da conta corrente.</w:t>
      </w:r>
    </w:p>
    <w:p w:rsidR="003E35E4" w:rsidRPr="00526E3B" w:rsidRDefault="003E35E4" w:rsidP="003E35E4">
      <w:pPr>
        <w:tabs>
          <w:tab w:val="left" w:pos="1134"/>
        </w:tabs>
        <w:ind w:left="284" w:right="-1"/>
        <w:jc w:val="both"/>
        <w:rPr>
          <w:rFonts w:ascii="Verdana" w:hAnsi="Verdana"/>
          <w:sz w:val="18"/>
          <w:szCs w:val="18"/>
        </w:rPr>
      </w:pPr>
      <w:r>
        <w:rPr>
          <w:rFonts w:ascii="Verdana" w:hAnsi="Verdana"/>
          <w:sz w:val="18"/>
          <w:szCs w:val="18"/>
        </w:rPr>
        <w:t>8.3</w:t>
      </w:r>
      <w:r w:rsidRPr="00526E3B">
        <w:rPr>
          <w:rFonts w:ascii="Verdana" w:hAnsi="Verdana"/>
          <w:sz w:val="18"/>
          <w:szCs w:val="18"/>
        </w:rPr>
        <w:t>.1 - Para fins de pagamento, deverão ser apresentadas todas as certidões de regularidade fiscal e trabalhista exigidas na licitação.</w:t>
      </w:r>
    </w:p>
    <w:p w:rsidR="003E35E4" w:rsidRPr="00526E3B" w:rsidRDefault="003E35E4" w:rsidP="003E35E4">
      <w:pPr>
        <w:tabs>
          <w:tab w:val="left" w:pos="1134"/>
        </w:tabs>
        <w:ind w:left="284" w:right="-1"/>
        <w:jc w:val="both"/>
        <w:rPr>
          <w:rFonts w:ascii="Verdana" w:hAnsi="Verdana"/>
          <w:sz w:val="18"/>
          <w:szCs w:val="18"/>
        </w:rPr>
      </w:pPr>
      <w:r>
        <w:rPr>
          <w:rFonts w:ascii="Verdana" w:hAnsi="Verdana"/>
          <w:sz w:val="18"/>
          <w:szCs w:val="18"/>
        </w:rPr>
        <w:t>8.3</w:t>
      </w:r>
      <w:r w:rsidRPr="00526E3B">
        <w:rPr>
          <w:rFonts w:ascii="Verdana" w:hAnsi="Verdana"/>
          <w:sz w:val="18"/>
          <w:szCs w:val="18"/>
        </w:rPr>
        <w:t xml:space="preserve">.2 - </w:t>
      </w:r>
      <w:r w:rsidRPr="00526E3B">
        <w:rPr>
          <w:rFonts w:ascii="Verdana" w:hAnsi="Verdana" w:cs="Arial"/>
          <w:sz w:val="18"/>
          <w:szCs w:val="18"/>
        </w:rPr>
        <w:t xml:space="preserve">Nenhum pagamento será efetuado à empresa </w:t>
      </w:r>
      <w:r w:rsidR="00346EB3">
        <w:rPr>
          <w:rFonts w:ascii="Verdana" w:hAnsi="Verdana" w:cs="Arial"/>
          <w:sz w:val="18"/>
          <w:szCs w:val="18"/>
        </w:rPr>
        <w:t>contratada</w:t>
      </w:r>
      <w:r w:rsidRPr="00526E3B">
        <w:rPr>
          <w:rFonts w:ascii="Verdana" w:hAnsi="Verdana" w:cs="Arial"/>
          <w:sz w:val="18"/>
          <w:szCs w:val="18"/>
        </w:rPr>
        <w:t xml:space="preserve"> enquanto pendente de liquidação qualquer obrigação financeira decorrente de penalidade ou inadimplência, sem que isso gere direito a reajustamento de preços ou a correção monetária.</w:t>
      </w:r>
    </w:p>
    <w:p w:rsidR="003E35E4" w:rsidRPr="00471105" w:rsidRDefault="003E35E4" w:rsidP="003E35E4">
      <w:pPr>
        <w:tabs>
          <w:tab w:val="left" w:pos="851"/>
        </w:tabs>
        <w:ind w:right="-1"/>
        <w:jc w:val="both"/>
        <w:rPr>
          <w:rFonts w:ascii="Verdana" w:hAnsi="Verdana"/>
          <w:sz w:val="18"/>
          <w:szCs w:val="18"/>
        </w:rPr>
      </w:pPr>
    </w:p>
    <w:p w:rsidR="003E35E4" w:rsidRPr="00471105" w:rsidRDefault="003E35E4" w:rsidP="003E35E4">
      <w:pPr>
        <w:tabs>
          <w:tab w:val="left" w:pos="1134"/>
        </w:tabs>
        <w:ind w:right="-1"/>
        <w:jc w:val="both"/>
        <w:rPr>
          <w:rFonts w:ascii="Verdana" w:hAnsi="Verdana"/>
          <w:sz w:val="18"/>
          <w:szCs w:val="18"/>
        </w:rPr>
      </w:pPr>
      <w:r>
        <w:rPr>
          <w:rFonts w:ascii="Verdana" w:hAnsi="Verdana"/>
          <w:b/>
          <w:sz w:val="18"/>
          <w:szCs w:val="18"/>
        </w:rPr>
        <w:t>8.4</w:t>
      </w:r>
      <w:r w:rsidRPr="00471105">
        <w:rPr>
          <w:rFonts w:ascii="Verdana" w:hAnsi="Verdana"/>
          <w:sz w:val="18"/>
          <w:szCs w:val="18"/>
        </w:rPr>
        <w:t xml:space="preserve"> - Caso a CONTRATADA seja optante pelo Sistema Integrado de Pagamento de Impostos e Contribuições das Microempresas e Empresas de Pequeno Porte – SIMPLES, deverá apresentar, juntamente com a Nota Fiscal, a comprovação, a fim de evitar a retenção, na fonte, dos tributos e contribuições, de acordo com a Lei 9.317/1996 e a Lei Complementar nº 123/2006.</w:t>
      </w:r>
    </w:p>
    <w:p w:rsidR="003E35E4" w:rsidRPr="00471105" w:rsidRDefault="003E35E4" w:rsidP="003E35E4">
      <w:pPr>
        <w:tabs>
          <w:tab w:val="left" w:pos="1134"/>
        </w:tabs>
        <w:ind w:right="-1"/>
        <w:jc w:val="both"/>
        <w:rPr>
          <w:rFonts w:ascii="Verdana" w:hAnsi="Verdana"/>
          <w:sz w:val="18"/>
          <w:szCs w:val="18"/>
        </w:rPr>
      </w:pPr>
    </w:p>
    <w:p w:rsidR="005172FA" w:rsidRDefault="003E35E4" w:rsidP="003E35E4">
      <w:pPr>
        <w:pStyle w:val="Textopadro1"/>
        <w:jc w:val="both"/>
        <w:rPr>
          <w:rFonts w:ascii="Verdana" w:hAnsi="Verdana"/>
          <w:sz w:val="18"/>
          <w:szCs w:val="18"/>
          <w:lang w:val="pt-BR"/>
        </w:rPr>
      </w:pPr>
      <w:r>
        <w:rPr>
          <w:rFonts w:ascii="Verdana" w:hAnsi="Verdana"/>
          <w:b/>
          <w:sz w:val="18"/>
          <w:szCs w:val="18"/>
          <w:lang w:val="pt-BR"/>
        </w:rPr>
        <w:t>8.5</w:t>
      </w:r>
      <w:proofErr w:type="gramStart"/>
      <w:r>
        <w:rPr>
          <w:rFonts w:ascii="Verdana" w:hAnsi="Verdana"/>
          <w:b/>
          <w:sz w:val="18"/>
          <w:szCs w:val="18"/>
          <w:lang w:val="pt-BR"/>
        </w:rPr>
        <w:t xml:space="preserve"> </w:t>
      </w:r>
      <w:r w:rsidRPr="003E35E4">
        <w:rPr>
          <w:rFonts w:ascii="Verdana" w:hAnsi="Verdana"/>
          <w:sz w:val="18"/>
          <w:szCs w:val="18"/>
          <w:lang w:val="pt-BR"/>
        </w:rPr>
        <w:t xml:space="preserve"> </w:t>
      </w:r>
      <w:proofErr w:type="gramEnd"/>
      <w:r w:rsidRPr="003E35E4">
        <w:rPr>
          <w:rFonts w:ascii="Verdana" w:hAnsi="Verdana"/>
          <w:sz w:val="18"/>
          <w:szCs w:val="18"/>
          <w:lang w:val="pt-BR"/>
        </w:rPr>
        <w:t>- Havendo erro na Nota Fiscal ou circunstância que impeça a liquidação da despesa, será ela devolvida à CONTRATADA, e o pagamento ficará pendente até que a mesma providencie as medidas saneadoras. Nessa hipótese, o prazo para pagamento iniciar-se-á após a regularização da situação ou reapresentação do documento fiscal, não acarretando qualquer ônus para o TJ.</w:t>
      </w:r>
    </w:p>
    <w:p w:rsidR="003E35E4" w:rsidRPr="003E35E4" w:rsidRDefault="003E35E4" w:rsidP="003E35E4">
      <w:pPr>
        <w:pStyle w:val="Textopadro1"/>
        <w:jc w:val="both"/>
        <w:rPr>
          <w:rFonts w:ascii="Verdana" w:hAnsi="Verdana" w:cs="Arial"/>
          <w:color w:val="FF0000"/>
          <w:sz w:val="18"/>
          <w:szCs w:val="18"/>
          <w:lang w:val="pt-BR"/>
        </w:rPr>
      </w:pPr>
    </w:p>
    <w:p w:rsidR="00BF46AB" w:rsidRPr="00350807" w:rsidRDefault="00426505" w:rsidP="00BF46AB">
      <w:pPr>
        <w:pStyle w:val="Corpo"/>
        <w:jc w:val="both"/>
        <w:rPr>
          <w:rFonts w:ascii="Verdana" w:hAnsi="Verdana" w:cs="Arial"/>
          <w:color w:val="auto"/>
          <w:sz w:val="18"/>
          <w:szCs w:val="18"/>
        </w:rPr>
      </w:pPr>
      <w:r>
        <w:rPr>
          <w:rFonts w:ascii="Verdana" w:hAnsi="Verdana" w:cs="Arial"/>
          <w:b/>
          <w:bCs/>
          <w:color w:val="auto"/>
          <w:sz w:val="18"/>
          <w:szCs w:val="18"/>
        </w:rPr>
        <w:t>8</w:t>
      </w:r>
      <w:r w:rsidR="00BF46AB" w:rsidRPr="00350807">
        <w:rPr>
          <w:rFonts w:ascii="Verdana" w:hAnsi="Verdana" w:cs="Arial"/>
          <w:b/>
          <w:bCs/>
          <w:color w:val="auto"/>
          <w:sz w:val="18"/>
          <w:szCs w:val="18"/>
        </w:rPr>
        <w:t>.</w:t>
      </w:r>
      <w:r w:rsidR="003E35E4">
        <w:rPr>
          <w:rFonts w:ascii="Verdana" w:hAnsi="Verdana" w:cs="Arial"/>
          <w:b/>
          <w:bCs/>
          <w:color w:val="auto"/>
          <w:sz w:val="18"/>
          <w:szCs w:val="18"/>
        </w:rPr>
        <w:t>6</w:t>
      </w:r>
      <w:r w:rsidR="00BF46AB" w:rsidRPr="00350807">
        <w:rPr>
          <w:rFonts w:ascii="Verdana" w:hAnsi="Verdana" w:cs="Arial"/>
          <w:b/>
          <w:bCs/>
          <w:color w:val="auto"/>
          <w:sz w:val="18"/>
          <w:szCs w:val="18"/>
        </w:rPr>
        <w:t xml:space="preserve"> </w:t>
      </w:r>
      <w:r w:rsidR="00BF46AB" w:rsidRPr="00350807">
        <w:rPr>
          <w:rFonts w:ascii="Verdana" w:hAnsi="Verdana" w:cs="Arial"/>
          <w:color w:val="auto"/>
          <w:sz w:val="18"/>
          <w:szCs w:val="18"/>
        </w:rPr>
        <w:t>- Pelo atraso injustificável no pagamento, o TJES pagará reajuste monetário com base no IGP-M e juros de mora à base de 1% (um por cento) ao mês.</w:t>
      </w:r>
    </w:p>
    <w:p w:rsidR="00BF46AB" w:rsidRPr="00350807" w:rsidRDefault="00BF46AB" w:rsidP="00BF46AB">
      <w:pPr>
        <w:pStyle w:val="Textopadro1"/>
        <w:jc w:val="both"/>
        <w:rPr>
          <w:rFonts w:ascii="Verdana" w:hAnsi="Verdana" w:cs="Arial"/>
          <w:color w:val="auto"/>
          <w:sz w:val="18"/>
          <w:szCs w:val="18"/>
          <w:lang w:val="pt-BR"/>
        </w:rPr>
      </w:pPr>
    </w:p>
    <w:p w:rsidR="003E35E4" w:rsidRDefault="00426505" w:rsidP="00BF46AB">
      <w:pPr>
        <w:tabs>
          <w:tab w:val="left" w:pos="1134"/>
        </w:tabs>
        <w:ind w:right="-1"/>
        <w:jc w:val="both"/>
        <w:rPr>
          <w:rFonts w:ascii="Verdana" w:hAnsi="Verdana" w:cs="Arial"/>
          <w:sz w:val="18"/>
          <w:szCs w:val="18"/>
        </w:rPr>
      </w:pPr>
      <w:r>
        <w:rPr>
          <w:rFonts w:ascii="Verdana" w:hAnsi="Verdana" w:cs="Arial"/>
          <w:b/>
          <w:sz w:val="18"/>
          <w:szCs w:val="18"/>
        </w:rPr>
        <w:t>8</w:t>
      </w:r>
      <w:r w:rsidR="001D054B" w:rsidRPr="001D054B">
        <w:rPr>
          <w:rFonts w:ascii="Verdana" w:hAnsi="Verdana" w:cs="Arial"/>
          <w:b/>
          <w:sz w:val="18"/>
          <w:szCs w:val="18"/>
        </w:rPr>
        <w:t>.</w:t>
      </w:r>
      <w:r w:rsidR="003E35E4">
        <w:rPr>
          <w:rFonts w:ascii="Verdana" w:hAnsi="Verdana" w:cs="Arial"/>
          <w:b/>
          <w:sz w:val="18"/>
          <w:szCs w:val="18"/>
        </w:rPr>
        <w:t>7</w:t>
      </w:r>
      <w:r w:rsidR="001D054B" w:rsidRPr="001D054B">
        <w:rPr>
          <w:rFonts w:ascii="Verdana" w:hAnsi="Verdana" w:cs="Arial"/>
          <w:sz w:val="18"/>
          <w:szCs w:val="18"/>
        </w:rPr>
        <w:t xml:space="preserve"> - Para fins de pagamento, deverão ser apresentadas todas as certidões de regularidade fiscal e trabal</w:t>
      </w:r>
      <w:r w:rsidR="00520CEA">
        <w:rPr>
          <w:rFonts w:ascii="Verdana" w:hAnsi="Verdana" w:cs="Arial"/>
          <w:sz w:val="18"/>
          <w:szCs w:val="18"/>
        </w:rPr>
        <w:t>hista exigidas para a licitação.</w:t>
      </w:r>
    </w:p>
    <w:p w:rsidR="003E35E4" w:rsidRPr="00350807" w:rsidRDefault="003E35E4" w:rsidP="00BF46AB">
      <w:pPr>
        <w:tabs>
          <w:tab w:val="left" w:pos="1134"/>
        </w:tabs>
        <w:ind w:right="-1"/>
        <w:jc w:val="both"/>
        <w:rPr>
          <w:rFonts w:ascii="Verdana" w:hAnsi="Verdana" w:cs="Arial"/>
          <w:sz w:val="18"/>
          <w:szCs w:val="18"/>
        </w:rPr>
      </w:pPr>
    </w:p>
    <w:p w:rsidR="00BF46AB" w:rsidRPr="00350807" w:rsidRDefault="00BF46AB" w:rsidP="00BF46AB">
      <w:pPr>
        <w:pStyle w:val="Textopadro1"/>
        <w:rPr>
          <w:rFonts w:ascii="Verdana" w:hAnsi="Verdana" w:cs="Arial"/>
          <w:b/>
          <w:color w:val="auto"/>
          <w:sz w:val="18"/>
          <w:szCs w:val="18"/>
          <w:lang w:val="pt-BR"/>
        </w:rPr>
      </w:pPr>
    </w:p>
    <w:p w:rsidR="00BF46AB" w:rsidRPr="00350807" w:rsidRDefault="00BF46AB" w:rsidP="00BF46AB">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 xml:space="preserve">CLÁUSULA </w:t>
      </w:r>
      <w:r w:rsidR="00714408">
        <w:rPr>
          <w:rFonts w:ascii="Verdana" w:hAnsi="Verdana" w:cs="Arial"/>
          <w:b/>
          <w:color w:val="auto"/>
          <w:sz w:val="18"/>
          <w:szCs w:val="18"/>
          <w:lang w:val="pt-BR"/>
        </w:rPr>
        <w:t>NONA</w:t>
      </w:r>
      <w:r w:rsidRPr="00350807">
        <w:rPr>
          <w:rFonts w:ascii="Verdana" w:hAnsi="Verdana" w:cs="Arial"/>
          <w:b/>
          <w:color w:val="auto"/>
          <w:sz w:val="18"/>
          <w:szCs w:val="18"/>
          <w:lang w:val="pt-BR"/>
        </w:rPr>
        <w:t xml:space="preserve"> - DA VIGÊNCIA</w:t>
      </w:r>
    </w:p>
    <w:p w:rsidR="00BF46AB" w:rsidRPr="00350807" w:rsidRDefault="00BF46AB" w:rsidP="00BF46AB">
      <w:pPr>
        <w:pStyle w:val="Textopadro1"/>
        <w:jc w:val="both"/>
        <w:rPr>
          <w:rFonts w:ascii="Verdana" w:hAnsi="Verdana" w:cs="Arial"/>
          <w:color w:val="auto"/>
          <w:sz w:val="18"/>
          <w:szCs w:val="18"/>
          <w:lang w:val="pt-BR"/>
        </w:rPr>
      </w:pPr>
    </w:p>
    <w:p w:rsidR="007B49A3" w:rsidRDefault="00714408" w:rsidP="007B49A3">
      <w:pPr>
        <w:pStyle w:val="textoalinhadoesquerdaespaamentosimples"/>
        <w:spacing w:before="0" w:beforeAutospacing="0" w:after="0" w:afterAutospacing="0"/>
        <w:jc w:val="both"/>
        <w:rPr>
          <w:rFonts w:ascii="Verdana" w:hAnsi="Verdana" w:cs="Arial"/>
          <w:sz w:val="18"/>
          <w:szCs w:val="18"/>
          <w:shd w:val="clear" w:color="auto" w:fill="FFFFFF"/>
        </w:rPr>
      </w:pPr>
      <w:r>
        <w:rPr>
          <w:rFonts w:ascii="Verdana" w:hAnsi="Verdana" w:cs="Arial"/>
          <w:b/>
          <w:sz w:val="18"/>
          <w:szCs w:val="18"/>
          <w:shd w:val="clear" w:color="auto" w:fill="FFFFFF"/>
        </w:rPr>
        <w:t>9</w:t>
      </w:r>
      <w:r w:rsidR="007B49A3" w:rsidRPr="007B49A3">
        <w:rPr>
          <w:rFonts w:ascii="Verdana" w:hAnsi="Verdana" w:cs="Arial"/>
          <w:b/>
          <w:sz w:val="18"/>
          <w:szCs w:val="18"/>
          <w:shd w:val="clear" w:color="auto" w:fill="FFFFFF"/>
        </w:rPr>
        <w:t>.1 -</w:t>
      </w:r>
      <w:r w:rsidR="007B49A3" w:rsidRPr="007B49A3">
        <w:rPr>
          <w:rFonts w:ascii="Verdana" w:hAnsi="Verdana" w:cs="Arial"/>
          <w:sz w:val="18"/>
          <w:szCs w:val="18"/>
          <w:shd w:val="clear" w:color="auto" w:fill="FFFFFF"/>
        </w:rPr>
        <w:t xml:space="preserve"> O contrato terá vigência de 12 (doze) meses, contados da data de emissão da apólice de seguro, podendo ser prorrogado </w:t>
      </w:r>
      <w:r w:rsidR="00346EB3">
        <w:rPr>
          <w:rFonts w:ascii="Verdana" w:hAnsi="Verdana" w:cs="Arial"/>
          <w:sz w:val="18"/>
          <w:szCs w:val="18"/>
          <w:shd w:val="clear" w:color="auto" w:fill="FFFFFF"/>
        </w:rPr>
        <w:t xml:space="preserve">nos termos da </w:t>
      </w:r>
      <w:r w:rsidR="00520CEA">
        <w:rPr>
          <w:rFonts w:ascii="Verdana" w:hAnsi="Verdana" w:cs="Arial"/>
          <w:sz w:val="18"/>
          <w:szCs w:val="18"/>
          <w:shd w:val="clear" w:color="auto" w:fill="FFFFFF"/>
        </w:rPr>
        <w:t>legislação vigente</w:t>
      </w:r>
      <w:r w:rsidR="007B49A3">
        <w:rPr>
          <w:rFonts w:ascii="Verdana" w:hAnsi="Verdana" w:cs="Arial"/>
          <w:sz w:val="18"/>
          <w:szCs w:val="18"/>
          <w:shd w:val="clear" w:color="auto" w:fill="FFFFFF"/>
        </w:rPr>
        <w:t>.</w:t>
      </w:r>
    </w:p>
    <w:p w:rsidR="007B49A3" w:rsidRPr="007B49A3" w:rsidRDefault="007B49A3" w:rsidP="007B49A3">
      <w:pPr>
        <w:pStyle w:val="textoalinhadoesquerdaespaamentosimples"/>
        <w:spacing w:before="0" w:beforeAutospacing="0" w:after="0" w:afterAutospacing="0"/>
        <w:jc w:val="both"/>
        <w:rPr>
          <w:rFonts w:ascii="Verdana" w:hAnsi="Verdana" w:cs="Arial"/>
          <w:sz w:val="18"/>
          <w:szCs w:val="18"/>
          <w:shd w:val="clear" w:color="auto" w:fill="FFFFFF"/>
        </w:rPr>
      </w:pPr>
      <w:r w:rsidRPr="007B49A3">
        <w:rPr>
          <w:rFonts w:ascii="Verdana" w:hAnsi="Verdana" w:cs="Arial"/>
          <w:sz w:val="18"/>
          <w:szCs w:val="18"/>
          <w:shd w:val="clear" w:color="auto" w:fill="FFFFFF"/>
        </w:rPr>
        <w:lastRenderedPageBreak/>
        <w:t> </w:t>
      </w:r>
    </w:p>
    <w:p w:rsidR="007B49A3" w:rsidRPr="007B49A3" w:rsidRDefault="00714408" w:rsidP="007B49A3">
      <w:pPr>
        <w:pStyle w:val="textoalinhadoesquerdaespaamentosimples"/>
        <w:spacing w:before="0" w:beforeAutospacing="0" w:after="0" w:afterAutospacing="0"/>
        <w:jc w:val="both"/>
        <w:rPr>
          <w:rFonts w:ascii="Verdana" w:hAnsi="Verdana" w:cs="Arial"/>
          <w:sz w:val="18"/>
          <w:szCs w:val="18"/>
          <w:shd w:val="clear" w:color="auto" w:fill="FFFFFF"/>
        </w:rPr>
      </w:pPr>
      <w:r>
        <w:rPr>
          <w:rFonts w:ascii="Verdana" w:hAnsi="Verdana" w:cs="Arial"/>
          <w:b/>
          <w:sz w:val="18"/>
          <w:szCs w:val="18"/>
          <w:shd w:val="clear" w:color="auto" w:fill="FFFFFF"/>
        </w:rPr>
        <w:t>9</w:t>
      </w:r>
      <w:r w:rsidR="007B49A3" w:rsidRPr="007B49A3">
        <w:rPr>
          <w:rFonts w:ascii="Verdana" w:hAnsi="Verdana" w:cs="Arial"/>
          <w:b/>
          <w:sz w:val="18"/>
          <w:szCs w:val="18"/>
          <w:shd w:val="clear" w:color="auto" w:fill="FFFFFF"/>
        </w:rPr>
        <w:t>.2 -</w:t>
      </w:r>
      <w:r w:rsidR="007B49A3" w:rsidRPr="007B49A3">
        <w:rPr>
          <w:rFonts w:ascii="Verdana" w:hAnsi="Verdana" w:cs="Arial"/>
          <w:sz w:val="18"/>
          <w:szCs w:val="18"/>
          <w:shd w:val="clear" w:color="auto" w:fill="FFFFFF"/>
        </w:rPr>
        <w:t xml:space="preserve"> Com o propósito de coincidir a data de término das atuais apólices de seguro dos veículos do TJES, </w:t>
      </w:r>
      <w:r w:rsidR="007B49A3">
        <w:rPr>
          <w:rFonts w:ascii="Verdana" w:hAnsi="Verdana" w:cs="Arial"/>
          <w:sz w:val="18"/>
          <w:szCs w:val="18"/>
          <w:shd w:val="clear" w:color="auto" w:fill="FFFFFF"/>
        </w:rPr>
        <w:t>a</w:t>
      </w:r>
      <w:r w:rsidR="007B49A3" w:rsidRPr="007B49A3">
        <w:rPr>
          <w:rFonts w:ascii="Verdana" w:hAnsi="Verdana" w:cs="Arial"/>
          <w:sz w:val="18"/>
          <w:szCs w:val="18"/>
          <w:shd w:val="clear" w:color="auto" w:fill="FFFFFF"/>
        </w:rPr>
        <w:t xml:space="preserve"> vigência da futura apólice de seguro, objeto deste </w:t>
      </w:r>
      <w:r w:rsidR="007B49A3">
        <w:rPr>
          <w:rFonts w:ascii="Verdana" w:hAnsi="Verdana" w:cs="Arial"/>
          <w:sz w:val="18"/>
          <w:szCs w:val="18"/>
          <w:shd w:val="clear" w:color="auto" w:fill="FFFFFF"/>
        </w:rPr>
        <w:t>contrato</w:t>
      </w:r>
      <w:r w:rsidR="007B49A3" w:rsidRPr="007B49A3">
        <w:rPr>
          <w:rFonts w:ascii="Verdana" w:hAnsi="Verdana" w:cs="Arial"/>
          <w:sz w:val="18"/>
          <w:szCs w:val="18"/>
          <w:shd w:val="clear" w:color="auto" w:fill="FFFFFF"/>
        </w:rPr>
        <w:t>, deverá iniciar-se à 0h00min do dia 03/03/</w:t>
      </w:r>
      <w:r w:rsidR="00520CEA">
        <w:rPr>
          <w:rFonts w:ascii="Verdana" w:hAnsi="Verdana" w:cs="Arial"/>
          <w:sz w:val="18"/>
          <w:szCs w:val="18"/>
          <w:shd w:val="clear" w:color="auto" w:fill="FFFFFF"/>
        </w:rPr>
        <w:t>2022</w:t>
      </w:r>
      <w:r w:rsidR="007B49A3" w:rsidRPr="007B49A3">
        <w:rPr>
          <w:rFonts w:ascii="Verdana" w:hAnsi="Verdana" w:cs="Arial"/>
          <w:sz w:val="18"/>
          <w:szCs w:val="18"/>
          <w:shd w:val="clear" w:color="auto" w:fill="FFFFFF"/>
        </w:rPr>
        <w:t xml:space="preserve"> e findar-se às 23h59min do dia 03/03/</w:t>
      </w:r>
      <w:r w:rsidR="00520CEA">
        <w:rPr>
          <w:rFonts w:ascii="Verdana" w:hAnsi="Verdana" w:cs="Arial"/>
          <w:sz w:val="18"/>
          <w:szCs w:val="18"/>
          <w:shd w:val="clear" w:color="auto" w:fill="FFFFFF"/>
        </w:rPr>
        <w:t>2023</w:t>
      </w:r>
      <w:r w:rsidR="007B49A3" w:rsidRPr="007B49A3">
        <w:rPr>
          <w:rFonts w:ascii="Verdana" w:hAnsi="Verdana" w:cs="Arial"/>
          <w:sz w:val="18"/>
          <w:szCs w:val="18"/>
          <w:shd w:val="clear" w:color="auto" w:fill="FFFFFF"/>
        </w:rPr>
        <w:t>.</w:t>
      </w:r>
    </w:p>
    <w:p w:rsidR="007B49A3" w:rsidRPr="007B49A3" w:rsidRDefault="007B49A3" w:rsidP="007B49A3">
      <w:pPr>
        <w:pStyle w:val="textoalinhadoesquerdaespaamentosimples"/>
        <w:spacing w:before="0" w:beforeAutospacing="0" w:after="0" w:afterAutospacing="0"/>
        <w:jc w:val="both"/>
        <w:rPr>
          <w:rFonts w:ascii="Verdana" w:hAnsi="Verdana" w:cs="Arial"/>
          <w:sz w:val="18"/>
          <w:szCs w:val="18"/>
          <w:shd w:val="clear" w:color="auto" w:fill="FFFFFF"/>
        </w:rPr>
      </w:pPr>
      <w:r w:rsidRPr="007B49A3">
        <w:rPr>
          <w:rFonts w:ascii="Verdana" w:hAnsi="Verdana" w:cs="Arial"/>
          <w:sz w:val="18"/>
          <w:szCs w:val="18"/>
          <w:shd w:val="clear" w:color="auto" w:fill="FFFFFF"/>
        </w:rPr>
        <w:t> </w:t>
      </w:r>
    </w:p>
    <w:p w:rsidR="007B49A3" w:rsidRPr="007B49A3" w:rsidRDefault="00714408" w:rsidP="007B49A3">
      <w:pPr>
        <w:pStyle w:val="textoalinhadoesquerdaespaamentosimples"/>
        <w:spacing w:before="0" w:beforeAutospacing="0" w:after="0" w:afterAutospacing="0"/>
        <w:jc w:val="both"/>
        <w:rPr>
          <w:rFonts w:ascii="Verdana" w:hAnsi="Verdana" w:cs="Arial"/>
          <w:sz w:val="18"/>
          <w:szCs w:val="18"/>
          <w:shd w:val="clear" w:color="auto" w:fill="FFFFFF"/>
        </w:rPr>
      </w:pPr>
      <w:r>
        <w:rPr>
          <w:rFonts w:ascii="Verdana" w:hAnsi="Verdana" w:cs="Arial"/>
          <w:b/>
          <w:sz w:val="18"/>
          <w:szCs w:val="18"/>
          <w:shd w:val="clear" w:color="auto" w:fill="FFFFFF"/>
        </w:rPr>
        <w:t>9</w:t>
      </w:r>
      <w:r w:rsidR="007B49A3" w:rsidRPr="007B49A3">
        <w:rPr>
          <w:rFonts w:ascii="Verdana" w:hAnsi="Verdana" w:cs="Arial"/>
          <w:b/>
          <w:sz w:val="18"/>
          <w:szCs w:val="18"/>
          <w:shd w:val="clear" w:color="auto" w:fill="FFFFFF"/>
        </w:rPr>
        <w:t>.2.1 -</w:t>
      </w:r>
      <w:r w:rsidR="007B49A3" w:rsidRPr="007B49A3">
        <w:rPr>
          <w:rFonts w:ascii="Verdana" w:hAnsi="Verdana" w:cs="Arial"/>
          <w:sz w:val="18"/>
          <w:szCs w:val="18"/>
          <w:shd w:val="clear" w:color="auto" w:fill="FFFFFF"/>
        </w:rPr>
        <w:t xml:space="preserve"> Caso a emissão da apólice ocorra em momento posterior à data inicial prevista</w:t>
      </w:r>
      <w:r w:rsidR="007B49A3">
        <w:rPr>
          <w:rFonts w:ascii="Verdana" w:hAnsi="Verdana" w:cs="Arial"/>
          <w:sz w:val="18"/>
          <w:szCs w:val="18"/>
          <w:shd w:val="clear" w:color="auto" w:fill="FFFFFF"/>
        </w:rPr>
        <w:t xml:space="preserve"> no item acima</w:t>
      </w:r>
      <w:r w:rsidR="007B49A3" w:rsidRPr="007B49A3">
        <w:rPr>
          <w:rFonts w:ascii="Verdana" w:hAnsi="Verdana" w:cs="Arial"/>
          <w:sz w:val="18"/>
          <w:szCs w:val="18"/>
          <w:shd w:val="clear" w:color="auto" w:fill="FFFFFF"/>
        </w:rPr>
        <w:t>, deverá nela constar o prazo de vigência de 12 (doze) meses contados da data d</w:t>
      </w:r>
      <w:r w:rsidR="007B49A3">
        <w:rPr>
          <w:rFonts w:ascii="Verdana" w:hAnsi="Verdana" w:cs="Arial"/>
          <w:sz w:val="18"/>
          <w:szCs w:val="18"/>
          <w:shd w:val="clear" w:color="auto" w:fill="FFFFFF"/>
        </w:rPr>
        <w:t>e sua</w:t>
      </w:r>
      <w:r w:rsidR="007B49A3" w:rsidRPr="007B49A3">
        <w:rPr>
          <w:rFonts w:ascii="Verdana" w:hAnsi="Verdana" w:cs="Arial"/>
          <w:sz w:val="18"/>
          <w:szCs w:val="18"/>
          <w:shd w:val="clear" w:color="auto" w:fill="FFFFFF"/>
        </w:rPr>
        <w:t xml:space="preserve"> emissão</w:t>
      </w:r>
      <w:r w:rsidR="00346EB3">
        <w:rPr>
          <w:rFonts w:ascii="Verdana" w:hAnsi="Verdana" w:cs="Arial"/>
          <w:sz w:val="18"/>
          <w:szCs w:val="18"/>
          <w:shd w:val="clear" w:color="auto" w:fill="FFFFFF"/>
        </w:rPr>
        <w:t xml:space="preserve">, </w:t>
      </w:r>
      <w:r w:rsidR="00346EB3" w:rsidRPr="00346EB3">
        <w:rPr>
          <w:rFonts w:ascii="Verdana" w:hAnsi="Verdana"/>
          <w:color w:val="000000"/>
          <w:sz w:val="18"/>
          <w:szCs w:val="18"/>
        </w:rPr>
        <w:t>a qual poderá ser prorrogada por iguais e sucessivos períodos até o limite de 60 meses, conforme disposto no art.57, inciso II, da lei 8666/1993.</w:t>
      </w:r>
    </w:p>
    <w:p w:rsidR="00BF46AB" w:rsidRPr="00350807" w:rsidRDefault="00BF46AB" w:rsidP="00BF46AB">
      <w:pPr>
        <w:pStyle w:val="Ttulo8"/>
        <w:tabs>
          <w:tab w:val="left" w:pos="8002"/>
        </w:tabs>
        <w:spacing w:before="0"/>
        <w:jc w:val="center"/>
        <w:rPr>
          <w:rFonts w:ascii="Verdana" w:hAnsi="Verdana"/>
          <w:color w:val="auto"/>
          <w:sz w:val="18"/>
          <w:szCs w:val="18"/>
        </w:rPr>
      </w:pPr>
    </w:p>
    <w:p w:rsidR="00BF46AB" w:rsidRPr="00350807" w:rsidRDefault="00BF46AB" w:rsidP="00BF46AB">
      <w:pPr>
        <w:pStyle w:val="Ttulo8"/>
        <w:tabs>
          <w:tab w:val="left" w:pos="8002"/>
        </w:tabs>
        <w:spacing w:before="0"/>
        <w:jc w:val="center"/>
        <w:rPr>
          <w:rFonts w:ascii="Verdana" w:hAnsi="Verdana"/>
          <w:b/>
          <w:color w:val="auto"/>
          <w:sz w:val="18"/>
          <w:szCs w:val="18"/>
        </w:rPr>
      </w:pPr>
      <w:r w:rsidRPr="00350807">
        <w:rPr>
          <w:rFonts w:ascii="Verdana" w:hAnsi="Verdana"/>
          <w:b/>
          <w:color w:val="auto"/>
          <w:sz w:val="18"/>
          <w:szCs w:val="18"/>
        </w:rPr>
        <w:t xml:space="preserve">CLÁUSULA </w:t>
      </w:r>
      <w:r w:rsidR="00714408">
        <w:rPr>
          <w:rFonts w:ascii="Verdana" w:hAnsi="Verdana" w:cs="Arial"/>
          <w:b/>
          <w:color w:val="auto"/>
          <w:sz w:val="18"/>
          <w:szCs w:val="18"/>
        </w:rPr>
        <w:t>DÉCIMA</w:t>
      </w:r>
      <w:r w:rsidRPr="00350807">
        <w:rPr>
          <w:rFonts w:ascii="Verdana" w:hAnsi="Verdana"/>
          <w:b/>
          <w:color w:val="auto"/>
          <w:sz w:val="18"/>
          <w:szCs w:val="18"/>
        </w:rPr>
        <w:t xml:space="preserve"> – DO REAJUSTAMENTO</w:t>
      </w:r>
    </w:p>
    <w:p w:rsidR="00BF46AB" w:rsidRPr="00350807" w:rsidRDefault="00BF46AB" w:rsidP="00BF46AB">
      <w:pPr>
        <w:tabs>
          <w:tab w:val="left" w:pos="709"/>
        </w:tabs>
        <w:jc w:val="both"/>
        <w:rPr>
          <w:rFonts w:ascii="Verdana" w:hAnsi="Verdana"/>
          <w:b/>
          <w:sz w:val="18"/>
          <w:szCs w:val="18"/>
        </w:rPr>
      </w:pPr>
    </w:p>
    <w:p w:rsidR="00BF46AB" w:rsidRPr="0005261A" w:rsidRDefault="00714408" w:rsidP="00BF46AB">
      <w:pPr>
        <w:jc w:val="both"/>
        <w:rPr>
          <w:rFonts w:ascii="Verdana" w:hAnsi="Verdana" w:cs="Arial"/>
          <w:sz w:val="18"/>
          <w:szCs w:val="18"/>
          <w:shd w:val="clear" w:color="auto" w:fill="FFFFFF"/>
        </w:rPr>
      </w:pPr>
      <w:r>
        <w:rPr>
          <w:rFonts w:ascii="Verdana" w:hAnsi="Verdana"/>
          <w:b/>
          <w:sz w:val="18"/>
          <w:szCs w:val="18"/>
        </w:rPr>
        <w:t>10</w:t>
      </w:r>
      <w:r w:rsidR="00BF46AB" w:rsidRPr="00350807">
        <w:rPr>
          <w:rFonts w:ascii="Verdana" w:hAnsi="Verdana"/>
          <w:b/>
          <w:sz w:val="18"/>
          <w:szCs w:val="18"/>
        </w:rPr>
        <w:t>.1 –</w:t>
      </w:r>
      <w:r w:rsidR="00BF46AB" w:rsidRPr="00350807">
        <w:rPr>
          <w:rFonts w:ascii="Verdana" w:hAnsi="Verdana"/>
          <w:sz w:val="18"/>
          <w:szCs w:val="18"/>
        </w:rPr>
        <w:t xml:space="preserve"> </w:t>
      </w:r>
      <w:r w:rsidR="0005261A" w:rsidRPr="0005261A">
        <w:rPr>
          <w:rFonts w:ascii="Verdana" w:hAnsi="Verdana" w:cs="Arial"/>
          <w:sz w:val="18"/>
          <w:szCs w:val="18"/>
          <w:shd w:val="clear" w:color="auto" w:fill="FFFFFF"/>
        </w:rPr>
        <w:t>Os preços contratados serão fixos e irreajustáveis</w:t>
      </w:r>
      <w:r w:rsidR="00BF46AB" w:rsidRPr="0005261A">
        <w:rPr>
          <w:rFonts w:ascii="Verdana" w:hAnsi="Verdana" w:cs="Arial"/>
          <w:sz w:val="18"/>
          <w:szCs w:val="18"/>
          <w:shd w:val="clear" w:color="auto" w:fill="FFFFFF"/>
        </w:rPr>
        <w:t>.</w:t>
      </w:r>
    </w:p>
    <w:p w:rsidR="00BF46AB" w:rsidRPr="00350807" w:rsidRDefault="00BF46AB" w:rsidP="00BF46AB">
      <w:pPr>
        <w:jc w:val="both"/>
        <w:rPr>
          <w:rFonts w:ascii="Verdana" w:hAnsi="Verdana"/>
          <w:sz w:val="18"/>
          <w:szCs w:val="18"/>
        </w:rPr>
      </w:pPr>
    </w:p>
    <w:p w:rsidR="00BF46AB" w:rsidRPr="0005261A" w:rsidRDefault="00714408" w:rsidP="00BF46AB">
      <w:pPr>
        <w:jc w:val="both"/>
        <w:rPr>
          <w:rFonts w:ascii="Verdana" w:hAnsi="Verdana" w:cs="Arial"/>
          <w:sz w:val="18"/>
          <w:szCs w:val="18"/>
          <w:shd w:val="clear" w:color="auto" w:fill="FFFFFF"/>
        </w:rPr>
      </w:pPr>
      <w:r>
        <w:rPr>
          <w:rFonts w:ascii="Verdana" w:hAnsi="Verdana" w:cs="Verdana"/>
          <w:b/>
          <w:bCs/>
          <w:sz w:val="18"/>
          <w:szCs w:val="18"/>
        </w:rPr>
        <w:t>10</w:t>
      </w:r>
      <w:r w:rsidR="00BF46AB" w:rsidRPr="00350807">
        <w:rPr>
          <w:rFonts w:ascii="Verdana" w:hAnsi="Verdana" w:cs="Verdana"/>
          <w:b/>
          <w:bCs/>
          <w:sz w:val="18"/>
          <w:szCs w:val="18"/>
        </w:rPr>
        <w:t>.2</w:t>
      </w:r>
      <w:r w:rsidR="00BF46AB" w:rsidRPr="00350807">
        <w:rPr>
          <w:rFonts w:ascii="Verdana" w:hAnsi="Verdana" w:cs="Verdana"/>
          <w:bCs/>
          <w:sz w:val="18"/>
          <w:szCs w:val="18"/>
        </w:rPr>
        <w:t xml:space="preserve"> </w:t>
      </w:r>
      <w:r w:rsidR="00BF46AB" w:rsidRPr="0005261A">
        <w:rPr>
          <w:rFonts w:ascii="Verdana" w:hAnsi="Verdana" w:cs="Arial"/>
          <w:sz w:val="18"/>
          <w:szCs w:val="18"/>
          <w:shd w:val="clear" w:color="auto" w:fill="FFFFFF"/>
        </w:rPr>
        <w:t xml:space="preserve">– </w:t>
      </w:r>
      <w:r w:rsidR="0005261A" w:rsidRPr="0005261A">
        <w:rPr>
          <w:rFonts w:ascii="Verdana" w:hAnsi="Verdana" w:cs="Arial"/>
          <w:sz w:val="18"/>
          <w:szCs w:val="18"/>
          <w:shd w:val="clear" w:color="auto" w:fill="FFFFFF"/>
        </w:rPr>
        <w:t xml:space="preserve">No caso de prorrogação, a Contratada deverá oferecer desconto e aplicar sobre o prêmio do seguro, líquido de emolumentos, um sistema de </w:t>
      </w:r>
      <w:r w:rsidR="00520CEA" w:rsidRPr="0005261A">
        <w:rPr>
          <w:rFonts w:ascii="Verdana" w:hAnsi="Verdana" w:cs="Arial"/>
          <w:sz w:val="18"/>
          <w:szCs w:val="18"/>
          <w:shd w:val="clear" w:color="auto" w:fill="FFFFFF"/>
        </w:rPr>
        <w:t>BÔNUS</w:t>
      </w:r>
      <w:r w:rsidR="0005261A" w:rsidRPr="0005261A">
        <w:rPr>
          <w:rFonts w:ascii="Verdana" w:hAnsi="Verdana" w:cs="Arial"/>
          <w:sz w:val="18"/>
          <w:szCs w:val="18"/>
          <w:shd w:val="clear" w:color="auto" w:fill="FFFFFF"/>
        </w:rPr>
        <w:t>, de acordo com as normas da SUSEP – Superintendência de Seguros Privados do Ministério da Fazenda.</w:t>
      </w:r>
    </w:p>
    <w:p w:rsidR="00BF46AB" w:rsidRPr="00350807" w:rsidRDefault="00BF46AB" w:rsidP="00BF46AB">
      <w:pPr>
        <w:jc w:val="both"/>
        <w:rPr>
          <w:rFonts w:ascii="Verdana" w:hAnsi="Verdana"/>
          <w:b/>
          <w:sz w:val="18"/>
          <w:szCs w:val="18"/>
          <w:highlight w:val="green"/>
        </w:rPr>
      </w:pPr>
    </w:p>
    <w:p w:rsidR="00BF46AB" w:rsidRPr="00350807" w:rsidRDefault="00BF46AB" w:rsidP="00BF46AB">
      <w:pPr>
        <w:pStyle w:val="Textopadro1"/>
        <w:jc w:val="both"/>
        <w:rPr>
          <w:rFonts w:ascii="Verdana" w:hAnsi="Verdana" w:cs="Arial"/>
          <w:b/>
          <w:color w:val="auto"/>
          <w:sz w:val="18"/>
          <w:szCs w:val="18"/>
          <w:lang w:val="pt-BR"/>
        </w:rPr>
      </w:pPr>
    </w:p>
    <w:p w:rsidR="00BF46AB" w:rsidRPr="00350807" w:rsidRDefault="00BF46AB" w:rsidP="00BF46AB">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 xml:space="preserve">CLÁUSULA </w:t>
      </w:r>
      <w:r w:rsidR="0074380A">
        <w:rPr>
          <w:rFonts w:ascii="Verdana" w:hAnsi="Verdana" w:cs="Arial"/>
          <w:b/>
          <w:color w:val="auto"/>
          <w:sz w:val="18"/>
          <w:szCs w:val="18"/>
          <w:lang w:val="pt-BR"/>
        </w:rPr>
        <w:t>DÉCIMA</w:t>
      </w:r>
      <w:r w:rsidR="00714408">
        <w:rPr>
          <w:rFonts w:ascii="Verdana" w:hAnsi="Verdana" w:cs="Arial"/>
          <w:b/>
          <w:color w:val="auto"/>
          <w:sz w:val="18"/>
          <w:szCs w:val="18"/>
          <w:lang w:val="pt-BR"/>
        </w:rPr>
        <w:t>-PRIMEIRA</w:t>
      </w:r>
      <w:r w:rsidRPr="00350807">
        <w:rPr>
          <w:rFonts w:ascii="Verdana" w:hAnsi="Verdana" w:cs="Arial"/>
          <w:b/>
          <w:color w:val="auto"/>
          <w:sz w:val="18"/>
          <w:szCs w:val="18"/>
          <w:lang w:val="pt-BR"/>
        </w:rPr>
        <w:t xml:space="preserve"> - DA NATUREZA DA DESPESA</w:t>
      </w: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74380A" w:rsidP="00BF46AB">
      <w:pPr>
        <w:pStyle w:val="Textopadro1"/>
        <w:jc w:val="both"/>
        <w:rPr>
          <w:rFonts w:ascii="Verdana" w:hAnsi="Verdana" w:cs="Arial"/>
          <w:color w:val="auto"/>
          <w:sz w:val="18"/>
          <w:szCs w:val="18"/>
          <w:lang w:val="pt-BR"/>
        </w:rPr>
      </w:pPr>
      <w:r>
        <w:rPr>
          <w:rFonts w:ascii="Verdana" w:hAnsi="Verdana" w:cs="Arial"/>
          <w:b/>
          <w:color w:val="auto"/>
          <w:sz w:val="18"/>
          <w:szCs w:val="18"/>
          <w:lang w:val="pt-BR"/>
        </w:rPr>
        <w:t>1</w:t>
      </w:r>
      <w:r w:rsidR="00714408">
        <w:rPr>
          <w:rFonts w:ascii="Verdana" w:hAnsi="Verdana" w:cs="Arial"/>
          <w:b/>
          <w:color w:val="auto"/>
          <w:sz w:val="18"/>
          <w:szCs w:val="18"/>
          <w:lang w:val="pt-BR"/>
        </w:rPr>
        <w:t>1</w:t>
      </w:r>
      <w:r w:rsidR="00BF46AB" w:rsidRPr="00350807">
        <w:rPr>
          <w:rFonts w:ascii="Verdana" w:hAnsi="Verdana" w:cs="Arial"/>
          <w:b/>
          <w:color w:val="auto"/>
          <w:sz w:val="18"/>
          <w:szCs w:val="18"/>
          <w:lang w:val="pt-BR"/>
        </w:rPr>
        <w:t>.1 -</w:t>
      </w:r>
      <w:r w:rsidR="00BF46AB" w:rsidRPr="00350807">
        <w:rPr>
          <w:rFonts w:ascii="Verdana" w:hAnsi="Verdana" w:cs="Arial"/>
          <w:color w:val="auto"/>
          <w:sz w:val="18"/>
          <w:szCs w:val="18"/>
          <w:lang w:val="pt-BR"/>
        </w:rPr>
        <w:t xml:space="preserve"> As despesas decorrentes do objeto desta licitação correrão por conta de recursos próprios do TJES alocados na Atividade </w:t>
      </w:r>
      <w:r w:rsidR="00BF46AB" w:rsidRPr="00350807">
        <w:rPr>
          <w:rFonts w:ascii="Verdana" w:eastAsia="Verdana" w:hAnsi="Verdana" w:cs="Arial"/>
          <w:b/>
          <w:color w:val="auto"/>
          <w:sz w:val="18"/>
          <w:szCs w:val="18"/>
          <w:lang w:val="pt-BR"/>
        </w:rPr>
        <w:t>10</w:t>
      </w:r>
      <w:r w:rsidR="00BF46AB" w:rsidRPr="00350807">
        <w:rPr>
          <w:rFonts w:ascii="Verdana" w:eastAsia="Verdana" w:hAnsi="Verdana" w:cs="Arial"/>
          <w:b/>
          <w:bCs/>
          <w:color w:val="auto"/>
          <w:sz w:val="18"/>
          <w:szCs w:val="18"/>
          <w:lang w:val="pt-BR"/>
        </w:rPr>
        <w:t>.03.901.02.061.0023.2078</w:t>
      </w:r>
      <w:r w:rsidR="00BF46AB" w:rsidRPr="00350807">
        <w:rPr>
          <w:rFonts w:ascii="Verdana" w:hAnsi="Verdana" w:cs="Arial"/>
          <w:color w:val="auto"/>
          <w:sz w:val="18"/>
          <w:szCs w:val="18"/>
          <w:lang w:val="pt-BR"/>
        </w:rPr>
        <w:t xml:space="preserve">, Elemento de Despesa </w:t>
      </w:r>
      <w:r w:rsidR="00BF46AB" w:rsidRPr="00087B3D">
        <w:rPr>
          <w:rFonts w:ascii="Verdana" w:eastAsia="Verdana" w:hAnsi="Verdana" w:cs="Arial"/>
          <w:b/>
          <w:bCs/>
          <w:color w:val="auto"/>
          <w:sz w:val="18"/>
          <w:szCs w:val="18"/>
          <w:lang w:val="pt-BR"/>
        </w:rPr>
        <w:t>3.3.90.39.69</w:t>
      </w:r>
      <w:r w:rsidR="00BF46AB" w:rsidRPr="00087B3D">
        <w:rPr>
          <w:rFonts w:ascii="Verdana" w:hAnsi="Verdana" w:cs="Arial"/>
          <w:color w:val="auto"/>
          <w:sz w:val="18"/>
          <w:szCs w:val="18"/>
          <w:lang w:val="pt-BR"/>
        </w:rPr>
        <w:t>,</w:t>
      </w:r>
      <w:r w:rsidR="00BF46AB" w:rsidRPr="00350807">
        <w:rPr>
          <w:rFonts w:ascii="Verdana" w:hAnsi="Verdana" w:cs="Arial"/>
          <w:color w:val="auto"/>
          <w:sz w:val="18"/>
          <w:szCs w:val="18"/>
          <w:lang w:val="pt-BR"/>
        </w:rPr>
        <w:t xml:space="preserve"> consignados no </w:t>
      </w:r>
      <w:r w:rsidR="00BF46AB" w:rsidRPr="00350807">
        <w:rPr>
          <w:rFonts w:ascii="Verdana" w:hAnsi="Verdana" w:cs="Arial"/>
          <w:b/>
          <w:color w:val="auto"/>
          <w:sz w:val="18"/>
          <w:szCs w:val="18"/>
          <w:lang w:val="pt-BR"/>
        </w:rPr>
        <w:t>Fundo Especial do Poder Judiciário - FUNEPJ</w:t>
      </w:r>
      <w:r w:rsidR="00BF46AB" w:rsidRPr="00350807">
        <w:rPr>
          <w:rFonts w:ascii="Verdana" w:hAnsi="Verdana" w:cs="Arial"/>
          <w:color w:val="auto"/>
          <w:sz w:val="18"/>
          <w:szCs w:val="18"/>
          <w:lang w:val="pt-BR"/>
        </w:rPr>
        <w:t>.</w:t>
      </w: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BF46AB" w:rsidP="00BF46AB">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CLÁUSULA DÉCIMA</w:t>
      </w:r>
      <w:r w:rsidR="0074380A">
        <w:rPr>
          <w:rFonts w:ascii="Verdana" w:hAnsi="Verdana" w:cs="Arial"/>
          <w:b/>
          <w:color w:val="auto"/>
          <w:sz w:val="18"/>
          <w:szCs w:val="18"/>
          <w:lang w:val="pt-BR"/>
        </w:rPr>
        <w:t>-</w:t>
      </w:r>
      <w:r w:rsidR="00714408">
        <w:rPr>
          <w:rFonts w:ascii="Verdana" w:hAnsi="Verdana" w:cs="Arial"/>
          <w:b/>
          <w:color w:val="auto"/>
          <w:sz w:val="18"/>
          <w:szCs w:val="18"/>
          <w:lang w:val="pt-BR"/>
        </w:rPr>
        <w:t>SEGUNDA</w:t>
      </w:r>
      <w:r w:rsidRPr="00350807">
        <w:rPr>
          <w:rFonts w:ascii="Verdana" w:hAnsi="Verdana" w:cs="Arial"/>
          <w:b/>
          <w:color w:val="auto"/>
          <w:sz w:val="18"/>
          <w:szCs w:val="18"/>
          <w:lang w:val="pt-BR"/>
        </w:rPr>
        <w:t xml:space="preserve"> - DAS PENALIDADES </w:t>
      </w:r>
    </w:p>
    <w:p w:rsidR="00BF46AB" w:rsidRPr="00350807" w:rsidRDefault="00BF46AB" w:rsidP="00BF46AB">
      <w:pPr>
        <w:shd w:val="clear" w:color="auto" w:fill="FFFFFF"/>
        <w:contextualSpacing/>
        <w:jc w:val="both"/>
        <w:rPr>
          <w:rFonts w:ascii="Verdana" w:hAnsi="Verdana"/>
          <w:b/>
          <w:sz w:val="18"/>
          <w:szCs w:val="18"/>
          <w:highlight w:val="green"/>
        </w:rPr>
      </w:pPr>
    </w:p>
    <w:p w:rsidR="00BF46AB" w:rsidRPr="00350807" w:rsidRDefault="00BF46AB" w:rsidP="00BF46AB">
      <w:pPr>
        <w:shd w:val="clear" w:color="auto" w:fill="FFFFFF"/>
        <w:contextualSpacing/>
        <w:jc w:val="both"/>
        <w:rPr>
          <w:rFonts w:ascii="Verdana" w:hAnsi="Verdana"/>
          <w:sz w:val="18"/>
          <w:szCs w:val="18"/>
        </w:rPr>
      </w:pPr>
      <w:r w:rsidRPr="00350807">
        <w:rPr>
          <w:rFonts w:ascii="Verdana" w:hAnsi="Verdana"/>
          <w:b/>
          <w:sz w:val="18"/>
          <w:szCs w:val="18"/>
        </w:rPr>
        <w:t>1</w:t>
      </w:r>
      <w:r w:rsidR="00714408">
        <w:rPr>
          <w:rFonts w:ascii="Verdana" w:hAnsi="Verdana"/>
          <w:b/>
          <w:sz w:val="18"/>
          <w:szCs w:val="18"/>
        </w:rPr>
        <w:t>2</w:t>
      </w:r>
      <w:r w:rsidRPr="00350807">
        <w:rPr>
          <w:rFonts w:ascii="Verdana" w:hAnsi="Verdana"/>
          <w:b/>
          <w:sz w:val="18"/>
          <w:szCs w:val="18"/>
        </w:rPr>
        <w:t>.1</w:t>
      </w:r>
      <w:r w:rsidRPr="00350807">
        <w:rPr>
          <w:rFonts w:ascii="Verdana" w:hAnsi="Verdana"/>
          <w:sz w:val="18"/>
          <w:szCs w:val="18"/>
        </w:rPr>
        <w:t xml:space="preserve"> - </w:t>
      </w:r>
      <w:r w:rsidRPr="00350807">
        <w:rPr>
          <w:rFonts w:ascii="Verdana" w:hAnsi="Verdana"/>
          <w:sz w:val="18"/>
          <w:szCs w:val="18"/>
          <w:shd w:val="clear" w:color="auto" w:fill="FFFFFF"/>
        </w:rPr>
        <w:t>Aquele que, convocado dentro do prazo de validade de sua proposta, não assinar o contrato, deixar de entregar documentação exigida no edital, apresentar documentação falsa, ensejar o retardamento da execução de seu objeto, não mantiver a proposta, falhar ou fraudar na execução do contrato, comportar-se de modo inidôneo, fizer declaração falsa ou cometer fraude fiscal, garantido o direito à ampla defesa, ficará impedido de licitar e de contratar com o Estado do Espírito Santo, pelo prazo de até cinco anos, sem prejuízo das multas previstas em edital e no contrato e das demais cominações legais.</w:t>
      </w:r>
    </w:p>
    <w:p w:rsidR="00BF46AB" w:rsidRPr="00350807" w:rsidRDefault="00BF46AB" w:rsidP="00BF46AB">
      <w:pPr>
        <w:shd w:val="clear" w:color="auto" w:fill="FFFFFF"/>
        <w:contextualSpacing/>
        <w:jc w:val="both"/>
        <w:rPr>
          <w:rFonts w:ascii="Verdana" w:hAnsi="Verdana"/>
          <w:sz w:val="18"/>
          <w:szCs w:val="18"/>
        </w:rPr>
      </w:pPr>
    </w:p>
    <w:p w:rsidR="00BF46AB" w:rsidRPr="00350807" w:rsidRDefault="00BF46AB" w:rsidP="00BF46AB">
      <w:pPr>
        <w:shd w:val="clear" w:color="auto" w:fill="FFFFFF"/>
        <w:contextualSpacing/>
        <w:jc w:val="both"/>
        <w:rPr>
          <w:rFonts w:ascii="Verdana" w:hAnsi="Verdana" w:cs="Calibri"/>
          <w:sz w:val="18"/>
          <w:szCs w:val="18"/>
          <w:shd w:val="clear" w:color="auto" w:fill="FFFFFF"/>
        </w:rPr>
      </w:pPr>
      <w:r w:rsidRPr="00350807">
        <w:rPr>
          <w:rFonts w:ascii="Verdana" w:hAnsi="Verdana"/>
          <w:b/>
          <w:sz w:val="18"/>
          <w:szCs w:val="18"/>
        </w:rPr>
        <w:t>1</w:t>
      </w:r>
      <w:r w:rsidR="00714408">
        <w:rPr>
          <w:rFonts w:ascii="Verdana" w:hAnsi="Verdana"/>
          <w:b/>
          <w:sz w:val="18"/>
          <w:szCs w:val="18"/>
        </w:rPr>
        <w:t>2</w:t>
      </w:r>
      <w:r w:rsidRPr="00350807">
        <w:rPr>
          <w:rFonts w:ascii="Verdana" w:hAnsi="Verdana"/>
          <w:b/>
          <w:sz w:val="18"/>
          <w:szCs w:val="18"/>
        </w:rPr>
        <w:t xml:space="preserve">.2 </w:t>
      </w:r>
      <w:r w:rsidRPr="00350807">
        <w:rPr>
          <w:rFonts w:ascii="Verdana" w:hAnsi="Verdana"/>
          <w:sz w:val="18"/>
          <w:szCs w:val="18"/>
        </w:rPr>
        <w:t xml:space="preserve">– </w:t>
      </w:r>
      <w:r w:rsidRPr="00350807">
        <w:rPr>
          <w:rFonts w:ascii="Verdana" w:hAnsi="Verdana" w:cs="Calibri"/>
          <w:sz w:val="18"/>
          <w:szCs w:val="18"/>
          <w:shd w:val="clear" w:color="auto" w:fill="FFFFFF"/>
        </w:rPr>
        <w:t xml:space="preserve">O descumprimento do prazo para </w:t>
      </w:r>
      <w:r w:rsidRPr="00087B3D">
        <w:rPr>
          <w:rFonts w:ascii="Verdana" w:hAnsi="Verdana" w:cs="Calibri"/>
          <w:sz w:val="18"/>
          <w:szCs w:val="18"/>
          <w:shd w:val="clear" w:color="auto" w:fill="FFFFFF"/>
        </w:rPr>
        <w:t xml:space="preserve">a </w:t>
      </w:r>
      <w:r w:rsidR="00EB2D17">
        <w:rPr>
          <w:rFonts w:ascii="Verdana" w:hAnsi="Verdana" w:cs="Calibri"/>
          <w:sz w:val="18"/>
          <w:szCs w:val="18"/>
          <w:shd w:val="clear" w:color="auto" w:fill="FFFFFF"/>
        </w:rPr>
        <w:t>retirada da Nota de Empenho</w:t>
      </w:r>
      <w:r w:rsidRPr="00350807">
        <w:rPr>
          <w:rFonts w:ascii="Verdana" w:hAnsi="Verdana" w:cs="Calibri"/>
          <w:sz w:val="18"/>
          <w:szCs w:val="18"/>
          <w:shd w:val="clear" w:color="auto" w:fill="FFFFFF"/>
        </w:rPr>
        <w:t>,</w:t>
      </w:r>
      <w:r w:rsidR="00EB2D17">
        <w:rPr>
          <w:rFonts w:ascii="Verdana" w:hAnsi="Verdana" w:cs="Calibri"/>
          <w:sz w:val="18"/>
          <w:szCs w:val="18"/>
          <w:shd w:val="clear" w:color="auto" w:fill="FFFFFF"/>
        </w:rPr>
        <w:t xml:space="preserve"> ou a recusa em aceitá-la,</w:t>
      </w:r>
      <w:r w:rsidRPr="00350807">
        <w:rPr>
          <w:rFonts w:ascii="Verdana" w:hAnsi="Verdana" w:cs="Calibri"/>
          <w:sz w:val="18"/>
          <w:szCs w:val="18"/>
          <w:shd w:val="clear" w:color="auto" w:fill="FFFFFF"/>
        </w:rPr>
        <w:t xml:space="preserve"> implicará na cobrança de multa equivalente a </w:t>
      </w:r>
      <w:r w:rsidRPr="00350807">
        <w:rPr>
          <w:rFonts w:ascii="Verdana" w:hAnsi="Verdana" w:cs="Calibri"/>
          <w:b/>
          <w:sz w:val="18"/>
          <w:szCs w:val="18"/>
          <w:shd w:val="clear" w:color="auto" w:fill="FFFFFF"/>
        </w:rPr>
        <w:t xml:space="preserve">20% (vinte por cento) </w:t>
      </w:r>
      <w:r w:rsidRPr="00350807">
        <w:rPr>
          <w:rFonts w:ascii="Verdana" w:hAnsi="Verdana" w:cs="Calibri"/>
          <w:sz w:val="18"/>
          <w:szCs w:val="18"/>
          <w:shd w:val="clear" w:color="auto" w:fill="FFFFFF"/>
        </w:rPr>
        <w:t>do valor total adjudicado</w:t>
      </w:r>
      <w:r w:rsidR="00950218" w:rsidRPr="00950218">
        <w:rPr>
          <w:rFonts w:ascii="Verdana" w:hAnsi="Verdana" w:cs="Calibri"/>
          <w:sz w:val="18"/>
          <w:szCs w:val="18"/>
          <w:shd w:val="clear" w:color="auto" w:fill="FFFFFF"/>
        </w:rPr>
        <w:t xml:space="preserve"> e no impedimento de contratar com </w:t>
      </w:r>
      <w:r w:rsidR="00950218">
        <w:rPr>
          <w:rFonts w:ascii="Verdana" w:hAnsi="Verdana" w:cs="Calibri"/>
          <w:sz w:val="18"/>
          <w:szCs w:val="18"/>
          <w:shd w:val="clear" w:color="auto" w:fill="FFFFFF"/>
        </w:rPr>
        <w:t>o Estado do Espírito Santo</w:t>
      </w:r>
      <w:r w:rsidR="00950218" w:rsidRPr="00950218">
        <w:rPr>
          <w:rFonts w:ascii="Verdana" w:hAnsi="Verdana" w:cs="Calibri"/>
          <w:sz w:val="18"/>
          <w:szCs w:val="18"/>
          <w:shd w:val="clear" w:color="auto" w:fill="FFFFFF"/>
        </w:rPr>
        <w:t xml:space="preserve"> pelo período de até 05 (cinco) anos</w:t>
      </w:r>
      <w:r w:rsidRPr="00350807">
        <w:rPr>
          <w:rFonts w:ascii="Verdana" w:hAnsi="Verdana" w:cs="Calibri"/>
          <w:sz w:val="18"/>
          <w:szCs w:val="18"/>
          <w:shd w:val="clear" w:color="auto" w:fill="FFFFFF"/>
        </w:rPr>
        <w:t>.</w:t>
      </w:r>
    </w:p>
    <w:p w:rsidR="00BF46AB" w:rsidRPr="00350807" w:rsidRDefault="00BF46AB" w:rsidP="00BF46AB">
      <w:pPr>
        <w:shd w:val="clear" w:color="auto" w:fill="FFFFFF"/>
        <w:jc w:val="both"/>
        <w:rPr>
          <w:rFonts w:ascii="Verdana" w:hAnsi="Verdana"/>
          <w:sz w:val="18"/>
          <w:szCs w:val="18"/>
        </w:rPr>
      </w:pPr>
    </w:p>
    <w:p w:rsidR="00BF46AB" w:rsidRPr="00350807" w:rsidRDefault="00BF46AB" w:rsidP="00BF46AB">
      <w:pPr>
        <w:shd w:val="clear" w:color="auto" w:fill="FFFFFF"/>
        <w:jc w:val="both"/>
        <w:rPr>
          <w:rFonts w:ascii="Verdana" w:hAnsi="Verdana"/>
          <w:sz w:val="18"/>
          <w:szCs w:val="18"/>
        </w:rPr>
      </w:pPr>
      <w:r w:rsidRPr="00350807">
        <w:rPr>
          <w:rFonts w:ascii="Verdana" w:hAnsi="Verdana"/>
          <w:b/>
          <w:sz w:val="18"/>
          <w:szCs w:val="18"/>
        </w:rPr>
        <w:t>1</w:t>
      </w:r>
      <w:r w:rsidR="00714408">
        <w:rPr>
          <w:rFonts w:ascii="Verdana" w:hAnsi="Verdana"/>
          <w:b/>
          <w:sz w:val="18"/>
          <w:szCs w:val="18"/>
        </w:rPr>
        <w:t>2</w:t>
      </w:r>
      <w:r w:rsidRPr="00350807">
        <w:rPr>
          <w:rFonts w:ascii="Verdana" w:hAnsi="Verdana"/>
          <w:b/>
          <w:sz w:val="18"/>
          <w:szCs w:val="18"/>
        </w:rPr>
        <w:t xml:space="preserve">.3 </w:t>
      </w:r>
      <w:r w:rsidR="00D5593F">
        <w:rPr>
          <w:rFonts w:ascii="Verdana" w:hAnsi="Verdana"/>
          <w:b/>
          <w:sz w:val="18"/>
          <w:szCs w:val="18"/>
        </w:rPr>
        <w:t>–</w:t>
      </w:r>
      <w:r w:rsidRPr="00350807">
        <w:rPr>
          <w:rFonts w:ascii="Verdana" w:hAnsi="Verdana"/>
          <w:b/>
          <w:sz w:val="18"/>
          <w:szCs w:val="18"/>
        </w:rPr>
        <w:t xml:space="preserve"> </w:t>
      </w:r>
      <w:r w:rsidR="00D5593F" w:rsidRPr="00D5593F">
        <w:rPr>
          <w:rFonts w:ascii="Verdana" w:hAnsi="Verdana"/>
          <w:sz w:val="18"/>
          <w:szCs w:val="18"/>
        </w:rPr>
        <w:t>A contratada</w:t>
      </w:r>
      <w:r w:rsidRPr="00D5593F">
        <w:rPr>
          <w:rFonts w:ascii="Verdana" w:hAnsi="Verdana"/>
          <w:sz w:val="18"/>
          <w:szCs w:val="18"/>
        </w:rPr>
        <w:t xml:space="preserve"> </w:t>
      </w:r>
      <w:r w:rsidRPr="00350807">
        <w:rPr>
          <w:rFonts w:ascii="Verdana" w:hAnsi="Verdana"/>
          <w:sz w:val="18"/>
          <w:szCs w:val="18"/>
        </w:rPr>
        <w:t>que descumprir as obrigações estipuladas no Termo de Referência e n</w:t>
      </w:r>
      <w:r w:rsidR="00D5593F">
        <w:rPr>
          <w:rFonts w:ascii="Verdana" w:hAnsi="Verdana"/>
          <w:sz w:val="18"/>
          <w:szCs w:val="18"/>
        </w:rPr>
        <w:t>o</w:t>
      </w:r>
      <w:r w:rsidRPr="00350807">
        <w:rPr>
          <w:rFonts w:ascii="Verdana" w:hAnsi="Verdana"/>
          <w:sz w:val="18"/>
          <w:szCs w:val="18"/>
        </w:rPr>
        <w:t xml:space="preserve"> Edital, ficará sujeito às seguintes sanções:</w:t>
      </w:r>
    </w:p>
    <w:p w:rsidR="00BF46AB" w:rsidRPr="00350807" w:rsidRDefault="00D5593F" w:rsidP="00BF46AB">
      <w:pPr>
        <w:shd w:val="clear" w:color="auto" w:fill="FFFFFF"/>
        <w:jc w:val="both"/>
        <w:rPr>
          <w:rFonts w:ascii="Verdana" w:hAnsi="Verdana"/>
          <w:sz w:val="18"/>
          <w:szCs w:val="18"/>
        </w:rPr>
      </w:pPr>
      <w:r>
        <w:rPr>
          <w:rFonts w:ascii="Verdana" w:hAnsi="Verdana"/>
          <w:b/>
          <w:sz w:val="18"/>
          <w:szCs w:val="18"/>
        </w:rPr>
        <w:t>12.3.1 -</w:t>
      </w:r>
      <w:r w:rsidR="00BF46AB" w:rsidRPr="00350807">
        <w:rPr>
          <w:rFonts w:ascii="Verdana" w:hAnsi="Verdana"/>
          <w:sz w:val="18"/>
          <w:szCs w:val="18"/>
        </w:rPr>
        <w:t xml:space="preserve"> Pela </w:t>
      </w:r>
      <w:r w:rsidR="00BF46AB" w:rsidRPr="00D5593F">
        <w:rPr>
          <w:rFonts w:ascii="Verdana" w:hAnsi="Verdana"/>
          <w:sz w:val="18"/>
          <w:szCs w:val="18"/>
        </w:rPr>
        <w:t>inexecução total ou parcial do objeto</w:t>
      </w:r>
      <w:r w:rsidR="00BF46AB" w:rsidRPr="00350807">
        <w:rPr>
          <w:rFonts w:ascii="Verdana" w:hAnsi="Verdana"/>
          <w:sz w:val="18"/>
          <w:szCs w:val="18"/>
        </w:rPr>
        <w:t xml:space="preserve">, </w:t>
      </w:r>
      <w:r>
        <w:rPr>
          <w:rFonts w:ascii="Verdana" w:hAnsi="Verdana"/>
          <w:sz w:val="18"/>
          <w:szCs w:val="18"/>
        </w:rPr>
        <w:t>a contratada</w:t>
      </w:r>
      <w:r w:rsidR="00BF46AB" w:rsidRPr="00350807">
        <w:rPr>
          <w:rFonts w:ascii="Verdana" w:hAnsi="Verdana"/>
          <w:sz w:val="18"/>
          <w:szCs w:val="18"/>
        </w:rPr>
        <w:t xml:space="preserve"> sujeitar-se-á ao pagamento de multa correspondente a </w:t>
      </w:r>
      <w:r w:rsidR="00950218">
        <w:rPr>
          <w:rFonts w:ascii="Verdana" w:hAnsi="Verdana"/>
          <w:b/>
          <w:sz w:val="18"/>
          <w:szCs w:val="18"/>
        </w:rPr>
        <w:t>3</w:t>
      </w:r>
      <w:r w:rsidR="00BF46AB" w:rsidRPr="00350807">
        <w:rPr>
          <w:rFonts w:ascii="Verdana" w:hAnsi="Verdana"/>
          <w:b/>
          <w:sz w:val="18"/>
          <w:szCs w:val="18"/>
        </w:rPr>
        <w:t>0% (</w:t>
      </w:r>
      <w:r w:rsidR="00950218">
        <w:rPr>
          <w:rFonts w:ascii="Verdana" w:hAnsi="Verdana"/>
          <w:b/>
          <w:sz w:val="18"/>
          <w:szCs w:val="18"/>
        </w:rPr>
        <w:t>trinta</w:t>
      </w:r>
      <w:r w:rsidR="00BF46AB" w:rsidRPr="00350807">
        <w:rPr>
          <w:rFonts w:ascii="Verdana" w:hAnsi="Verdana"/>
          <w:b/>
          <w:sz w:val="18"/>
          <w:szCs w:val="18"/>
        </w:rPr>
        <w:t xml:space="preserve"> por cento)</w:t>
      </w:r>
      <w:r w:rsidR="00BF46AB" w:rsidRPr="00350807">
        <w:rPr>
          <w:rFonts w:ascii="Verdana" w:hAnsi="Verdana"/>
          <w:sz w:val="18"/>
          <w:szCs w:val="18"/>
        </w:rPr>
        <w:t xml:space="preserve"> sobre o valor do objeto </w:t>
      </w:r>
      <w:proofErr w:type="spellStart"/>
      <w:r w:rsidR="00BF46AB" w:rsidRPr="00350807">
        <w:rPr>
          <w:rFonts w:ascii="Verdana" w:hAnsi="Verdana"/>
          <w:sz w:val="18"/>
          <w:szCs w:val="18"/>
        </w:rPr>
        <w:t>inexecutado</w:t>
      </w:r>
      <w:proofErr w:type="spellEnd"/>
      <w:r w:rsidR="00BF46AB" w:rsidRPr="00350807">
        <w:rPr>
          <w:rFonts w:ascii="Verdana" w:hAnsi="Verdana"/>
          <w:sz w:val="18"/>
          <w:szCs w:val="18"/>
        </w:rPr>
        <w:t>;</w:t>
      </w:r>
    </w:p>
    <w:p w:rsidR="00BF46AB" w:rsidRPr="00350807" w:rsidRDefault="00D5593F" w:rsidP="00BF46AB">
      <w:pPr>
        <w:shd w:val="clear" w:color="auto" w:fill="FFFFFF"/>
        <w:jc w:val="both"/>
        <w:rPr>
          <w:rFonts w:ascii="Verdana" w:hAnsi="Verdana"/>
          <w:sz w:val="18"/>
          <w:szCs w:val="18"/>
        </w:rPr>
      </w:pPr>
      <w:r w:rsidRPr="00D5593F">
        <w:rPr>
          <w:rFonts w:ascii="Verdana" w:hAnsi="Verdana"/>
          <w:b/>
          <w:sz w:val="18"/>
          <w:szCs w:val="18"/>
        </w:rPr>
        <w:t>12.3.2 -</w:t>
      </w:r>
      <w:r w:rsidR="00BF46AB" w:rsidRPr="00D5593F">
        <w:rPr>
          <w:rFonts w:ascii="Verdana" w:hAnsi="Verdana"/>
          <w:b/>
          <w:sz w:val="18"/>
          <w:szCs w:val="18"/>
        </w:rPr>
        <w:t xml:space="preserve"> </w:t>
      </w:r>
      <w:r w:rsidR="00BF46AB" w:rsidRPr="00350807">
        <w:rPr>
          <w:rFonts w:ascii="Verdana" w:hAnsi="Verdana"/>
          <w:sz w:val="18"/>
          <w:szCs w:val="18"/>
        </w:rPr>
        <w:t>As penalidades acima não excluem as previstas no art. 7º da Lei 10.520, de 18/07/2002;</w:t>
      </w:r>
    </w:p>
    <w:p w:rsidR="00BF46AB" w:rsidRPr="00350807" w:rsidRDefault="00BF46AB" w:rsidP="00BF46AB">
      <w:pPr>
        <w:shd w:val="clear" w:color="auto" w:fill="FFFFFF"/>
        <w:jc w:val="both"/>
        <w:rPr>
          <w:rFonts w:ascii="Verdana" w:hAnsi="Verdana" w:cs="Calibri"/>
          <w:b/>
          <w:sz w:val="18"/>
          <w:szCs w:val="18"/>
        </w:rPr>
      </w:pPr>
    </w:p>
    <w:p w:rsidR="00BF46AB" w:rsidRPr="00350807" w:rsidRDefault="00BF46AB" w:rsidP="00BF46AB">
      <w:pPr>
        <w:shd w:val="clear" w:color="auto" w:fill="FFFFFF"/>
        <w:jc w:val="both"/>
        <w:rPr>
          <w:rFonts w:ascii="Verdana" w:hAnsi="Verdana" w:cs="Calibri"/>
          <w:sz w:val="18"/>
          <w:szCs w:val="18"/>
        </w:rPr>
      </w:pPr>
      <w:r w:rsidRPr="00350807">
        <w:rPr>
          <w:rFonts w:ascii="Verdana" w:hAnsi="Verdana" w:cs="Calibri"/>
          <w:b/>
          <w:sz w:val="18"/>
          <w:szCs w:val="18"/>
        </w:rPr>
        <w:t>1</w:t>
      </w:r>
      <w:r w:rsidR="00714408">
        <w:rPr>
          <w:rFonts w:ascii="Verdana" w:hAnsi="Verdana" w:cs="Calibri"/>
          <w:b/>
          <w:sz w:val="18"/>
          <w:szCs w:val="18"/>
        </w:rPr>
        <w:t>2</w:t>
      </w:r>
      <w:r w:rsidRPr="00350807">
        <w:rPr>
          <w:rFonts w:ascii="Verdana" w:hAnsi="Verdana" w:cs="Calibri"/>
          <w:b/>
          <w:sz w:val="18"/>
          <w:szCs w:val="18"/>
        </w:rPr>
        <w:t xml:space="preserve">.4 – </w:t>
      </w:r>
      <w:r w:rsidRPr="00350807">
        <w:rPr>
          <w:rFonts w:ascii="Verdana" w:hAnsi="Verdana" w:cs="Calibri"/>
          <w:sz w:val="18"/>
          <w:szCs w:val="18"/>
        </w:rPr>
        <w:t>O prazo para emissão da Apólice admite prorrogação nos casos em que o motivo do atraso ocorrer por comprovado impedimento ou reconhecida força maior, devidamente justificado e aceito pela Administração.</w:t>
      </w:r>
    </w:p>
    <w:p w:rsidR="00BF46AB" w:rsidRPr="00350807" w:rsidRDefault="00BF46AB" w:rsidP="00BF46AB">
      <w:pPr>
        <w:shd w:val="clear" w:color="auto" w:fill="FFFFFF"/>
        <w:jc w:val="both"/>
        <w:rPr>
          <w:rFonts w:ascii="Verdana" w:hAnsi="Verdana"/>
          <w:sz w:val="18"/>
          <w:szCs w:val="18"/>
          <w:highlight w:val="green"/>
        </w:rPr>
      </w:pPr>
    </w:p>
    <w:p w:rsidR="00BF46AB" w:rsidRPr="00350807" w:rsidRDefault="00BF46AB" w:rsidP="00BF46A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sz w:val="18"/>
          <w:szCs w:val="18"/>
        </w:rPr>
      </w:pPr>
      <w:r w:rsidRPr="00350807">
        <w:rPr>
          <w:rFonts w:ascii="Verdana" w:hAnsi="Verdana" w:cs="Calibri"/>
          <w:b/>
          <w:sz w:val="18"/>
          <w:szCs w:val="18"/>
        </w:rPr>
        <w:t>1</w:t>
      </w:r>
      <w:r w:rsidR="00714408">
        <w:rPr>
          <w:rFonts w:ascii="Verdana" w:hAnsi="Verdana" w:cs="Calibri"/>
          <w:b/>
          <w:sz w:val="18"/>
          <w:szCs w:val="18"/>
        </w:rPr>
        <w:t>2</w:t>
      </w:r>
      <w:r w:rsidRPr="00350807">
        <w:rPr>
          <w:rFonts w:ascii="Verdana" w:hAnsi="Verdana" w:cs="Calibri"/>
          <w:b/>
          <w:sz w:val="18"/>
          <w:szCs w:val="18"/>
        </w:rPr>
        <w:t xml:space="preserve">.5 – </w:t>
      </w:r>
      <w:r w:rsidRPr="00350807">
        <w:rPr>
          <w:rFonts w:ascii="Verdana" w:hAnsi="Verdana" w:cs="Calibri"/>
          <w:sz w:val="18"/>
          <w:szCs w:val="18"/>
        </w:rPr>
        <w:t>A solicitação de adiamento do prazo de prestação do serviço deverá ser sempre por escrito, fundamentada e instruída com documentos que comprovem as alegações, devendo ser recebida contemporaneamente ao fato que ensejá-la, sendo considerados injustificados os atrasos não percebidos da competente prorrogação.</w:t>
      </w:r>
    </w:p>
    <w:p w:rsidR="00BF46AB" w:rsidRPr="00350807" w:rsidRDefault="00BF46AB" w:rsidP="00BF46A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b/>
          <w:sz w:val="18"/>
          <w:szCs w:val="18"/>
        </w:rPr>
      </w:pPr>
    </w:p>
    <w:p w:rsidR="00BF46AB" w:rsidRPr="00350807" w:rsidRDefault="00BF46AB" w:rsidP="00BF46A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sz w:val="18"/>
          <w:szCs w:val="18"/>
        </w:rPr>
      </w:pPr>
      <w:r w:rsidRPr="00350807">
        <w:rPr>
          <w:rFonts w:ascii="Verdana" w:hAnsi="Verdana" w:cs="Calibri"/>
          <w:b/>
          <w:sz w:val="18"/>
          <w:szCs w:val="18"/>
        </w:rPr>
        <w:t>1</w:t>
      </w:r>
      <w:r w:rsidR="00714408">
        <w:rPr>
          <w:rFonts w:ascii="Verdana" w:hAnsi="Verdana" w:cs="Calibri"/>
          <w:b/>
          <w:sz w:val="18"/>
          <w:szCs w:val="18"/>
        </w:rPr>
        <w:t>2</w:t>
      </w:r>
      <w:r w:rsidRPr="00350807">
        <w:rPr>
          <w:rFonts w:ascii="Verdana" w:hAnsi="Verdana" w:cs="Calibri"/>
          <w:b/>
          <w:sz w:val="18"/>
          <w:szCs w:val="18"/>
        </w:rPr>
        <w:t>.6 -</w:t>
      </w:r>
      <w:r w:rsidRPr="00350807">
        <w:rPr>
          <w:rFonts w:ascii="Verdana" w:hAnsi="Verdana" w:cs="Calibri"/>
          <w:sz w:val="18"/>
          <w:szCs w:val="18"/>
        </w:rPr>
        <w:t xml:space="preserve"> A aplicação das multas previstas não exime </w:t>
      </w:r>
      <w:r w:rsidR="00D5593F">
        <w:rPr>
          <w:rFonts w:ascii="Verdana" w:hAnsi="Verdana" w:cs="Calibri"/>
          <w:sz w:val="18"/>
          <w:szCs w:val="18"/>
        </w:rPr>
        <w:t>a contratada</w:t>
      </w:r>
      <w:r w:rsidRPr="00350807">
        <w:rPr>
          <w:rFonts w:ascii="Verdana" w:hAnsi="Verdana" w:cs="Calibri"/>
          <w:sz w:val="18"/>
          <w:szCs w:val="18"/>
        </w:rPr>
        <w:t xml:space="preserve"> de reparar eventuais danos, perdas ou prejuízos que seu ato punível venha a acarretar à Administração.</w:t>
      </w:r>
    </w:p>
    <w:p w:rsidR="00BF46AB" w:rsidRPr="00350807" w:rsidRDefault="00BF46AB" w:rsidP="00BF46A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sz w:val="18"/>
          <w:szCs w:val="18"/>
        </w:rPr>
      </w:pPr>
    </w:p>
    <w:p w:rsidR="00BF46AB" w:rsidRPr="00350807" w:rsidRDefault="00BF46AB" w:rsidP="00BF46A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sz w:val="18"/>
          <w:szCs w:val="18"/>
          <w:shd w:val="clear" w:color="auto" w:fill="FFFFFF"/>
        </w:rPr>
      </w:pPr>
      <w:r w:rsidRPr="00350807">
        <w:rPr>
          <w:rFonts w:ascii="Verdana" w:hAnsi="Verdana" w:cs="Calibri"/>
          <w:b/>
          <w:sz w:val="18"/>
          <w:szCs w:val="18"/>
        </w:rPr>
        <w:t>1</w:t>
      </w:r>
      <w:r w:rsidR="00714408">
        <w:rPr>
          <w:rFonts w:ascii="Verdana" w:hAnsi="Verdana" w:cs="Calibri"/>
          <w:b/>
          <w:sz w:val="18"/>
          <w:szCs w:val="18"/>
        </w:rPr>
        <w:t>2</w:t>
      </w:r>
      <w:r w:rsidRPr="00350807">
        <w:rPr>
          <w:rFonts w:ascii="Verdana" w:hAnsi="Verdana" w:cs="Calibri"/>
          <w:b/>
          <w:sz w:val="18"/>
          <w:szCs w:val="18"/>
        </w:rPr>
        <w:t xml:space="preserve">.7 - </w:t>
      </w:r>
      <w:r w:rsidRPr="00350807">
        <w:rPr>
          <w:rFonts w:ascii="Verdana" w:hAnsi="Verdana" w:cs="Calibri"/>
          <w:sz w:val="18"/>
          <w:szCs w:val="18"/>
          <w:shd w:val="clear" w:color="auto" w:fill="FFFFFF"/>
        </w:rPr>
        <w:t>Os atos administrativos de aplicação das sanções porventura aplicadas serão registrados no SICAF.</w:t>
      </w:r>
    </w:p>
    <w:p w:rsidR="00BF46AB" w:rsidRPr="00350807" w:rsidRDefault="00BF46AB" w:rsidP="00BF46A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sz w:val="18"/>
          <w:szCs w:val="18"/>
        </w:rPr>
      </w:pP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r w:rsidRPr="00B67769">
        <w:rPr>
          <w:rFonts w:ascii="Verdana" w:hAnsi="Verdana" w:cs="Calibri"/>
          <w:b/>
          <w:sz w:val="18"/>
          <w:szCs w:val="18"/>
        </w:rPr>
        <w:lastRenderedPageBreak/>
        <w:t>12.</w:t>
      </w:r>
      <w:r>
        <w:rPr>
          <w:rFonts w:ascii="Verdana" w:hAnsi="Verdana" w:cs="Calibri"/>
          <w:b/>
          <w:sz w:val="18"/>
          <w:szCs w:val="18"/>
        </w:rPr>
        <w:t>8</w:t>
      </w:r>
      <w:r w:rsidRPr="00B67769">
        <w:rPr>
          <w:rFonts w:ascii="Verdana" w:hAnsi="Verdana" w:cs="Calibri"/>
          <w:b/>
          <w:sz w:val="18"/>
          <w:szCs w:val="18"/>
        </w:rPr>
        <w:t xml:space="preserve"> -</w:t>
      </w:r>
      <w:r>
        <w:rPr>
          <w:rFonts w:ascii="Verdana" w:hAnsi="Verdana" w:cs="Calibri"/>
          <w:sz w:val="18"/>
          <w:szCs w:val="18"/>
        </w:rPr>
        <w:t xml:space="preserve"> </w:t>
      </w:r>
      <w:r w:rsidRPr="00955458">
        <w:rPr>
          <w:rStyle w:val="Forte"/>
          <w:rFonts w:ascii="Verdana" w:hAnsi="Verdana"/>
          <w:iCs/>
          <w:sz w:val="18"/>
          <w:szCs w:val="18"/>
        </w:rPr>
        <w:t>DOS PROCEDIMENTOS PARA APLICAÇÃO DE PENALIDADES:</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r w:rsidRPr="00955458">
        <w:rPr>
          <w:rStyle w:val="Forte"/>
          <w:rFonts w:ascii="Verdana" w:hAnsi="Verdana"/>
          <w:iCs/>
          <w:sz w:val="18"/>
          <w:szCs w:val="18"/>
        </w:rPr>
        <w:t>i -</w:t>
      </w:r>
      <w:r w:rsidRPr="00955458">
        <w:rPr>
          <w:rStyle w:val="nfase"/>
          <w:rFonts w:ascii="Verdana" w:hAnsi="Verdana"/>
          <w:sz w:val="18"/>
          <w:szCs w:val="18"/>
        </w:rPr>
        <w:t> A Administração poderá, ad cautelam, efetuar a retenção do valor da multa presumida antes da instauração do regular procedimento administrativo.</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spellStart"/>
      <w:r w:rsidRPr="00955458">
        <w:rPr>
          <w:rStyle w:val="Forte"/>
          <w:rFonts w:ascii="Verdana" w:hAnsi="Verdana"/>
          <w:iCs/>
          <w:sz w:val="18"/>
          <w:szCs w:val="18"/>
        </w:rPr>
        <w:t>ii</w:t>
      </w:r>
      <w:proofErr w:type="spellEnd"/>
      <w:r w:rsidRPr="00955458">
        <w:rPr>
          <w:rStyle w:val="Forte"/>
          <w:rFonts w:ascii="Verdana" w:hAnsi="Verdana"/>
          <w:iCs/>
          <w:sz w:val="18"/>
          <w:szCs w:val="18"/>
        </w:rPr>
        <w:t> -</w:t>
      </w:r>
      <w:r w:rsidRPr="00955458">
        <w:rPr>
          <w:rStyle w:val="nfase"/>
          <w:rFonts w:ascii="Verdana" w:hAnsi="Verdana"/>
          <w:sz w:val="18"/>
          <w:szCs w:val="18"/>
        </w:rPr>
        <w:t> As penalidades aqui previstas serão aplicadas sem prejuízo das sanções civis ou penais cabíveis, ou de processo administrativo ou judicial, quando for o caso, além daquelas previstas no art. 87 da Lei 8.666/93, não eximindo a Contratada de reparar eventuais danos, perdas ou prejuízos que seu ato punível venha a acarretar à Administração.</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spellStart"/>
      <w:r w:rsidRPr="00955458">
        <w:rPr>
          <w:rStyle w:val="Forte"/>
          <w:rFonts w:ascii="Verdana" w:hAnsi="Verdana"/>
          <w:iCs/>
          <w:sz w:val="18"/>
          <w:szCs w:val="18"/>
        </w:rPr>
        <w:t>iii</w:t>
      </w:r>
      <w:proofErr w:type="spellEnd"/>
      <w:r w:rsidRPr="00955458">
        <w:rPr>
          <w:rStyle w:val="Forte"/>
          <w:rFonts w:ascii="Verdana" w:hAnsi="Verdana"/>
          <w:iCs/>
          <w:sz w:val="18"/>
          <w:szCs w:val="18"/>
        </w:rPr>
        <w:t> -</w:t>
      </w:r>
      <w:r w:rsidRPr="00955458">
        <w:rPr>
          <w:rStyle w:val="nfase"/>
          <w:rFonts w:ascii="Verdana" w:hAnsi="Verdana"/>
          <w:sz w:val="18"/>
          <w:szCs w:val="18"/>
        </w:rPr>
        <w:t> A apuração das penalidades deverá se realizar em processo administrativo autônomo, de iniciativa do gestor do contrato, a ser conduzido pela Secretaria Geral do Tribunal, e apensado, ao final do procedimento de apuração, ao contrato originário.</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spellStart"/>
      <w:proofErr w:type="gramStart"/>
      <w:r w:rsidRPr="00955458">
        <w:rPr>
          <w:rStyle w:val="Forte"/>
          <w:rFonts w:ascii="Verdana" w:hAnsi="Verdana"/>
          <w:iCs/>
          <w:sz w:val="18"/>
          <w:szCs w:val="18"/>
        </w:rPr>
        <w:t>iv</w:t>
      </w:r>
      <w:proofErr w:type="spellEnd"/>
      <w:proofErr w:type="gramEnd"/>
      <w:r w:rsidRPr="00955458">
        <w:rPr>
          <w:rStyle w:val="Forte"/>
          <w:rFonts w:ascii="Verdana" w:hAnsi="Verdana"/>
          <w:iCs/>
          <w:sz w:val="18"/>
          <w:szCs w:val="18"/>
        </w:rPr>
        <w:t>-</w:t>
      </w:r>
      <w:r w:rsidRPr="00955458">
        <w:rPr>
          <w:rStyle w:val="nfase"/>
          <w:rFonts w:ascii="Verdana" w:hAnsi="Verdana"/>
          <w:sz w:val="18"/>
          <w:szCs w:val="18"/>
        </w:rPr>
        <w:t> Na hipótese de o gestor sugerir a rescisão do contrato, deverá avaliar o efeito da medida e o impacto operacional da decisão sobre a continuidade da execução do contrato.</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r w:rsidRPr="00955458">
        <w:rPr>
          <w:rStyle w:val="Forte"/>
          <w:rFonts w:ascii="Verdana" w:hAnsi="Verdana"/>
          <w:iCs/>
          <w:sz w:val="18"/>
          <w:szCs w:val="18"/>
        </w:rPr>
        <w:t>v -</w:t>
      </w:r>
      <w:r w:rsidRPr="00955458">
        <w:rPr>
          <w:rStyle w:val="nfase"/>
          <w:rFonts w:ascii="Verdana" w:hAnsi="Verdana"/>
          <w:sz w:val="18"/>
          <w:szCs w:val="18"/>
        </w:rPr>
        <w:t xml:space="preserve"> As sanções administrativas somente serão aplicadas mediante regular processo administrativo, assegurada </w:t>
      </w:r>
      <w:proofErr w:type="gramStart"/>
      <w:r w:rsidRPr="00955458">
        <w:rPr>
          <w:rStyle w:val="nfase"/>
          <w:rFonts w:ascii="Verdana" w:hAnsi="Verdana"/>
          <w:sz w:val="18"/>
          <w:szCs w:val="18"/>
        </w:rPr>
        <w:t>a</w:t>
      </w:r>
      <w:proofErr w:type="gramEnd"/>
      <w:r w:rsidRPr="00955458">
        <w:rPr>
          <w:rStyle w:val="nfase"/>
          <w:rFonts w:ascii="Verdana" w:hAnsi="Verdana"/>
          <w:sz w:val="18"/>
          <w:szCs w:val="18"/>
        </w:rPr>
        <w:t xml:space="preserve"> ampla defesa e o contraditório, observando-se as seguintes regras:</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a</w:t>
      </w:r>
      <w:proofErr w:type="gramEnd"/>
      <w:r w:rsidRPr="00955458">
        <w:rPr>
          <w:rStyle w:val="Forte"/>
          <w:rFonts w:ascii="Verdana" w:hAnsi="Verdana"/>
          <w:iCs/>
          <w:sz w:val="18"/>
          <w:szCs w:val="18"/>
        </w:rPr>
        <w:t>)</w:t>
      </w:r>
      <w:r w:rsidRPr="00955458">
        <w:rPr>
          <w:rStyle w:val="nfase"/>
          <w:rFonts w:ascii="Verdana" w:hAnsi="Verdana"/>
          <w:sz w:val="18"/>
          <w:szCs w:val="18"/>
        </w:rPr>
        <w:t> Antes da aplicação de qualquer sanção administrativa, o gestor do contrato deverá notificar a CONTRATADA, facultando-lhe a apresentação de defesa prévia, sendo isso condição para a validade da aplicação das penalidades cabíveis;</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b)</w:t>
      </w:r>
      <w:proofErr w:type="gramEnd"/>
      <w:r w:rsidRPr="00955458">
        <w:rPr>
          <w:rStyle w:val="nfase"/>
          <w:rFonts w:ascii="Verdana" w:hAnsi="Verdana"/>
          <w:sz w:val="18"/>
          <w:szCs w:val="18"/>
        </w:rPr>
        <w:t> A notificação deverá indicar no mínimo: a conduta da CONTRATADA reputada como infratora, a motivação para aplicação da penalidade, a sanção que se pretende aplicar, o prazo e o local de entrega das razões de defesa;</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c)</w:t>
      </w:r>
      <w:proofErr w:type="gramEnd"/>
      <w:r w:rsidRPr="00955458">
        <w:rPr>
          <w:rStyle w:val="nfase"/>
          <w:rFonts w:ascii="Verdana" w:hAnsi="Verdana"/>
          <w:sz w:val="18"/>
          <w:szCs w:val="18"/>
        </w:rPr>
        <w:t> As intimações e notificações decorrentes dos atos relacionados ao contrato e aos eventuais processos instaurados para a apuração de falhas em sua execução serão realizadas preferencialmente por e-mail;</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d)</w:t>
      </w:r>
      <w:proofErr w:type="gramEnd"/>
      <w:r w:rsidRPr="00955458">
        <w:rPr>
          <w:rStyle w:val="nfase"/>
          <w:rFonts w:ascii="Verdana" w:hAnsi="Verdana"/>
          <w:sz w:val="18"/>
          <w:szCs w:val="18"/>
        </w:rPr>
        <w:t> Fica a Contratada obrigada a informar as alterações em seu endereço de e-mail, considerando-se válidas as intimações e notificações realizadas por meio do endereço de e-mail informado, desde que enviadas nos 12 (doze) meses subsequentes ao fim da vigência do contrato, bem como durante toda a pendência de eventuais processos de penalização em que tenha ocorrido notificação válida;</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e</w:t>
      </w:r>
      <w:proofErr w:type="gramEnd"/>
      <w:r w:rsidRPr="00955458">
        <w:rPr>
          <w:rStyle w:val="Forte"/>
          <w:rFonts w:ascii="Verdana" w:hAnsi="Verdana"/>
          <w:iCs/>
          <w:sz w:val="18"/>
          <w:szCs w:val="18"/>
        </w:rPr>
        <w:t>)</w:t>
      </w:r>
      <w:r w:rsidRPr="00955458">
        <w:rPr>
          <w:rStyle w:val="nfase"/>
          <w:rFonts w:ascii="Verdana" w:hAnsi="Verdana"/>
          <w:sz w:val="18"/>
          <w:szCs w:val="18"/>
        </w:rPr>
        <w:t> O prazo para apresentação de defesa prévia será de 05 (cinco) dias úteis, contados a partir do recebimento ou ciência da notificação, exceto na hipótese de declaração de inidoneidade, em que o prazo será de 10 (dez) dias consecutivos, devendo, em ambos os casos, ser observada a regra do artigo 110 da Lei nº. 8.666/93;</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f)</w:t>
      </w:r>
      <w:proofErr w:type="gramEnd"/>
      <w:r w:rsidRPr="00955458">
        <w:rPr>
          <w:rStyle w:val="nfase"/>
          <w:rFonts w:ascii="Verdana" w:hAnsi="Verdana"/>
          <w:sz w:val="18"/>
          <w:szCs w:val="18"/>
        </w:rPr>
        <w:t> Serão consideradas eficazes as notificações enviadas ao e-mail anteriormente indicado pela CONTRATADA, na ausência de comunicação por parte dessa de qualquer alteração, tendo em vista a obrigação da CONTRATADA de comunicar ao gestor do contrato as mudanças de endereço de e-mail ocorridas no curso da vigência do contrato;</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g)</w:t>
      </w:r>
      <w:proofErr w:type="gramEnd"/>
      <w:r w:rsidRPr="00955458">
        <w:rPr>
          <w:rStyle w:val="nfase"/>
          <w:rFonts w:ascii="Verdana" w:hAnsi="Verdana"/>
          <w:sz w:val="18"/>
          <w:szCs w:val="18"/>
        </w:rPr>
        <w:t> A defesa prévia apresentada contra a notificação com vista à aplicação de sanção administrativa será dirigida a Subsecretaria Geral do Tribunal e encaminhada ao gestor do contrato para se manifestar e propor penalidade a ser aplicada, ouvidas as unidades do Tribunal eventualmente mencionadas na defesa;</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h)</w:t>
      </w:r>
      <w:proofErr w:type="gramEnd"/>
      <w:r w:rsidRPr="00955458">
        <w:rPr>
          <w:rStyle w:val="nfase"/>
          <w:rFonts w:ascii="Verdana" w:hAnsi="Verdana"/>
          <w:sz w:val="18"/>
          <w:szCs w:val="18"/>
        </w:rPr>
        <w:t> Ofertada a defesa prévia ou expirado o prazo sem que ocorra a sua apresentação, após manifestação do gestor do contrato, a Subsecretaria Geral do Tribunal de Justiça, ouvida a Assessoria Jurídica da Presidência, acatará a proposta do gestor ou indicará outra penalidade ou medida mais adequada ao descumprimento contratual;</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i)</w:t>
      </w:r>
      <w:proofErr w:type="gramEnd"/>
      <w:r w:rsidRPr="00955458">
        <w:rPr>
          <w:rStyle w:val="nfase"/>
          <w:rFonts w:ascii="Verdana" w:hAnsi="Verdana"/>
          <w:sz w:val="18"/>
          <w:szCs w:val="18"/>
        </w:rPr>
        <w:t> A aplicação de penalidades à Contratada cabe à Secretaria Geral do Tribunal de Justiça, que proferirá decisão fundamentada e adotará as medidas legais cabíveis, resguardado o direito de recurso da CONTRATADA, que deverá ser exercido nos termos da Lei Federal nº. 8.666/93;</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j)</w:t>
      </w:r>
      <w:proofErr w:type="gramEnd"/>
      <w:r w:rsidRPr="00955458">
        <w:rPr>
          <w:rStyle w:val="nfase"/>
          <w:rFonts w:ascii="Verdana" w:hAnsi="Verdana"/>
          <w:sz w:val="18"/>
          <w:szCs w:val="18"/>
        </w:rPr>
        <w:t> As penalidades aplicadas, assim como as possivelmente afastadas, em vista do teor da defesa apresentada deverão integrar os registros da contratada no Tribunal de Justiça.</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r w:rsidRPr="00955458">
        <w:rPr>
          <w:rStyle w:val="Forte"/>
          <w:rFonts w:ascii="Verdana" w:hAnsi="Verdana"/>
          <w:iCs/>
          <w:sz w:val="18"/>
          <w:szCs w:val="18"/>
        </w:rPr>
        <w:lastRenderedPageBreak/>
        <w:t>vi -</w:t>
      </w:r>
      <w:r w:rsidRPr="00955458">
        <w:rPr>
          <w:rStyle w:val="nfase"/>
          <w:rFonts w:ascii="Verdana" w:hAnsi="Verdana"/>
          <w:sz w:val="18"/>
          <w:szCs w:val="18"/>
        </w:rPr>
        <w:t> Qualquer descumprimento contratual será penalizado, salvo se as justificativas apresentadas pela contratada forem aceitas pela Administração, caso em que a contratada poderá ser advertida de que novas ocorrências poderão acarretar aplicação de penalidade.</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spellStart"/>
      <w:r w:rsidRPr="00955458">
        <w:rPr>
          <w:rStyle w:val="Forte"/>
          <w:rFonts w:ascii="Verdana" w:hAnsi="Verdana"/>
          <w:iCs/>
          <w:sz w:val="18"/>
          <w:szCs w:val="18"/>
        </w:rPr>
        <w:t>vii</w:t>
      </w:r>
      <w:proofErr w:type="spellEnd"/>
      <w:r w:rsidRPr="00955458">
        <w:rPr>
          <w:rStyle w:val="Forte"/>
          <w:rFonts w:ascii="Verdana" w:hAnsi="Verdana"/>
          <w:iCs/>
          <w:sz w:val="18"/>
          <w:szCs w:val="18"/>
        </w:rPr>
        <w:t> -</w:t>
      </w:r>
      <w:r w:rsidRPr="00955458">
        <w:rPr>
          <w:rStyle w:val="nfase"/>
          <w:rFonts w:ascii="Verdana" w:hAnsi="Verdana"/>
          <w:sz w:val="18"/>
          <w:szCs w:val="18"/>
        </w:rPr>
        <w:t> O valor da multa aplicada será:</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a</w:t>
      </w:r>
      <w:proofErr w:type="gramEnd"/>
      <w:r w:rsidRPr="00955458">
        <w:rPr>
          <w:rStyle w:val="Forte"/>
          <w:rFonts w:ascii="Verdana" w:hAnsi="Verdana"/>
          <w:iCs/>
          <w:sz w:val="18"/>
          <w:szCs w:val="18"/>
        </w:rPr>
        <w:t>)</w:t>
      </w:r>
      <w:r w:rsidRPr="00955458">
        <w:rPr>
          <w:rStyle w:val="nfase"/>
          <w:rFonts w:ascii="Verdana" w:hAnsi="Verdana"/>
          <w:sz w:val="18"/>
          <w:szCs w:val="18"/>
        </w:rPr>
        <w:t> Retido dos pagamentos devidos pela Administração;</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955458">
        <w:rPr>
          <w:rStyle w:val="Forte"/>
          <w:rFonts w:ascii="Verdana" w:hAnsi="Verdana"/>
          <w:iCs/>
          <w:sz w:val="18"/>
          <w:szCs w:val="18"/>
        </w:rPr>
        <w:t>b)</w:t>
      </w:r>
      <w:proofErr w:type="gramEnd"/>
      <w:r w:rsidRPr="00955458">
        <w:rPr>
          <w:rStyle w:val="nfase"/>
          <w:rFonts w:ascii="Verdana" w:hAnsi="Verdana"/>
          <w:sz w:val="18"/>
          <w:szCs w:val="18"/>
        </w:rPr>
        <w:t> Pago por meio de Documento Único de Arrecadação - DUA;</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gramStart"/>
      <w:r w:rsidRPr="00E97B74">
        <w:rPr>
          <w:rStyle w:val="Forte"/>
          <w:rFonts w:ascii="Verdana" w:hAnsi="Verdana"/>
          <w:iCs/>
          <w:sz w:val="18"/>
          <w:szCs w:val="18"/>
        </w:rPr>
        <w:t>c)</w:t>
      </w:r>
      <w:proofErr w:type="gramEnd"/>
      <w:r w:rsidRPr="00E97B74">
        <w:rPr>
          <w:rStyle w:val="Forte"/>
          <w:rFonts w:ascii="Verdana" w:hAnsi="Verdana"/>
          <w:iCs/>
          <w:sz w:val="18"/>
          <w:szCs w:val="18"/>
        </w:rPr>
        <w:t> </w:t>
      </w:r>
      <w:r w:rsidRPr="00955458">
        <w:rPr>
          <w:rStyle w:val="nfase"/>
          <w:rFonts w:ascii="Verdana" w:hAnsi="Verdana"/>
          <w:sz w:val="18"/>
          <w:szCs w:val="18"/>
        </w:rPr>
        <w:t>Inscrita em dívida ativa.</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spellStart"/>
      <w:r w:rsidRPr="00955458">
        <w:rPr>
          <w:rStyle w:val="Forte"/>
          <w:rFonts w:ascii="Verdana" w:hAnsi="Verdana"/>
          <w:iCs/>
          <w:sz w:val="18"/>
          <w:szCs w:val="18"/>
        </w:rPr>
        <w:t>viii</w:t>
      </w:r>
      <w:proofErr w:type="spellEnd"/>
      <w:r w:rsidRPr="00955458">
        <w:rPr>
          <w:rStyle w:val="Forte"/>
          <w:rFonts w:ascii="Verdana" w:hAnsi="Verdana"/>
          <w:iCs/>
          <w:sz w:val="18"/>
          <w:szCs w:val="18"/>
        </w:rPr>
        <w:t> -</w:t>
      </w:r>
      <w:r w:rsidRPr="00955458">
        <w:rPr>
          <w:rStyle w:val="nfase"/>
          <w:rFonts w:ascii="Verdana" w:hAnsi="Verdana"/>
          <w:sz w:val="18"/>
          <w:szCs w:val="18"/>
        </w:rPr>
        <w:t xml:space="preserve"> Se os </w:t>
      </w:r>
      <w:r>
        <w:rPr>
          <w:rStyle w:val="nfase"/>
          <w:rFonts w:ascii="Verdana" w:hAnsi="Verdana"/>
          <w:sz w:val="18"/>
          <w:szCs w:val="18"/>
        </w:rPr>
        <w:t>valores do pagamento</w:t>
      </w:r>
      <w:r w:rsidRPr="00955458">
        <w:rPr>
          <w:rStyle w:val="nfase"/>
          <w:rFonts w:ascii="Verdana" w:hAnsi="Verdana"/>
          <w:sz w:val="18"/>
          <w:szCs w:val="18"/>
        </w:rPr>
        <w:t xml:space="preserve"> forem insuficientes, fica a CONTRATADA obrigada a recolher a importância devida no prazo de 15 (quinze) dias, contado da comunicação oficial.</w:t>
      </w:r>
    </w:p>
    <w:p w:rsidR="00B67769" w:rsidRPr="00955458" w:rsidRDefault="00B67769" w:rsidP="00B67769">
      <w:pPr>
        <w:pStyle w:val="textojustificado"/>
        <w:spacing w:before="120" w:beforeAutospacing="0" w:after="120" w:afterAutospacing="0"/>
        <w:ind w:right="120"/>
        <w:jc w:val="both"/>
        <w:rPr>
          <w:rFonts w:ascii="Verdana" w:hAnsi="Verdana"/>
          <w:color w:val="000000"/>
          <w:sz w:val="18"/>
          <w:szCs w:val="18"/>
        </w:rPr>
      </w:pPr>
      <w:proofErr w:type="spellStart"/>
      <w:r w:rsidRPr="00955458">
        <w:rPr>
          <w:rStyle w:val="Forte"/>
          <w:rFonts w:ascii="Verdana" w:hAnsi="Verdana"/>
          <w:iCs/>
          <w:sz w:val="18"/>
          <w:szCs w:val="18"/>
        </w:rPr>
        <w:t>ix</w:t>
      </w:r>
      <w:proofErr w:type="spellEnd"/>
      <w:r w:rsidRPr="00955458">
        <w:rPr>
          <w:rStyle w:val="Forte"/>
          <w:rFonts w:ascii="Verdana" w:hAnsi="Verdana"/>
          <w:iCs/>
          <w:sz w:val="18"/>
          <w:szCs w:val="18"/>
        </w:rPr>
        <w:t> -</w:t>
      </w:r>
      <w:r w:rsidRPr="00955458">
        <w:rPr>
          <w:rStyle w:val="nfase"/>
          <w:rFonts w:ascii="Verdana" w:hAnsi="Verdana"/>
          <w:sz w:val="18"/>
          <w:szCs w:val="18"/>
        </w:rPr>
        <w:t> Apurado o valor da multa e não pago, após as cautelas legais será descontado dos valores eventualmente devidos pelo PJ/ES, nos termos dos artigos 86, § 3º e 87, § 1º da Lei 8.666/93.</w:t>
      </w:r>
    </w:p>
    <w:p w:rsidR="00B67769" w:rsidRPr="00350807" w:rsidRDefault="00B67769" w:rsidP="00B67769">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hAnsi="Verdana" w:cs="Calibri"/>
          <w:b/>
          <w:sz w:val="18"/>
          <w:szCs w:val="18"/>
        </w:rPr>
      </w:pPr>
      <w:r w:rsidRPr="00955458">
        <w:rPr>
          <w:rStyle w:val="Forte"/>
          <w:rFonts w:ascii="Verdana" w:hAnsi="Verdana"/>
          <w:iCs/>
          <w:sz w:val="18"/>
          <w:szCs w:val="18"/>
        </w:rPr>
        <w:t>x -</w:t>
      </w:r>
      <w:r w:rsidRPr="00955458">
        <w:rPr>
          <w:rStyle w:val="nfase"/>
          <w:rFonts w:ascii="Verdana" w:hAnsi="Verdana"/>
          <w:sz w:val="18"/>
          <w:szCs w:val="18"/>
        </w:rPr>
        <w:t> Nenhum pagamento será efetuado à contratada enquanto pendente de liquidação qualquer obrigação financeira que lhe for imposta em virtude de penalidade ou inadimplemento contratual.</w:t>
      </w:r>
    </w:p>
    <w:p w:rsidR="00BF46AB" w:rsidRPr="00350807" w:rsidRDefault="00BF46AB" w:rsidP="00BF46AB">
      <w:pPr>
        <w:jc w:val="both"/>
        <w:rPr>
          <w:rFonts w:ascii="Verdana" w:hAnsi="Verdana" w:cs="Arial"/>
          <w:b/>
          <w:sz w:val="18"/>
          <w:szCs w:val="18"/>
        </w:rPr>
      </w:pPr>
    </w:p>
    <w:p w:rsidR="00346EB3" w:rsidRDefault="00BF46AB" w:rsidP="00BF46AB">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CLÁUSULA DÉCIMA-</w:t>
      </w:r>
      <w:r w:rsidR="00714408">
        <w:rPr>
          <w:rFonts w:ascii="Verdana" w:hAnsi="Verdana" w:cs="Arial"/>
          <w:b/>
          <w:color w:val="auto"/>
          <w:sz w:val="18"/>
          <w:szCs w:val="18"/>
          <w:lang w:val="pt-BR"/>
        </w:rPr>
        <w:t>TERCEIRA</w:t>
      </w:r>
      <w:r w:rsidRPr="00350807">
        <w:rPr>
          <w:rFonts w:ascii="Verdana" w:hAnsi="Verdana" w:cs="Arial"/>
          <w:b/>
          <w:color w:val="auto"/>
          <w:sz w:val="18"/>
          <w:szCs w:val="18"/>
          <w:lang w:val="pt-BR"/>
        </w:rPr>
        <w:t xml:space="preserve"> </w:t>
      </w:r>
      <w:r w:rsidR="00346EB3">
        <w:rPr>
          <w:rFonts w:ascii="Verdana" w:hAnsi="Verdana" w:cs="Arial"/>
          <w:b/>
          <w:color w:val="auto"/>
          <w:sz w:val="18"/>
          <w:szCs w:val="18"/>
          <w:lang w:val="pt-BR"/>
        </w:rPr>
        <w:t>–</w:t>
      </w:r>
      <w:r w:rsidRPr="00350807">
        <w:rPr>
          <w:rFonts w:ascii="Verdana" w:hAnsi="Verdana" w:cs="Arial"/>
          <w:b/>
          <w:color w:val="auto"/>
          <w:sz w:val="18"/>
          <w:szCs w:val="18"/>
          <w:lang w:val="pt-BR"/>
        </w:rPr>
        <w:t xml:space="preserve"> </w:t>
      </w:r>
      <w:r w:rsidR="00346EB3">
        <w:rPr>
          <w:rFonts w:ascii="Verdana" w:hAnsi="Verdana" w:cs="Arial"/>
          <w:b/>
          <w:color w:val="auto"/>
          <w:sz w:val="18"/>
          <w:szCs w:val="18"/>
          <w:lang w:val="pt-BR"/>
        </w:rPr>
        <w:t>DO RECEBIMENTO PROVISÓRIO E DEFINITIVO</w:t>
      </w:r>
    </w:p>
    <w:p w:rsidR="00346EB3" w:rsidRDefault="00346EB3" w:rsidP="00BF46AB">
      <w:pPr>
        <w:pStyle w:val="Textopadro1"/>
        <w:jc w:val="center"/>
        <w:rPr>
          <w:rFonts w:ascii="Verdana" w:hAnsi="Verdana" w:cs="Arial"/>
          <w:b/>
          <w:color w:val="auto"/>
          <w:sz w:val="18"/>
          <w:szCs w:val="18"/>
          <w:lang w:val="pt-BR"/>
        </w:rPr>
      </w:pPr>
    </w:p>
    <w:p w:rsidR="00346EB3" w:rsidRPr="00346EB3" w:rsidRDefault="00346EB3" w:rsidP="002A33CE">
      <w:pPr>
        <w:pStyle w:val="textoalinhadoesquerdaespaamentosimples"/>
        <w:spacing w:before="0" w:beforeAutospacing="0" w:after="0" w:afterAutospacing="0"/>
        <w:jc w:val="both"/>
        <w:rPr>
          <w:rFonts w:ascii="Verdana" w:hAnsi="Verdana"/>
          <w:color w:val="000000"/>
          <w:sz w:val="18"/>
          <w:szCs w:val="18"/>
        </w:rPr>
      </w:pPr>
      <w:r>
        <w:rPr>
          <w:rFonts w:ascii="Verdana" w:hAnsi="Verdana" w:cs="Arial"/>
          <w:b/>
          <w:sz w:val="18"/>
          <w:szCs w:val="18"/>
        </w:rPr>
        <w:t xml:space="preserve">13.1 - </w:t>
      </w:r>
      <w:r w:rsidR="002A33CE">
        <w:rPr>
          <w:rFonts w:ascii="Verdana" w:hAnsi="Verdana"/>
          <w:color w:val="000000"/>
          <w:sz w:val="18"/>
          <w:szCs w:val="18"/>
        </w:rPr>
        <w:t>O objeto desta</w:t>
      </w:r>
      <w:r w:rsidRPr="00346EB3">
        <w:rPr>
          <w:rFonts w:ascii="Verdana" w:hAnsi="Verdana"/>
          <w:color w:val="000000"/>
          <w:sz w:val="18"/>
          <w:szCs w:val="18"/>
        </w:rPr>
        <w:t xml:space="preserve"> </w:t>
      </w:r>
      <w:r w:rsidR="002A33CE">
        <w:rPr>
          <w:rFonts w:ascii="Verdana" w:hAnsi="Verdana"/>
          <w:color w:val="000000"/>
          <w:sz w:val="18"/>
          <w:szCs w:val="18"/>
        </w:rPr>
        <w:t>contratação</w:t>
      </w:r>
      <w:r w:rsidRPr="00346EB3">
        <w:rPr>
          <w:rFonts w:ascii="Verdana" w:hAnsi="Verdana"/>
          <w:color w:val="000000"/>
          <w:sz w:val="18"/>
          <w:szCs w:val="18"/>
        </w:rPr>
        <w:t xml:space="preserve"> será recebido da seguinte forma:</w:t>
      </w:r>
    </w:p>
    <w:p w:rsidR="00346EB3" w:rsidRPr="00346EB3" w:rsidRDefault="00346EB3" w:rsidP="002A33CE">
      <w:pPr>
        <w:pStyle w:val="textoalinhadoesquerdaespaamentosimples"/>
        <w:spacing w:before="0" w:beforeAutospacing="0" w:after="0" w:afterAutospacing="0"/>
        <w:jc w:val="both"/>
        <w:rPr>
          <w:rFonts w:ascii="Verdana" w:hAnsi="Verdana"/>
          <w:color w:val="000000"/>
          <w:sz w:val="18"/>
          <w:szCs w:val="18"/>
        </w:rPr>
      </w:pPr>
      <w:r w:rsidRPr="00346EB3">
        <w:rPr>
          <w:rFonts w:ascii="Verdana" w:hAnsi="Verdana"/>
          <w:color w:val="000000"/>
          <w:sz w:val="18"/>
          <w:szCs w:val="18"/>
        </w:rPr>
        <w:t> </w:t>
      </w:r>
    </w:p>
    <w:p w:rsidR="00346EB3" w:rsidRPr="00346EB3" w:rsidRDefault="00346EB3" w:rsidP="002A33CE">
      <w:pPr>
        <w:pStyle w:val="textoalinhadoesquerdaespaamentosimples"/>
        <w:spacing w:before="0" w:beforeAutospacing="0" w:after="0" w:afterAutospacing="0"/>
        <w:ind w:left="600"/>
        <w:jc w:val="both"/>
        <w:rPr>
          <w:rFonts w:ascii="Verdana" w:hAnsi="Verdana"/>
          <w:color w:val="000000"/>
          <w:sz w:val="18"/>
          <w:szCs w:val="18"/>
        </w:rPr>
      </w:pPr>
      <w:r w:rsidRPr="00346EB3">
        <w:rPr>
          <w:rFonts w:ascii="Verdana" w:hAnsi="Verdana"/>
          <w:color w:val="000000"/>
          <w:sz w:val="18"/>
          <w:szCs w:val="18"/>
        </w:rPr>
        <w:t>a) provisoriamente, no ato da entrega da apólice.</w:t>
      </w:r>
    </w:p>
    <w:p w:rsidR="00346EB3" w:rsidRPr="00346EB3" w:rsidRDefault="00346EB3" w:rsidP="002A33CE">
      <w:pPr>
        <w:pStyle w:val="textoalinhadoesquerdaespaamentosimples"/>
        <w:spacing w:before="0" w:beforeAutospacing="0" w:after="0" w:afterAutospacing="0"/>
        <w:ind w:left="600"/>
        <w:jc w:val="both"/>
        <w:rPr>
          <w:rFonts w:ascii="Verdana" w:hAnsi="Verdana"/>
          <w:color w:val="000000"/>
          <w:sz w:val="18"/>
          <w:szCs w:val="18"/>
        </w:rPr>
      </w:pPr>
      <w:r w:rsidRPr="00346EB3">
        <w:rPr>
          <w:rFonts w:ascii="Verdana" w:hAnsi="Verdana"/>
          <w:color w:val="000000"/>
          <w:sz w:val="18"/>
          <w:szCs w:val="18"/>
        </w:rPr>
        <w:t>b) definitivamente, em até 10 (dez) dias úteis, contados do recebimento da apólice, por servidor formalmente designado pelo CONTRATANTE, que procederá à conferência de sua conformidade às especificações e condições estabelecidas neste Edital. Caso não haja qualquer impropriedade explícita, será atestado o serviço.</w:t>
      </w:r>
    </w:p>
    <w:p w:rsidR="00346EB3" w:rsidRPr="00346EB3" w:rsidRDefault="00346EB3" w:rsidP="002A33CE">
      <w:pPr>
        <w:pStyle w:val="textoalinhadoesquerdaespaamentosimples"/>
        <w:spacing w:before="0" w:beforeAutospacing="0" w:after="0" w:afterAutospacing="0"/>
        <w:jc w:val="both"/>
        <w:rPr>
          <w:rFonts w:ascii="Verdana" w:hAnsi="Verdana"/>
          <w:color w:val="000000"/>
          <w:sz w:val="18"/>
          <w:szCs w:val="18"/>
        </w:rPr>
      </w:pPr>
      <w:r w:rsidRPr="00346EB3">
        <w:rPr>
          <w:rFonts w:ascii="Verdana" w:hAnsi="Verdana"/>
          <w:color w:val="000000"/>
          <w:sz w:val="18"/>
          <w:szCs w:val="18"/>
        </w:rPr>
        <w:t> </w:t>
      </w:r>
    </w:p>
    <w:p w:rsidR="00346EB3" w:rsidRPr="00346EB3" w:rsidRDefault="002A33CE" w:rsidP="002A33CE">
      <w:pPr>
        <w:pStyle w:val="textoalinhadoesquerdaespaamentosimples"/>
        <w:spacing w:before="0" w:beforeAutospacing="0" w:after="0" w:afterAutospacing="0"/>
        <w:jc w:val="both"/>
        <w:rPr>
          <w:rFonts w:ascii="Verdana" w:hAnsi="Verdana"/>
          <w:color w:val="000000"/>
          <w:sz w:val="18"/>
          <w:szCs w:val="18"/>
        </w:rPr>
      </w:pPr>
      <w:r w:rsidRPr="002A33CE">
        <w:rPr>
          <w:rFonts w:ascii="Verdana" w:hAnsi="Verdana"/>
          <w:b/>
          <w:color w:val="000000"/>
          <w:sz w:val="18"/>
          <w:szCs w:val="18"/>
        </w:rPr>
        <w:t>13.2 -</w:t>
      </w:r>
      <w:r w:rsidR="00346EB3" w:rsidRPr="00346EB3">
        <w:rPr>
          <w:rFonts w:ascii="Verdana" w:hAnsi="Verdana"/>
          <w:color w:val="000000"/>
          <w:sz w:val="18"/>
          <w:szCs w:val="18"/>
        </w:rPr>
        <w:t xml:space="preserve"> Caso sejam constatadas inadequações, falhas ou incorreções na emissão da(s) apólice(s), a CONTRATADA fica obrigada a efetuar as correções necessárias, sem ônus para o CONTRATANTE.</w:t>
      </w:r>
    </w:p>
    <w:p w:rsidR="00346EB3" w:rsidRPr="00346EB3" w:rsidRDefault="00346EB3" w:rsidP="002A33CE">
      <w:pPr>
        <w:pStyle w:val="textoalinhadoesquerdaespaamentosimples"/>
        <w:spacing w:before="0" w:beforeAutospacing="0" w:after="0" w:afterAutospacing="0"/>
        <w:jc w:val="both"/>
        <w:rPr>
          <w:rFonts w:ascii="Verdana" w:hAnsi="Verdana"/>
          <w:color w:val="000000"/>
          <w:sz w:val="18"/>
          <w:szCs w:val="18"/>
        </w:rPr>
      </w:pPr>
      <w:r w:rsidRPr="00346EB3">
        <w:rPr>
          <w:rFonts w:ascii="Verdana" w:hAnsi="Verdana"/>
          <w:color w:val="000000"/>
          <w:sz w:val="18"/>
          <w:szCs w:val="18"/>
        </w:rPr>
        <w:t> </w:t>
      </w:r>
    </w:p>
    <w:p w:rsidR="00346EB3" w:rsidRPr="00346EB3" w:rsidRDefault="002A33CE" w:rsidP="002A33CE">
      <w:pPr>
        <w:pStyle w:val="textoalinhadoesquerdaespaamentosimples"/>
        <w:spacing w:before="0" w:beforeAutospacing="0" w:after="0" w:afterAutospacing="0"/>
        <w:jc w:val="both"/>
        <w:rPr>
          <w:rFonts w:ascii="Verdana" w:hAnsi="Verdana"/>
          <w:color w:val="000000"/>
          <w:sz w:val="18"/>
          <w:szCs w:val="18"/>
        </w:rPr>
      </w:pPr>
      <w:r w:rsidRPr="002A33CE">
        <w:rPr>
          <w:rFonts w:ascii="Verdana" w:hAnsi="Verdana"/>
          <w:b/>
          <w:color w:val="000000"/>
          <w:sz w:val="18"/>
          <w:szCs w:val="18"/>
        </w:rPr>
        <w:t>13</w:t>
      </w:r>
      <w:r w:rsidR="00346EB3" w:rsidRPr="002A33CE">
        <w:rPr>
          <w:rFonts w:ascii="Verdana" w:hAnsi="Verdana"/>
          <w:b/>
          <w:color w:val="000000"/>
          <w:sz w:val="18"/>
          <w:szCs w:val="18"/>
        </w:rPr>
        <w:t>.3</w:t>
      </w:r>
      <w:r w:rsidRPr="002A33CE">
        <w:rPr>
          <w:rFonts w:ascii="Verdana" w:hAnsi="Verdana"/>
          <w:b/>
          <w:color w:val="000000"/>
          <w:sz w:val="18"/>
          <w:szCs w:val="18"/>
        </w:rPr>
        <w:t xml:space="preserve"> -</w:t>
      </w:r>
      <w:r w:rsidR="00346EB3" w:rsidRPr="00346EB3">
        <w:rPr>
          <w:rFonts w:ascii="Verdana" w:hAnsi="Verdana"/>
          <w:color w:val="000000"/>
          <w:sz w:val="18"/>
          <w:szCs w:val="18"/>
        </w:rPr>
        <w:t xml:space="preserve"> O recebimento do objeto não exclui a responsabilidade civil da CONTRATADA pela solidez e segurança do serviço, nem a ético-profissional pela perfeita execução do contrato, dentro dos limites estabelecidos pela lei ou por este instrumento.</w:t>
      </w:r>
    </w:p>
    <w:p w:rsidR="00346EB3" w:rsidRPr="00346EB3" w:rsidRDefault="00346EB3" w:rsidP="00346EB3">
      <w:pPr>
        <w:pStyle w:val="Textopadro1"/>
        <w:jc w:val="both"/>
        <w:rPr>
          <w:rFonts w:ascii="Verdana" w:hAnsi="Verdana" w:cs="Arial"/>
          <w:b/>
          <w:color w:val="auto"/>
          <w:sz w:val="18"/>
          <w:szCs w:val="18"/>
          <w:lang w:val="pt-BR"/>
        </w:rPr>
      </w:pPr>
    </w:p>
    <w:p w:rsidR="00346EB3" w:rsidRDefault="00346EB3" w:rsidP="00BF46AB">
      <w:pPr>
        <w:pStyle w:val="Textopadro1"/>
        <w:jc w:val="center"/>
        <w:rPr>
          <w:rFonts w:ascii="Verdana" w:hAnsi="Verdana" w:cs="Arial"/>
          <w:b/>
          <w:color w:val="auto"/>
          <w:sz w:val="18"/>
          <w:szCs w:val="18"/>
          <w:lang w:val="pt-BR"/>
        </w:rPr>
      </w:pPr>
    </w:p>
    <w:p w:rsidR="00BF46AB" w:rsidRPr="00350807" w:rsidRDefault="002A33CE" w:rsidP="00BF46AB">
      <w:pPr>
        <w:pStyle w:val="Textopadro1"/>
        <w:jc w:val="center"/>
        <w:rPr>
          <w:rFonts w:ascii="Verdana" w:hAnsi="Verdana" w:cs="Arial"/>
          <w:b/>
          <w:color w:val="auto"/>
          <w:sz w:val="18"/>
          <w:szCs w:val="18"/>
          <w:lang w:val="pt-BR"/>
        </w:rPr>
      </w:pPr>
      <w:r>
        <w:rPr>
          <w:rFonts w:ascii="Verdana" w:hAnsi="Verdana" w:cs="Arial"/>
          <w:b/>
          <w:color w:val="auto"/>
          <w:sz w:val="18"/>
          <w:szCs w:val="18"/>
          <w:lang w:val="pt-BR"/>
        </w:rPr>
        <w:t xml:space="preserve">CLÁUSULA DÉCIMA-QUARTA - </w:t>
      </w:r>
      <w:r w:rsidR="00BF46AB" w:rsidRPr="00350807">
        <w:rPr>
          <w:rFonts w:ascii="Verdana" w:hAnsi="Verdana" w:cs="Arial"/>
          <w:b/>
          <w:color w:val="auto"/>
          <w:sz w:val="18"/>
          <w:szCs w:val="18"/>
          <w:lang w:val="pt-BR"/>
        </w:rPr>
        <w:t>DA RESCISÃO</w:t>
      </w: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2A33CE" w:rsidP="00BF46AB">
      <w:pPr>
        <w:pStyle w:val="Textopadro1"/>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.1</w:t>
      </w:r>
      <w:r w:rsidR="00BF46AB" w:rsidRPr="00350807">
        <w:rPr>
          <w:rFonts w:ascii="Verdana" w:hAnsi="Verdana" w:cs="Arial"/>
          <w:color w:val="auto"/>
          <w:sz w:val="18"/>
          <w:szCs w:val="18"/>
          <w:lang w:val="pt-BR"/>
        </w:rPr>
        <w:t xml:space="preserve"> - O inadimplemento das cláusulas e condições estabelecidas neste contrato, por parte da Contratada, assegurará ao Contratante o direito de dá-lo por rescindido, mediante notificação através de ofício entregue diretamente ou por via postal, com prova de recebimento;</w:t>
      </w: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2A33CE" w:rsidP="00BF46AB">
      <w:pPr>
        <w:pStyle w:val="Textopadro1"/>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w:t>
      </w:r>
      <w:r w:rsidR="00BF46AB" w:rsidRPr="00350807">
        <w:rPr>
          <w:rFonts w:ascii="Verdana" w:hAnsi="Verdana" w:cs="Arial"/>
          <w:color w:val="auto"/>
          <w:sz w:val="18"/>
          <w:szCs w:val="18"/>
          <w:lang w:val="pt-BR"/>
        </w:rPr>
        <w:t xml:space="preserve"> - Ficará o presente contrato rescindido, mediante formalização, assegurado o contraditório e a ampla defesa, nos seguintes casos:</w:t>
      </w: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.2.1</w:t>
      </w:r>
      <w:r w:rsidR="00BF46AB" w:rsidRPr="00350807">
        <w:rPr>
          <w:rFonts w:ascii="Verdana" w:hAnsi="Verdana" w:cs="Arial"/>
          <w:color w:val="auto"/>
          <w:sz w:val="18"/>
          <w:szCs w:val="18"/>
          <w:lang w:val="pt-BR"/>
        </w:rPr>
        <w:t xml:space="preserve"> - Paralisação dos serviços sem justa causa ou prévia comunicação;</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 xml:space="preserve">.2.2 - </w:t>
      </w:r>
      <w:r w:rsidR="00BF46AB" w:rsidRPr="00350807">
        <w:rPr>
          <w:rFonts w:ascii="Verdana" w:hAnsi="Verdana" w:cs="Arial"/>
          <w:color w:val="auto"/>
          <w:sz w:val="18"/>
          <w:szCs w:val="18"/>
          <w:lang w:val="pt-BR"/>
        </w:rPr>
        <w:t xml:space="preserve">Subcontratação do objeto deste contrato, associação da Contratada com outrem, cessão ou transferência total ou parcial, bem como a fusão, cisão ou incorporação, que afetem a boa execução deste contrato sem a prévia e expressa autorização do CONTRATANTE.  </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.2.3</w:t>
      </w:r>
      <w:r w:rsidR="00BF46AB" w:rsidRPr="00350807">
        <w:rPr>
          <w:rFonts w:ascii="Verdana" w:hAnsi="Verdana" w:cs="Arial"/>
          <w:color w:val="auto"/>
          <w:sz w:val="18"/>
          <w:szCs w:val="18"/>
          <w:lang w:val="pt-BR"/>
        </w:rPr>
        <w:t xml:space="preserve"> - Desatendimento das determinações da autoridade designada para acompanhar e fiscalizar a execução deste contrato, assim como a de seus superiores;</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.2.4</w:t>
      </w:r>
      <w:r w:rsidR="00BF46AB" w:rsidRPr="00350807">
        <w:rPr>
          <w:rFonts w:ascii="Verdana" w:hAnsi="Verdana" w:cs="Arial"/>
          <w:color w:val="auto"/>
          <w:sz w:val="18"/>
          <w:szCs w:val="18"/>
          <w:lang w:val="pt-BR"/>
        </w:rPr>
        <w:t xml:space="preserve"> - Cometimento reiterado de falhas na execução do contrato, anotadas pela fiscalização do CONTRATANTE;</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.2.5</w:t>
      </w:r>
      <w:r w:rsidR="00BF46AB" w:rsidRPr="00350807">
        <w:rPr>
          <w:rFonts w:ascii="Verdana" w:hAnsi="Verdana" w:cs="Arial"/>
          <w:color w:val="auto"/>
          <w:sz w:val="18"/>
          <w:szCs w:val="18"/>
          <w:lang w:val="pt-BR"/>
        </w:rPr>
        <w:t xml:space="preserve"> - Decretação de falência ou instauração de insolvência civil;</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.2.6</w:t>
      </w:r>
      <w:r w:rsidR="00BF46AB" w:rsidRPr="00350807">
        <w:rPr>
          <w:rFonts w:ascii="Verdana" w:hAnsi="Verdana" w:cs="Arial"/>
          <w:color w:val="auto"/>
          <w:sz w:val="18"/>
          <w:szCs w:val="18"/>
          <w:lang w:val="pt-BR"/>
        </w:rPr>
        <w:t xml:space="preserve"> - Dissolução da empresa;</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.2.7</w:t>
      </w:r>
      <w:r w:rsidR="00BF46AB" w:rsidRPr="00350807">
        <w:rPr>
          <w:rFonts w:ascii="Verdana" w:hAnsi="Verdana" w:cs="Arial"/>
          <w:color w:val="auto"/>
          <w:sz w:val="18"/>
          <w:szCs w:val="18"/>
          <w:lang w:val="pt-BR"/>
        </w:rPr>
        <w:t xml:space="preserve"> - Alteração social ou modificação da finalidade ou da estrutura da empresa, que, a juízo do CONTRATANTE, prejudiquem a execução deste contrato;</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.2.8</w:t>
      </w:r>
      <w:r w:rsidR="00BF46AB" w:rsidRPr="00350807">
        <w:rPr>
          <w:rFonts w:ascii="Verdana" w:hAnsi="Verdana" w:cs="Arial"/>
          <w:color w:val="auto"/>
          <w:sz w:val="18"/>
          <w:szCs w:val="18"/>
          <w:lang w:val="pt-BR"/>
        </w:rPr>
        <w:t xml:space="preserve"> - Razões de relevante interesse público e amplo conhecimento;</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.2.9</w:t>
      </w:r>
      <w:r w:rsidR="00BF46AB" w:rsidRPr="00350807">
        <w:rPr>
          <w:rFonts w:ascii="Verdana" w:hAnsi="Verdana" w:cs="Arial"/>
          <w:color w:val="auto"/>
          <w:sz w:val="18"/>
          <w:szCs w:val="18"/>
          <w:lang w:val="pt-BR"/>
        </w:rPr>
        <w:t xml:space="preserve"> - Ocorrência de caso fortuito ou força maior, regularmente comprovados, impeditivos da execução deste contrato;</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lastRenderedPageBreak/>
        <w:t>14</w:t>
      </w:r>
      <w:r w:rsidR="00BF46AB" w:rsidRPr="00350807">
        <w:rPr>
          <w:rFonts w:ascii="Verdana" w:hAnsi="Verdana" w:cs="Arial"/>
          <w:b/>
          <w:color w:val="auto"/>
          <w:sz w:val="18"/>
          <w:szCs w:val="18"/>
          <w:lang w:val="pt-BR"/>
        </w:rPr>
        <w:t>.2.10</w:t>
      </w:r>
      <w:r w:rsidR="00BF46AB" w:rsidRPr="00350807">
        <w:rPr>
          <w:rFonts w:ascii="Verdana" w:hAnsi="Verdana" w:cs="Arial"/>
          <w:color w:val="auto"/>
          <w:sz w:val="18"/>
          <w:szCs w:val="18"/>
          <w:lang w:val="pt-BR"/>
        </w:rPr>
        <w:t xml:space="preserve"> - Suspensão de sua execução, por ordem escrita do CONTRATANTE por prazo superior a cento e vinte dias, salvo em caso de calamidade pública, grave perturbação da ordem interna ou guerra.</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.2.11</w:t>
      </w:r>
      <w:r w:rsidR="00BF46AB" w:rsidRPr="00350807">
        <w:rPr>
          <w:rFonts w:ascii="Verdana" w:hAnsi="Verdana" w:cs="Arial"/>
          <w:color w:val="auto"/>
          <w:sz w:val="18"/>
          <w:szCs w:val="18"/>
          <w:lang w:val="pt-BR"/>
        </w:rPr>
        <w:t xml:space="preserve"> - Atraso superior a 90 (noventa) dias dos pagamentos devidos pelo CONTRATANTE, salvo em caso de calamidade pública, grave perturbação da ordem interna ou guerra.</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.2.12</w:t>
      </w:r>
      <w:r w:rsidR="00BF46AB" w:rsidRPr="00350807">
        <w:rPr>
          <w:rFonts w:ascii="Verdana" w:hAnsi="Verdana" w:cs="Arial"/>
          <w:color w:val="auto"/>
          <w:sz w:val="18"/>
          <w:szCs w:val="18"/>
          <w:lang w:val="pt-BR"/>
        </w:rPr>
        <w:t xml:space="preserve"> - Não liberação por parte do CONTRATANTE de área, local ou equipamento para execução dos serviços, nos termos e prazos contratuais.</w:t>
      </w:r>
    </w:p>
    <w:p w:rsidR="00BF46AB" w:rsidRPr="00350807" w:rsidRDefault="002A33CE" w:rsidP="00BF46AB">
      <w:pPr>
        <w:pStyle w:val="Textopadro1"/>
        <w:ind w:left="284"/>
        <w:jc w:val="both"/>
        <w:rPr>
          <w:rFonts w:ascii="Verdana" w:hAnsi="Verdana" w:cs="Arial"/>
          <w:color w:val="auto"/>
          <w:sz w:val="18"/>
          <w:szCs w:val="18"/>
          <w:lang w:val="pt-BR"/>
        </w:rPr>
      </w:pPr>
      <w:r>
        <w:rPr>
          <w:rFonts w:ascii="Verdana" w:hAnsi="Verdana" w:cs="Arial"/>
          <w:b/>
          <w:color w:val="auto"/>
          <w:sz w:val="18"/>
          <w:szCs w:val="18"/>
          <w:lang w:val="pt-BR"/>
        </w:rPr>
        <w:t>14</w:t>
      </w:r>
      <w:r w:rsidR="00BF46AB" w:rsidRPr="00350807">
        <w:rPr>
          <w:rFonts w:ascii="Verdana" w:hAnsi="Verdana" w:cs="Arial"/>
          <w:b/>
          <w:color w:val="auto"/>
          <w:sz w:val="18"/>
          <w:szCs w:val="18"/>
          <w:lang w:val="pt-BR"/>
        </w:rPr>
        <w:t>.2.13</w:t>
      </w:r>
      <w:r w:rsidR="00BF46AB" w:rsidRPr="00350807">
        <w:rPr>
          <w:rFonts w:ascii="Verdana" w:hAnsi="Verdana" w:cs="Arial"/>
          <w:color w:val="auto"/>
          <w:sz w:val="18"/>
          <w:szCs w:val="18"/>
          <w:lang w:val="pt-BR"/>
        </w:rPr>
        <w:t xml:space="preserve"> - Perda da regularidade fiscal ou trabalhista da Contratada no curso do contrato.</w:t>
      </w:r>
    </w:p>
    <w:p w:rsidR="00BF46AB" w:rsidRPr="00350807" w:rsidRDefault="00BF46AB" w:rsidP="00BF46AB">
      <w:pPr>
        <w:pStyle w:val="Textopadro1"/>
        <w:jc w:val="center"/>
        <w:rPr>
          <w:rFonts w:ascii="Verdana" w:hAnsi="Verdana" w:cs="Arial"/>
          <w:b/>
          <w:color w:val="auto"/>
          <w:sz w:val="18"/>
          <w:szCs w:val="18"/>
          <w:lang w:val="pt-BR"/>
        </w:rPr>
      </w:pPr>
    </w:p>
    <w:p w:rsidR="00B67769" w:rsidRDefault="00B67769" w:rsidP="00BF46AB">
      <w:pPr>
        <w:pStyle w:val="Textopadro1"/>
        <w:jc w:val="center"/>
        <w:rPr>
          <w:rFonts w:ascii="Verdana" w:hAnsi="Verdana" w:cs="Arial"/>
          <w:b/>
          <w:color w:val="auto"/>
          <w:sz w:val="18"/>
          <w:szCs w:val="18"/>
          <w:lang w:val="pt-BR"/>
        </w:rPr>
      </w:pPr>
    </w:p>
    <w:p w:rsidR="00BF46AB" w:rsidRPr="00350807" w:rsidRDefault="00BF46AB" w:rsidP="00BF46AB">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 xml:space="preserve">CLÁUSULA </w:t>
      </w:r>
      <w:r w:rsidRPr="00350807">
        <w:rPr>
          <w:rFonts w:ascii="Verdana" w:hAnsi="Verdana"/>
          <w:b/>
          <w:color w:val="auto"/>
          <w:sz w:val="18"/>
          <w:szCs w:val="18"/>
          <w:lang w:val="pt-BR"/>
        </w:rPr>
        <w:t>DÉCIMA-</w:t>
      </w:r>
      <w:r w:rsidR="002A33CE">
        <w:rPr>
          <w:rFonts w:ascii="Verdana" w:hAnsi="Verdana"/>
          <w:b/>
          <w:color w:val="auto"/>
          <w:sz w:val="18"/>
          <w:szCs w:val="18"/>
          <w:lang w:val="pt-BR"/>
        </w:rPr>
        <w:t>QUINTA</w:t>
      </w:r>
      <w:r w:rsidRPr="00350807">
        <w:rPr>
          <w:rFonts w:ascii="Verdana" w:hAnsi="Verdana"/>
          <w:b/>
          <w:color w:val="auto"/>
          <w:sz w:val="18"/>
          <w:szCs w:val="18"/>
          <w:lang w:val="pt-BR"/>
        </w:rPr>
        <w:t xml:space="preserve"> </w:t>
      </w:r>
      <w:r w:rsidRPr="00350807">
        <w:rPr>
          <w:rFonts w:ascii="Verdana" w:hAnsi="Verdana" w:cs="Arial"/>
          <w:b/>
          <w:color w:val="auto"/>
          <w:sz w:val="18"/>
          <w:szCs w:val="18"/>
          <w:lang w:val="pt-BR"/>
        </w:rPr>
        <w:t>- DO FORO</w:t>
      </w:r>
    </w:p>
    <w:p w:rsidR="00BF46AB" w:rsidRPr="00350807" w:rsidRDefault="00BF46AB" w:rsidP="00BF46AB">
      <w:pPr>
        <w:pStyle w:val="Textopadro1"/>
        <w:jc w:val="both"/>
        <w:rPr>
          <w:rFonts w:ascii="Verdana" w:hAnsi="Verdana" w:cs="Arial"/>
          <w:b/>
          <w:color w:val="auto"/>
          <w:sz w:val="18"/>
          <w:szCs w:val="18"/>
          <w:lang w:val="pt-BR"/>
        </w:rPr>
      </w:pPr>
    </w:p>
    <w:p w:rsidR="00BF46AB" w:rsidRPr="00350807" w:rsidRDefault="002A33CE" w:rsidP="00BF46AB">
      <w:pPr>
        <w:pStyle w:val="Textopadro1"/>
        <w:jc w:val="both"/>
        <w:rPr>
          <w:rFonts w:ascii="Verdana" w:hAnsi="Verdana" w:cs="Arial"/>
          <w:color w:val="auto"/>
          <w:sz w:val="18"/>
          <w:szCs w:val="18"/>
          <w:lang w:val="pt-BR"/>
        </w:rPr>
      </w:pPr>
      <w:r>
        <w:rPr>
          <w:rFonts w:ascii="Verdana" w:hAnsi="Verdana" w:cs="Arial"/>
          <w:b/>
          <w:color w:val="auto"/>
          <w:sz w:val="18"/>
          <w:szCs w:val="18"/>
          <w:lang w:val="pt-BR"/>
        </w:rPr>
        <w:t>15</w:t>
      </w:r>
      <w:r w:rsidR="00BF46AB" w:rsidRPr="00350807">
        <w:rPr>
          <w:rFonts w:ascii="Verdana" w:hAnsi="Verdana" w:cs="Arial"/>
          <w:b/>
          <w:color w:val="auto"/>
          <w:sz w:val="18"/>
          <w:szCs w:val="18"/>
          <w:lang w:val="pt-BR"/>
        </w:rPr>
        <w:t>.1</w:t>
      </w:r>
      <w:r w:rsidR="00BF46AB" w:rsidRPr="00350807">
        <w:rPr>
          <w:rFonts w:ascii="Verdana" w:hAnsi="Verdana" w:cs="Arial"/>
          <w:color w:val="auto"/>
          <w:sz w:val="18"/>
          <w:szCs w:val="18"/>
          <w:lang w:val="pt-BR"/>
        </w:rPr>
        <w:t xml:space="preserve"> - Fica eleito o foro de Vitória/ES para dirimir as questões oriundas do presente contrato, renunciando as partes a qualquer outro, por mais privilegiado que seja.</w:t>
      </w:r>
    </w:p>
    <w:p w:rsidR="00BF46AB" w:rsidRPr="00350807" w:rsidRDefault="00BF46AB" w:rsidP="00BF46AB">
      <w:pPr>
        <w:pStyle w:val="Textopadro1"/>
        <w:jc w:val="both"/>
        <w:rPr>
          <w:rFonts w:ascii="Verdana" w:hAnsi="Verdana" w:cs="Arial"/>
          <w:b/>
          <w:color w:val="auto"/>
          <w:sz w:val="18"/>
          <w:szCs w:val="18"/>
          <w:lang w:val="pt-BR"/>
        </w:rPr>
      </w:pPr>
    </w:p>
    <w:p w:rsidR="00BF46AB" w:rsidRPr="00350807" w:rsidRDefault="002A33CE" w:rsidP="00BF46AB">
      <w:pPr>
        <w:pStyle w:val="Textopadro1"/>
        <w:jc w:val="both"/>
        <w:rPr>
          <w:rFonts w:ascii="Verdana" w:hAnsi="Verdana" w:cs="Arial"/>
          <w:color w:val="auto"/>
          <w:sz w:val="18"/>
          <w:szCs w:val="18"/>
          <w:lang w:val="pt-BR"/>
        </w:rPr>
      </w:pPr>
      <w:r>
        <w:rPr>
          <w:rFonts w:ascii="Verdana" w:hAnsi="Verdana" w:cs="Arial"/>
          <w:b/>
          <w:color w:val="auto"/>
          <w:sz w:val="18"/>
          <w:szCs w:val="18"/>
          <w:lang w:val="pt-BR"/>
        </w:rPr>
        <w:t>15</w:t>
      </w:r>
      <w:r w:rsidR="00BF46AB" w:rsidRPr="00350807">
        <w:rPr>
          <w:rFonts w:ascii="Verdana" w:hAnsi="Verdana" w:cs="Arial"/>
          <w:b/>
          <w:color w:val="auto"/>
          <w:sz w:val="18"/>
          <w:szCs w:val="18"/>
          <w:lang w:val="pt-BR"/>
        </w:rPr>
        <w:t>.2</w:t>
      </w:r>
      <w:r w:rsidR="00BF46AB" w:rsidRPr="00350807">
        <w:rPr>
          <w:rFonts w:ascii="Verdana" w:hAnsi="Verdana" w:cs="Arial"/>
          <w:color w:val="auto"/>
          <w:sz w:val="18"/>
          <w:szCs w:val="18"/>
          <w:lang w:val="pt-BR"/>
        </w:rPr>
        <w:t xml:space="preserve"> - E por estarem justos e convencionados, assinam o presente </w:t>
      </w:r>
      <w:r>
        <w:rPr>
          <w:rFonts w:ascii="Verdana" w:hAnsi="Verdana" w:cs="Arial"/>
          <w:color w:val="auto"/>
          <w:sz w:val="18"/>
          <w:szCs w:val="18"/>
          <w:lang w:val="pt-BR"/>
        </w:rPr>
        <w:t>termo</w:t>
      </w:r>
      <w:r w:rsidR="00BF46AB" w:rsidRPr="00350807">
        <w:rPr>
          <w:rFonts w:ascii="Verdana" w:hAnsi="Verdana" w:cs="Arial"/>
          <w:color w:val="auto"/>
          <w:sz w:val="18"/>
          <w:szCs w:val="18"/>
          <w:lang w:val="pt-BR"/>
        </w:rPr>
        <w:t>.</w:t>
      </w: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BF46AB" w:rsidP="00BF46AB">
      <w:pPr>
        <w:pStyle w:val="Textopadro1"/>
        <w:jc w:val="both"/>
        <w:rPr>
          <w:rFonts w:ascii="Verdana" w:hAnsi="Verdana" w:cs="Arial"/>
          <w:color w:val="auto"/>
          <w:sz w:val="18"/>
          <w:szCs w:val="18"/>
          <w:lang w:val="pt-BR"/>
        </w:rPr>
      </w:pPr>
    </w:p>
    <w:p w:rsidR="00BF46AB" w:rsidRPr="00350807" w:rsidRDefault="00BF46AB" w:rsidP="00BF46AB">
      <w:pPr>
        <w:pStyle w:val="Textopadro1"/>
        <w:jc w:val="center"/>
        <w:rPr>
          <w:rFonts w:ascii="Verdana" w:hAnsi="Verdana" w:cs="Arial"/>
          <w:color w:val="auto"/>
          <w:sz w:val="18"/>
          <w:szCs w:val="18"/>
          <w:lang w:val="pt-BR"/>
        </w:rPr>
      </w:pPr>
      <w:r w:rsidRPr="00350807">
        <w:rPr>
          <w:rFonts w:ascii="Verdana" w:hAnsi="Verdana" w:cs="Arial"/>
          <w:color w:val="auto"/>
          <w:sz w:val="18"/>
          <w:szCs w:val="18"/>
          <w:lang w:val="pt-BR"/>
        </w:rPr>
        <w:t xml:space="preserve">Vitória/ES, ____ de _____________ </w:t>
      </w:r>
      <w:proofErr w:type="spellStart"/>
      <w:r w:rsidRPr="00350807">
        <w:rPr>
          <w:rFonts w:ascii="Verdana" w:hAnsi="Verdana" w:cs="Arial"/>
          <w:color w:val="auto"/>
          <w:sz w:val="18"/>
          <w:szCs w:val="18"/>
          <w:lang w:val="pt-BR"/>
        </w:rPr>
        <w:t>de</w:t>
      </w:r>
      <w:proofErr w:type="spellEnd"/>
      <w:r w:rsidRPr="00350807">
        <w:rPr>
          <w:rFonts w:ascii="Verdana" w:hAnsi="Verdana" w:cs="Arial"/>
          <w:color w:val="auto"/>
          <w:sz w:val="18"/>
          <w:szCs w:val="18"/>
          <w:lang w:val="pt-BR"/>
        </w:rPr>
        <w:t xml:space="preserve"> </w:t>
      </w:r>
      <w:r w:rsidR="00B67769">
        <w:rPr>
          <w:rFonts w:ascii="Verdana" w:hAnsi="Verdana" w:cs="Arial"/>
          <w:color w:val="auto"/>
          <w:sz w:val="18"/>
          <w:szCs w:val="18"/>
          <w:lang w:val="pt-BR"/>
        </w:rPr>
        <w:t>202</w:t>
      </w:r>
      <w:r w:rsidR="00E97B74">
        <w:rPr>
          <w:rFonts w:ascii="Verdana" w:hAnsi="Verdana" w:cs="Arial"/>
          <w:color w:val="auto"/>
          <w:sz w:val="18"/>
          <w:szCs w:val="18"/>
          <w:lang w:val="pt-BR"/>
        </w:rPr>
        <w:t>2</w:t>
      </w:r>
      <w:r w:rsidRPr="00350807">
        <w:rPr>
          <w:rFonts w:ascii="Verdana" w:hAnsi="Verdana" w:cs="Arial"/>
          <w:color w:val="auto"/>
          <w:sz w:val="18"/>
          <w:szCs w:val="18"/>
          <w:lang w:val="pt-BR"/>
        </w:rPr>
        <w:t>.</w:t>
      </w:r>
    </w:p>
    <w:p w:rsidR="00BF46AB" w:rsidRPr="00350807" w:rsidRDefault="00BF46AB" w:rsidP="00BF46AB">
      <w:pPr>
        <w:pStyle w:val="Textopadro1"/>
        <w:rPr>
          <w:rFonts w:ascii="Verdana" w:hAnsi="Verdana" w:cs="Arial"/>
          <w:color w:val="auto"/>
          <w:sz w:val="18"/>
          <w:szCs w:val="18"/>
          <w:lang w:val="pt-BR"/>
        </w:rPr>
      </w:pPr>
    </w:p>
    <w:p w:rsidR="00BF46AB" w:rsidRPr="00350807" w:rsidRDefault="00BF46AB" w:rsidP="00BF46AB">
      <w:pPr>
        <w:pStyle w:val="Textopadro1"/>
        <w:rPr>
          <w:rFonts w:ascii="Verdana" w:hAnsi="Verdana" w:cs="Arial"/>
          <w:color w:val="auto"/>
          <w:sz w:val="18"/>
          <w:szCs w:val="18"/>
          <w:lang w:val="pt-BR"/>
        </w:rPr>
      </w:pPr>
    </w:p>
    <w:p w:rsidR="00BF46AB" w:rsidRPr="00350807" w:rsidRDefault="00BF46AB" w:rsidP="00BF46AB">
      <w:pPr>
        <w:pStyle w:val="Textopadro1"/>
        <w:rPr>
          <w:rFonts w:ascii="Verdana" w:hAnsi="Verdana" w:cs="Arial"/>
          <w:color w:val="auto"/>
          <w:sz w:val="18"/>
          <w:szCs w:val="18"/>
          <w:lang w:val="pt-BR"/>
        </w:rPr>
      </w:pPr>
    </w:p>
    <w:p w:rsidR="00BF46AB" w:rsidRPr="00350807" w:rsidRDefault="00BF46AB" w:rsidP="00BF46AB">
      <w:pPr>
        <w:pStyle w:val="Textopadro1"/>
        <w:rPr>
          <w:rFonts w:ascii="Verdana" w:hAnsi="Verdana" w:cs="Arial"/>
          <w:color w:val="auto"/>
          <w:sz w:val="18"/>
          <w:szCs w:val="18"/>
          <w:lang w:val="pt-BR"/>
        </w:rPr>
      </w:pPr>
    </w:p>
    <w:p w:rsidR="00BF46AB" w:rsidRPr="00350807" w:rsidRDefault="00BF46AB" w:rsidP="00BF46AB">
      <w:pPr>
        <w:pStyle w:val="Textopadro1"/>
        <w:jc w:val="center"/>
        <w:rPr>
          <w:rFonts w:ascii="Verdana" w:hAnsi="Verdana" w:cs="Arial"/>
          <w:color w:val="auto"/>
          <w:sz w:val="18"/>
          <w:szCs w:val="18"/>
          <w:lang w:val="pt-BR"/>
        </w:rPr>
      </w:pPr>
      <w:r w:rsidRPr="00350807">
        <w:rPr>
          <w:rFonts w:ascii="Verdana" w:hAnsi="Verdana" w:cs="Arial"/>
          <w:color w:val="auto"/>
          <w:sz w:val="18"/>
          <w:szCs w:val="18"/>
          <w:lang w:val="pt-BR"/>
        </w:rPr>
        <w:t>_____________________________________</w:t>
      </w:r>
    </w:p>
    <w:p w:rsidR="00BF46AB" w:rsidRPr="00350807" w:rsidRDefault="00BF46AB" w:rsidP="00BF46AB">
      <w:pPr>
        <w:pStyle w:val="Textopadro1"/>
        <w:jc w:val="center"/>
        <w:rPr>
          <w:rFonts w:ascii="Verdana" w:hAnsi="Verdana" w:cs="Arial"/>
          <w:b/>
          <w:color w:val="auto"/>
          <w:sz w:val="18"/>
          <w:szCs w:val="18"/>
          <w:lang w:val="pt-BR"/>
        </w:rPr>
      </w:pPr>
      <w:r w:rsidRPr="00350807">
        <w:rPr>
          <w:rFonts w:ascii="Verdana" w:hAnsi="Verdana" w:cs="Arial"/>
          <w:b/>
          <w:color w:val="auto"/>
          <w:sz w:val="18"/>
          <w:szCs w:val="18"/>
          <w:lang w:val="pt-BR"/>
        </w:rPr>
        <w:t>MARCELO TAVARES DE ALBUQUERQUE</w:t>
      </w:r>
    </w:p>
    <w:p w:rsidR="00BF46AB" w:rsidRPr="00350807" w:rsidRDefault="00BF46AB" w:rsidP="00BF46AB">
      <w:pPr>
        <w:pStyle w:val="Textopadro1"/>
        <w:jc w:val="center"/>
        <w:rPr>
          <w:rFonts w:ascii="Verdana" w:hAnsi="Verdana" w:cs="Arial"/>
          <w:color w:val="auto"/>
          <w:sz w:val="18"/>
          <w:szCs w:val="18"/>
          <w:lang w:val="pt-BR"/>
        </w:rPr>
      </w:pPr>
      <w:r w:rsidRPr="00350807">
        <w:rPr>
          <w:rFonts w:ascii="Verdana" w:hAnsi="Verdana" w:cs="Arial"/>
          <w:color w:val="auto"/>
          <w:sz w:val="18"/>
          <w:szCs w:val="18"/>
          <w:lang w:val="pt-BR"/>
        </w:rPr>
        <w:t>Poder Judiciário do Estado do Espírito Santo</w:t>
      </w:r>
    </w:p>
    <w:p w:rsidR="00BF46AB" w:rsidRPr="00350807" w:rsidRDefault="00BF46AB" w:rsidP="00BF46AB">
      <w:pPr>
        <w:pStyle w:val="Textopadro1"/>
        <w:jc w:val="center"/>
        <w:rPr>
          <w:rFonts w:ascii="Verdana" w:hAnsi="Verdana" w:cs="Arial"/>
          <w:color w:val="auto"/>
          <w:sz w:val="18"/>
          <w:szCs w:val="18"/>
        </w:rPr>
      </w:pPr>
      <w:r w:rsidRPr="00350807">
        <w:rPr>
          <w:rFonts w:ascii="Verdana" w:hAnsi="Verdana" w:cs="Arial"/>
          <w:color w:val="auto"/>
          <w:sz w:val="18"/>
          <w:szCs w:val="18"/>
        </w:rPr>
        <w:t>(</w:t>
      </w:r>
      <w:proofErr w:type="spellStart"/>
      <w:r w:rsidRPr="00350807">
        <w:rPr>
          <w:rFonts w:ascii="Verdana" w:hAnsi="Verdana" w:cs="Arial"/>
          <w:color w:val="auto"/>
          <w:sz w:val="18"/>
          <w:szCs w:val="18"/>
        </w:rPr>
        <w:t>Contratante</w:t>
      </w:r>
      <w:proofErr w:type="spellEnd"/>
      <w:r w:rsidRPr="00350807">
        <w:rPr>
          <w:rFonts w:ascii="Verdana" w:hAnsi="Verdana" w:cs="Arial"/>
          <w:color w:val="auto"/>
          <w:sz w:val="18"/>
          <w:szCs w:val="18"/>
        </w:rPr>
        <w:t>)</w:t>
      </w:r>
    </w:p>
    <w:p w:rsidR="00BF46AB" w:rsidRPr="00350807" w:rsidRDefault="00BF46AB" w:rsidP="00BF46AB">
      <w:pPr>
        <w:pStyle w:val="Textopadro1"/>
        <w:rPr>
          <w:rFonts w:ascii="Verdana" w:hAnsi="Verdana" w:cs="Arial"/>
          <w:color w:val="auto"/>
          <w:sz w:val="18"/>
          <w:szCs w:val="18"/>
        </w:rPr>
      </w:pPr>
    </w:p>
    <w:p w:rsidR="00BF46AB" w:rsidRPr="00350807" w:rsidRDefault="00BF46AB" w:rsidP="00BF46AB">
      <w:pPr>
        <w:pStyle w:val="Textopadro1"/>
        <w:rPr>
          <w:rFonts w:ascii="Verdana" w:hAnsi="Verdana" w:cs="Arial"/>
          <w:color w:val="auto"/>
          <w:sz w:val="18"/>
          <w:szCs w:val="18"/>
        </w:rPr>
      </w:pPr>
    </w:p>
    <w:p w:rsidR="00BF46AB" w:rsidRPr="00350807" w:rsidRDefault="00BF46AB" w:rsidP="00BF46AB">
      <w:pPr>
        <w:pStyle w:val="Textopadro1"/>
        <w:rPr>
          <w:rFonts w:ascii="Verdana" w:hAnsi="Verdana" w:cs="Arial"/>
          <w:color w:val="auto"/>
          <w:sz w:val="18"/>
          <w:szCs w:val="18"/>
        </w:rPr>
      </w:pPr>
    </w:p>
    <w:p w:rsidR="00BF46AB" w:rsidRPr="00350807" w:rsidRDefault="00BF46AB" w:rsidP="00BF46AB">
      <w:pPr>
        <w:pStyle w:val="Textopadro1"/>
        <w:jc w:val="center"/>
        <w:rPr>
          <w:rFonts w:ascii="Verdana" w:hAnsi="Verdana" w:cs="Arial"/>
          <w:color w:val="auto"/>
          <w:sz w:val="18"/>
          <w:szCs w:val="18"/>
        </w:rPr>
      </w:pPr>
      <w:r w:rsidRPr="00350807">
        <w:rPr>
          <w:rFonts w:ascii="Verdana" w:hAnsi="Verdana" w:cs="Arial"/>
          <w:color w:val="auto"/>
          <w:sz w:val="18"/>
          <w:szCs w:val="18"/>
        </w:rPr>
        <w:t>_____________________________________</w:t>
      </w:r>
    </w:p>
    <w:p w:rsidR="00BF46AB" w:rsidRPr="00350807" w:rsidRDefault="00BF46AB" w:rsidP="00BF46AB">
      <w:pPr>
        <w:pStyle w:val="Textopadro1"/>
        <w:jc w:val="center"/>
        <w:rPr>
          <w:rFonts w:ascii="Verdana" w:hAnsi="Verdana" w:cs="Arial"/>
          <w:color w:val="auto"/>
          <w:sz w:val="18"/>
          <w:szCs w:val="18"/>
        </w:rPr>
      </w:pPr>
      <w:r w:rsidRPr="00350807">
        <w:rPr>
          <w:rFonts w:ascii="Verdana" w:hAnsi="Verdana" w:cs="Arial"/>
          <w:color w:val="auto"/>
          <w:sz w:val="18"/>
          <w:szCs w:val="18"/>
        </w:rPr>
        <w:t>NOME</w:t>
      </w:r>
    </w:p>
    <w:p w:rsidR="00BF46AB" w:rsidRPr="00350807" w:rsidRDefault="00BF46AB" w:rsidP="00BF46AB">
      <w:pPr>
        <w:pStyle w:val="Textopadro1"/>
        <w:jc w:val="center"/>
        <w:rPr>
          <w:rFonts w:ascii="Verdana" w:hAnsi="Verdana" w:cs="Arial"/>
          <w:color w:val="auto"/>
          <w:sz w:val="18"/>
          <w:szCs w:val="18"/>
        </w:rPr>
      </w:pPr>
      <w:r w:rsidRPr="00350807">
        <w:rPr>
          <w:rFonts w:ascii="Verdana" w:hAnsi="Verdana" w:cs="Arial"/>
          <w:color w:val="auto"/>
          <w:sz w:val="18"/>
          <w:szCs w:val="18"/>
        </w:rPr>
        <w:t>(</w:t>
      </w:r>
      <w:proofErr w:type="spellStart"/>
      <w:r w:rsidRPr="00350807">
        <w:rPr>
          <w:rFonts w:ascii="Verdana" w:hAnsi="Verdana" w:cs="Arial"/>
          <w:color w:val="auto"/>
          <w:sz w:val="18"/>
          <w:szCs w:val="18"/>
        </w:rPr>
        <w:t>Contratada</w:t>
      </w:r>
      <w:proofErr w:type="spellEnd"/>
      <w:r w:rsidRPr="00350807">
        <w:rPr>
          <w:rFonts w:ascii="Verdana" w:hAnsi="Verdana" w:cs="Arial"/>
          <w:color w:val="auto"/>
          <w:sz w:val="18"/>
          <w:szCs w:val="18"/>
        </w:rPr>
        <w:t>)</w:t>
      </w:r>
    </w:p>
    <w:p w:rsidR="00BF46AB" w:rsidRPr="00350807" w:rsidRDefault="00BF46AB" w:rsidP="00BF46AB">
      <w:pPr>
        <w:pStyle w:val="Textopadro1"/>
        <w:jc w:val="center"/>
        <w:rPr>
          <w:rFonts w:ascii="Verdana" w:hAnsi="Verdana" w:cs="Arial"/>
          <w:color w:val="auto"/>
          <w:sz w:val="18"/>
          <w:szCs w:val="18"/>
        </w:rPr>
      </w:pPr>
    </w:p>
    <w:p w:rsidR="00BF46AB" w:rsidRPr="00350807" w:rsidRDefault="00BF46AB" w:rsidP="00BF46AB">
      <w:pPr>
        <w:pStyle w:val="Textopadro1"/>
        <w:rPr>
          <w:rFonts w:ascii="Verdana" w:hAnsi="Verdana" w:cs="Arial"/>
          <w:color w:val="auto"/>
          <w:sz w:val="18"/>
          <w:szCs w:val="18"/>
        </w:rPr>
      </w:pPr>
    </w:p>
    <w:p w:rsidR="00BF46AB" w:rsidRDefault="00BF46AB" w:rsidP="00BF46AB">
      <w:pPr>
        <w:tabs>
          <w:tab w:val="left" w:pos="-2127"/>
          <w:tab w:val="left" w:pos="-1985"/>
          <w:tab w:val="left" w:pos="1134"/>
        </w:tabs>
        <w:contextualSpacing/>
        <w:jc w:val="both"/>
        <w:rPr>
          <w:rStyle w:val="Forte"/>
          <w:rFonts w:ascii="Verdana" w:hAnsi="Verdana"/>
          <w:sz w:val="18"/>
          <w:szCs w:val="18"/>
        </w:rPr>
      </w:pPr>
    </w:p>
    <w:sectPr w:rsidR="00BF46AB" w:rsidSect="00920BB5">
      <w:pgSz w:w="11905" w:h="16837"/>
      <w:pgMar w:top="1701" w:right="1418" w:bottom="1701" w:left="1418" w:header="567" w:footer="90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5B8" w:rsidRDefault="007475B8">
      <w:r>
        <w:separator/>
      </w:r>
    </w:p>
  </w:endnote>
  <w:endnote w:type="continuationSeparator" w:id="0">
    <w:p w:rsidR="007475B8" w:rsidRDefault="0074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Roman">
    <w:altName w:val="Times New Roman"/>
    <w:charset w:val="00"/>
    <w:family w:val="roman"/>
    <w:pitch w:val="default"/>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OpenSymbol">
    <w:panose1 w:val="05010000000000000000"/>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Rockwell Light">
    <w:charset w:val="00"/>
    <w:family w:val="roman"/>
    <w:pitch w:val="variable"/>
    <w:sig w:usb0="00000003" w:usb1="00000000" w:usb2="00000000" w:usb3="00000000" w:csb0="00000001" w:csb1="00000000"/>
  </w:font>
  <w:font w:name="CourierNew">
    <w:altName w:val="Arial"/>
    <w:charset w:val="00"/>
    <w:family w:val="modern"/>
    <w:pitch w:val="default"/>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TimesNewRoman">
    <w:altName w:val="MS Mincho"/>
    <w:charset w:val="80"/>
    <w:family w:val="auto"/>
    <w:pitch w:val="default"/>
  </w:font>
  <w:font w:name="StarSymbol">
    <w:altName w:val="Arial Unicode MS"/>
    <w:charset w:val="02"/>
    <w:family w:val="auto"/>
    <w:pitch w:val="default"/>
  </w:font>
  <w:font w:name="Palatino-Bold">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9497132"/>
      <w:docPartObj>
        <w:docPartGallery w:val="Page Numbers (Bottom of Page)"/>
        <w:docPartUnique/>
      </w:docPartObj>
    </w:sdtPr>
    <w:sdtContent>
      <w:sdt>
        <w:sdtPr>
          <w:id w:val="-1669238322"/>
          <w:docPartObj>
            <w:docPartGallery w:val="Page Numbers (Top of Page)"/>
            <w:docPartUnique/>
          </w:docPartObj>
        </w:sdtPr>
        <w:sdtContent>
          <w:p w:rsidR="007475B8" w:rsidRDefault="007475B8">
            <w:pPr>
              <w:pStyle w:val="Rodap"/>
              <w:jc w:val="center"/>
            </w:pPr>
            <w:r w:rsidRPr="00452427">
              <w:rPr>
                <w:rFonts w:ascii="Verdana" w:hAnsi="Verdana"/>
                <w:sz w:val="18"/>
                <w:szCs w:val="18"/>
              </w:rPr>
              <w:t xml:space="preserve">Página </w:t>
            </w:r>
            <w:r w:rsidRPr="00452427">
              <w:rPr>
                <w:rFonts w:ascii="Verdana" w:hAnsi="Verdana"/>
                <w:b/>
                <w:bCs/>
                <w:sz w:val="18"/>
                <w:szCs w:val="18"/>
              </w:rPr>
              <w:fldChar w:fldCharType="begin"/>
            </w:r>
            <w:r w:rsidRPr="00452427">
              <w:rPr>
                <w:rFonts w:ascii="Verdana" w:hAnsi="Verdana"/>
                <w:b/>
                <w:bCs/>
                <w:sz w:val="18"/>
                <w:szCs w:val="18"/>
              </w:rPr>
              <w:instrText>PAGE</w:instrText>
            </w:r>
            <w:r w:rsidRPr="00452427">
              <w:rPr>
                <w:rFonts w:ascii="Verdana" w:hAnsi="Verdana"/>
                <w:b/>
                <w:bCs/>
                <w:sz w:val="18"/>
                <w:szCs w:val="18"/>
              </w:rPr>
              <w:fldChar w:fldCharType="separate"/>
            </w:r>
            <w:r w:rsidR="00B648F4">
              <w:rPr>
                <w:rFonts w:ascii="Verdana" w:hAnsi="Verdana"/>
                <w:b/>
                <w:bCs/>
                <w:noProof/>
                <w:sz w:val="18"/>
                <w:szCs w:val="18"/>
              </w:rPr>
              <w:t>1</w:t>
            </w:r>
            <w:r w:rsidRPr="00452427">
              <w:rPr>
                <w:rFonts w:ascii="Verdana" w:hAnsi="Verdana"/>
                <w:b/>
                <w:bCs/>
                <w:sz w:val="18"/>
                <w:szCs w:val="18"/>
              </w:rPr>
              <w:fldChar w:fldCharType="end"/>
            </w:r>
            <w:r w:rsidRPr="00452427">
              <w:rPr>
                <w:rFonts w:ascii="Verdana" w:hAnsi="Verdana"/>
                <w:sz w:val="18"/>
                <w:szCs w:val="18"/>
              </w:rPr>
              <w:t xml:space="preserve"> de </w:t>
            </w:r>
            <w:r w:rsidRPr="00452427">
              <w:rPr>
                <w:rFonts w:ascii="Verdana" w:hAnsi="Verdana"/>
                <w:b/>
                <w:bCs/>
                <w:sz w:val="18"/>
                <w:szCs w:val="18"/>
              </w:rPr>
              <w:fldChar w:fldCharType="begin"/>
            </w:r>
            <w:r w:rsidRPr="00452427">
              <w:rPr>
                <w:rFonts w:ascii="Verdana" w:hAnsi="Verdana"/>
                <w:b/>
                <w:bCs/>
                <w:sz w:val="18"/>
                <w:szCs w:val="18"/>
              </w:rPr>
              <w:instrText>NUMPAGES</w:instrText>
            </w:r>
            <w:r w:rsidRPr="00452427">
              <w:rPr>
                <w:rFonts w:ascii="Verdana" w:hAnsi="Verdana"/>
                <w:b/>
                <w:bCs/>
                <w:sz w:val="18"/>
                <w:szCs w:val="18"/>
              </w:rPr>
              <w:fldChar w:fldCharType="separate"/>
            </w:r>
            <w:r w:rsidR="00B648F4">
              <w:rPr>
                <w:rFonts w:ascii="Verdana" w:hAnsi="Verdana"/>
                <w:b/>
                <w:bCs/>
                <w:noProof/>
                <w:sz w:val="18"/>
                <w:szCs w:val="18"/>
              </w:rPr>
              <w:t>27</w:t>
            </w:r>
            <w:r w:rsidRPr="00452427">
              <w:rPr>
                <w:rFonts w:ascii="Verdana" w:hAnsi="Verdana"/>
                <w:b/>
                <w:bCs/>
                <w:sz w:val="18"/>
                <w:szCs w:val="18"/>
              </w:rPr>
              <w:fldChar w:fldCharType="end"/>
            </w:r>
          </w:p>
        </w:sdtContent>
      </w:sdt>
    </w:sdtContent>
  </w:sdt>
  <w:p w:rsidR="007475B8" w:rsidRDefault="007475B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5B8" w:rsidRDefault="007475B8">
      <w:r>
        <w:separator/>
      </w:r>
    </w:p>
  </w:footnote>
  <w:footnote w:type="continuationSeparator" w:id="0">
    <w:p w:rsidR="007475B8" w:rsidRDefault="007475B8">
      <w:r>
        <w:continuationSeparator/>
      </w:r>
    </w:p>
  </w:footnote>
  <w:footnote w:id="1">
    <w:p w:rsidR="007475B8" w:rsidRPr="00FB3611" w:rsidRDefault="007475B8" w:rsidP="003B5CC3">
      <w:pPr>
        <w:pStyle w:val="Textodenotaderodap"/>
        <w:spacing w:before="0"/>
        <w:rPr>
          <w:rFonts w:ascii="Verdana" w:hAnsi="Verdana"/>
          <w:sz w:val="16"/>
          <w:szCs w:val="16"/>
          <w:lang w:val="pt-BR"/>
        </w:rPr>
      </w:pPr>
      <w:r w:rsidRPr="00FB3611">
        <w:rPr>
          <w:rStyle w:val="Refdenotaderodap"/>
          <w:rFonts w:ascii="Verdana" w:hAnsi="Verdana"/>
          <w:sz w:val="16"/>
          <w:szCs w:val="16"/>
        </w:rPr>
        <w:footnoteRef/>
      </w:r>
      <w:r w:rsidRPr="00FB3611">
        <w:rPr>
          <w:rFonts w:ascii="Verdana" w:hAnsi="Verdana"/>
          <w:sz w:val="16"/>
          <w:szCs w:val="16"/>
          <w:lang w:val="pt-BR"/>
        </w:rPr>
        <w:t xml:space="preserve"> Edital assinado e rubricado </w:t>
      </w:r>
      <w:proofErr w:type="gramStart"/>
      <w:r w:rsidRPr="00FB3611">
        <w:rPr>
          <w:rFonts w:ascii="Verdana" w:hAnsi="Verdana"/>
          <w:sz w:val="16"/>
          <w:szCs w:val="16"/>
          <w:lang w:val="pt-BR"/>
        </w:rPr>
        <w:t>pelo(</w:t>
      </w:r>
      <w:proofErr w:type="gramEnd"/>
      <w:r w:rsidRPr="00FB3611">
        <w:rPr>
          <w:rFonts w:ascii="Verdana" w:hAnsi="Verdana"/>
          <w:sz w:val="16"/>
          <w:szCs w:val="16"/>
          <w:lang w:val="pt-BR"/>
        </w:rPr>
        <w:t>a) Pregoeiro(a) em obediência à Ordem de Serviço n.º 003/2016, publicada pela Secretaria Geral no Diário da Justiça do dia 19/04/2016.</w:t>
      </w:r>
    </w:p>
    <w:p w:rsidR="007475B8" w:rsidRPr="00FB3611" w:rsidRDefault="007475B8" w:rsidP="00FC1062">
      <w:pPr>
        <w:pStyle w:val="Textodenotaderodap"/>
        <w:rPr>
          <w:sz w:val="16"/>
          <w:szCs w:val="16"/>
          <w:lang w:val="pt-BR"/>
        </w:rPr>
      </w:pPr>
    </w:p>
    <w:p w:rsidR="007475B8" w:rsidRPr="00FB3611" w:rsidRDefault="007475B8" w:rsidP="00FC1062">
      <w:pPr>
        <w:pStyle w:val="Textodenotaderodap"/>
        <w:rPr>
          <w:sz w:val="16"/>
          <w:szCs w:val="16"/>
          <w:lang w:val="pt-B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08" w:type="dxa"/>
      <w:tblLayout w:type="fixed"/>
      <w:tblCellMar>
        <w:left w:w="36" w:type="dxa"/>
        <w:right w:w="36" w:type="dxa"/>
      </w:tblCellMar>
      <w:tblLook w:val="0000" w:firstRow="0" w:lastRow="0" w:firstColumn="0" w:lastColumn="0" w:noHBand="0" w:noVBand="0"/>
    </w:tblPr>
    <w:tblGrid>
      <w:gridCol w:w="1250"/>
      <w:gridCol w:w="7858"/>
    </w:tblGrid>
    <w:tr w:rsidR="007475B8" w:rsidRPr="00A8238A" w:rsidTr="00DF0DD6">
      <w:trPr>
        <w:trHeight w:val="1139"/>
      </w:trPr>
      <w:tc>
        <w:tcPr>
          <w:tcW w:w="1250" w:type="dxa"/>
        </w:tcPr>
        <w:p w:rsidR="007475B8" w:rsidRDefault="007475B8" w:rsidP="00DF0DD6">
          <w:pPr>
            <w:pStyle w:val="WW-Padro"/>
            <w:snapToGrid w:val="0"/>
          </w:pPr>
          <w:r>
            <w:rPr>
              <w:noProof/>
            </w:rPr>
            <w:drawing>
              <wp:inline distT="0" distB="0" distL="0" distR="0" wp14:anchorId="503457B5" wp14:editId="0315A0E3">
                <wp:extent cx="698740" cy="69874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l="-5247" t="-4762"/>
                        <a:stretch>
                          <a:fillRect/>
                        </a:stretch>
                      </pic:blipFill>
                      <pic:spPr bwMode="auto">
                        <a:xfrm>
                          <a:off x="0" y="0"/>
                          <a:ext cx="696516" cy="696516"/>
                        </a:xfrm>
                        <a:prstGeom prst="rect">
                          <a:avLst/>
                        </a:prstGeom>
                        <a:solidFill>
                          <a:srgbClr val="FFFFFF"/>
                        </a:solidFill>
                        <a:ln>
                          <a:noFill/>
                        </a:ln>
                      </pic:spPr>
                    </pic:pic>
                  </a:graphicData>
                </a:graphic>
              </wp:inline>
            </w:drawing>
          </w:r>
        </w:p>
      </w:tc>
      <w:tc>
        <w:tcPr>
          <w:tcW w:w="7858" w:type="dxa"/>
        </w:tcPr>
        <w:p w:rsidR="007475B8" w:rsidRPr="00DF0DD6" w:rsidRDefault="007475B8" w:rsidP="000B0606">
          <w:pPr>
            <w:pStyle w:val="Textopadro0"/>
            <w:rPr>
              <w:rFonts w:ascii="Verdana" w:hAnsi="Verdana"/>
              <w:b/>
              <w:sz w:val="18"/>
              <w:lang w:val="pt-BR"/>
            </w:rPr>
          </w:pPr>
          <w:r w:rsidRPr="00DF0DD6">
            <w:rPr>
              <w:rFonts w:ascii="Verdana" w:hAnsi="Verdana"/>
              <w:b/>
              <w:sz w:val="18"/>
              <w:lang w:val="pt-BR"/>
            </w:rPr>
            <w:t>ESTADO DO ESPÍRITO SANTO</w:t>
          </w:r>
        </w:p>
        <w:p w:rsidR="007475B8" w:rsidRPr="00DF0DD6" w:rsidRDefault="007475B8" w:rsidP="00827D9B">
          <w:pPr>
            <w:pStyle w:val="Textopadro0"/>
            <w:rPr>
              <w:rFonts w:ascii="Verdana" w:hAnsi="Verdana"/>
              <w:b/>
              <w:sz w:val="18"/>
              <w:lang w:val="pt-BR"/>
            </w:rPr>
          </w:pPr>
          <w:r w:rsidRPr="00DF0DD6">
            <w:rPr>
              <w:rFonts w:ascii="Verdana" w:hAnsi="Verdana"/>
              <w:b/>
              <w:sz w:val="18"/>
              <w:lang w:val="pt-BR"/>
            </w:rPr>
            <w:t>PODER JUDICIÁRIO</w:t>
          </w:r>
        </w:p>
        <w:p w:rsidR="007475B8" w:rsidRPr="00DF0DD6" w:rsidRDefault="007475B8">
          <w:pPr>
            <w:pStyle w:val="Textopadro0"/>
            <w:rPr>
              <w:rFonts w:ascii="Verdana" w:hAnsi="Verdana"/>
              <w:b/>
              <w:sz w:val="18"/>
              <w:lang w:val="pt-BR"/>
            </w:rPr>
          </w:pPr>
          <w:r w:rsidRPr="00DF0DD6">
            <w:rPr>
              <w:rFonts w:ascii="Verdana" w:hAnsi="Verdana"/>
              <w:b/>
              <w:sz w:val="18"/>
              <w:lang w:val="pt-BR"/>
            </w:rPr>
            <w:t>SECRETARIA DE INFRAESTRUTURA</w:t>
          </w:r>
        </w:p>
        <w:p w:rsidR="007475B8" w:rsidRPr="00DF0DD6" w:rsidRDefault="007475B8">
          <w:pPr>
            <w:pStyle w:val="Textopadro0"/>
            <w:rPr>
              <w:rFonts w:ascii="Verdana" w:hAnsi="Verdana"/>
              <w:b/>
              <w:sz w:val="18"/>
              <w:lang w:val="pt-BR"/>
            </w:rPr>
          </w:pPr>
          <w:r w:rsidRPr="00DF0DD6">
            <w:rPr>
              <w:rFonts w:ascii="Verdana" w:hAnsi="Verdana"/>
              <w:b/>
              <w:sz w:val="18"/>
              <w:lang w:val="pt-BR"/>
            </w:rPr>
            <w:t xml:space="preserve">COORDENADORIA DE COMPRAS, LICITAÇÃO E </w:t>
          </w:r>
          <w:proofErr w:type="gramStart"/>
          <w:r w:rsidRPr="00DF0DD6">
            <w:rPr>
              <w:rFonts w:ascii="Verdana" w:hAnsi="Verdana"/>
              <w:b/>
              <w:sz w:val="18"/>
              <w:lang w:val="pt-BR"/>
            </w:rPr>
            <w:t>CONTRATOS</w:t>
          </w:r>
          <w:proofErr w:type="gramEnd"/>
        </w:p>
        <w:p w:rsidR="007475B8" w:rsidRPr="00DF0DD6" w:rsidRDefault="007475B8" w:rsidP="00DF0DD6">
          <w:pPr>
            <w:pStyle w:val="Textopadro0"/>
            <w:rPr>
              <w:rFonts w:ascii="Verdana" w:hAnsi="Verdana"/>
              <w:b/>
              <w:sz w:val="18"/>
              <w:lang w:val="pt-BR"/>
            </w:rPr>
          </w:pPr>
          <w:r w:rsidRPr="00DF0DD6">
            <w:rPr>
              <w:rFonts w:ascii="Verdana" w:hAnsi="Verdana"/>
              <w:b/>
              <w:sz w:val="18"/>
              <w:lang w:val="pt-BR"/>
            </w:rPr>
            <w:t>SEÇÃO DE CONTRATAÇÃO</w:t>
          </w:r>
        </w:p>
      </w:tc>
    </w:tr>
  </w:tbl>
  <w:p w:rsidR="007475B8" w:rsidRPr="00A8238A" w:rsidRDefault="007475B8" w:rsidP="00827D9B">
    <w:pPr>
      <w:pStyle w:val="Textopadro0"/>
      <w:tabs>
        <w:tab w:val="center" w:pos="4680"/>
        <w:tab w:val="right" w:pos="9360"/>
      </w:tabs>
      <w:jc w:val="center"/>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AA86426A"/>
    <w:name w:val="WW8Num5"/>
    <w:lvl w:ilvl="0">
      <w:start w:val="1"/>
      <w:numFmt w:val="bullet"/>
      <w:lvlText w:val=""/>
      <w:lvlJc w:val="left"/>
      <w:pPr>
        <w:tabs>
          <w:tab w:val="num" w:pos="0"/>
        </w:tabs>
        <w:ind w:left="0" w:firstLine="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00000006"/>
    <w:name w:val="WW8Num6"/>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name w:val="WW8Num7"/>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00000008"/>
    <w:name w:val="WW8Num8"/>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singleLevel"/>
    <w:tmpl w:val="00000009"/>
    <w:name w:val="RTF_Num 2"/>
    <w:lvl w:ilvl="0">
      <w:start w:val="1"/>
      <w:numFmt w:val="none"/>
      <w:suff w:val="nothing"/>
      <w:lvlText w:val="·"/>
      <w:lvlJc w:val="left"/>
      <w:pPr>
        <w:tabs>
          <w:tab w:val="num" w:pos="360"/>
        </w:tabs>
        <w:ind w:left="360" w:hanging="360"/>
      </w:pPr>
      <w:rPr>
        <w:rFonts w:ascii="Symbol" w:hAnsi="Symbol"/>
      </w:rPr>
    </w:lvl>
  </w:abstractNum>
  <w:abstractNum w:abstractNumId="8">
    <w:nsid w:val="0000000A"/>
    <w:multiLevelType w:val="multilevel"/>
    <w:tmpl w:val="3D2C1400"/>
    <w:name w:val="WW8Num10"/>
    <w:lvl w:ilvl="0">
      <w:start w:val="10"/>
      <w:numFmt w:val="decimal"/>
      <w:lvlText w:val="%1."/>
      <w:lvlJc w:val="left"/>
      <w:pPr>
        <w:tabs>
          <w:tab w:val="num" w:pos="720"/>
        </w:tabs>
        <w:ind w:left="720" w:hanging="720"/>
      </w:pPr>
    </w:lvl>
    <w:lvl w:ilvl="1">
      <w:start w:val="1"/>
      <w:numFmt w:val="decimal"/>
      <w:lvlText w:val="%1.%2."/>
      <w:lvlJc w:val="left"/>
      <w:pPr>
        <w:tabs>
          <w:tab w:val="num" w:pos="1080"/>
        </w:tabs>
        <w:ind w:left="1080" w:hanging="1080"/>
      </w:pPr>
      <w:rPr>
        <w:rFonts w:ascii="Verdana" w:eastAsia="Arial" w:hAnsi="Verdana" w:cs="Arial" w:hint="default"/>
        <w:b/>
        <w:bCs/>
        <w:iCs/>
        <w:color w:val="auto"/>
        <w:sz w:val="18"/>
        <w:szCs w:val="18"/>
        <w:lang w:val="pt-BR"/>
      </w:rPr>
    </w:lvl>
    <w:lvl w:ilvl="2">
      <w:start w:val="1"/>
      <w:numFmt w:val="decimal"/>
      <w:lvlText w:val="%1.%2.%3."/>
      <w:lvlJc w:val="left"/>
      <w:pPr>
        <w:tabs>
          <w:tab w:val="num" w:pos="1440"/>
        </w:tabs>
        <w:ind w:left="1440" w:hanging="873"/>
      </w:pPr>
      <w:rPr>
        <w:rFonts w:ascii="Arial" w:eastAsia="Arial" w:hAnsi="Arial" w:cs="Arial"/>
        <w:bCs/>
        <w:iCs/>
        <w:color w:val="auto"/>
        <w:sz w:val="22"/>
        <w:szCs w:val="22"/>
        <w:lang w:val="pt-BR"/>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B"/>
    <w:multiLevelType w:val="multilevel"/>
    <w:tmpl w:val="6EA8B60A"/>
    <w:name w:val="WW8Num112"/>
    <w:lvl w:ilvl="0">
      <w:start w:val="16"/>
      <w:numFmt w:val="decimal"/>
      <w:lvlText w:val="%1."/>
      <w:lvlJc w:val="left"/>
      <w:pPr>
        <w:tabs>
          <w:tab w:val="num" w:pos="720"/>
        </w:tabs>
        <w:ind w:left="720" w:hanging="720"/>
      </w:pPr>
      <w:rPr>
        <w:b/>
      </w:rPr>
    </w:lvl>
    <w:lvl w:ilvl="1">
      <w:start w:val="1"/>
      <w:numFmt w:val="decimal"/>
      <w:lvlText w:val="%1.%2."/>
      <w:lvlJc w:val="left"/>
      <w:pPr>
        <w:tabs>
          <w:tab w:val="num" w:pos="1080"/>
        </w:tabs>
        <w:ind w:left="1080" w:hanging="1080"/>
      </w:pPr>
      <w:rPr>
        <w:rFonts w:ascii="Verdana" w:eastAsia="Calibri" w:hAnsi="Verdana" w:cs="Arial" w:hint="default"/>
        <w:b/>
        <w:bCs/>
        <w:i w:val="0"/>
        <w:color w:val="auto"/>
        <w:sz w:val="18"/>
        <w:szCs w:val="18"/>
        <w:lang w:val="pt-BR" w:eastAsia="pt-BR"/>
      </w:rPr>
    </w:lvl>
    <w:lvl w:ilvl="2">
      <w:start w:val="1"/>
      <w:numFmt w:val="decimal"/>
      <w:lvlText w:val="%1.%2.%3."/>
      <w:lvlJc w:val="left"/>
      <w:pPr>
        <w:tabs>
          <w:tab w:val="num" w:pos="1440"/>
        </w:tabs>
        <w:ind w:left="1440" w:hanging="873"/>
      </w:pPr>
      <w:rPr>
        <w:rFonts w:ascii="Verdana" w:eastAsia="Calibri" w:hAnsi="Verdana" w:cs="Arial" w:hint="default"/>
        <w:b/>
        <w:bCs/>
        <w:i w:val="0"/>
        <w:color w:val="auto"/>
        <w:sz w:val="18"/>
        <w:szCs w:val="18"/>
        <w:lang w:val="pt-BR" w:eastAsia="pt-BR"/>
      </w:rPr>
    </w:lvl>
    <w:lvl w:ilvl="3">
      <w:start w:val="1"/>
      <w:numFmt w:val="decimal"/>
      <w:lvlText w:val="%1.%2.%3.%4."/>
      <w:lvlJc w:val="left"/>
      <w:pPr>
        <w:tabs>
          <w:tab w:val="num" w:pos="1800"/>
        </w:tabs>
        <w:ind w:left="1800" w:hanging="666"/>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C"/>
    <w:multiLevelType w:val="multilevel"/>
    <w:tmpl w:val="08228408"/>
    <w:name w:val="WW8Num12"/>
    <w:lvl w:ilvl="0">
      <w:start w:val="6"/>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ascii="Verdana" w:eastAsia="SimSun" w:hAnsi="Verdana" w:cs="Arial" w:hint="default"/>
        <w:b/>
        <w:bCs/>
        <w:color w:val="auto"/>
        <w:kern w:val="1"/>
        <w:sz w:val="18"/>
        <w:szCs w:val="18"/>
        <w:lang w:val="pt-BR" w:eastAsia="zh-CN" w:bidi="hi-IN"/>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nsid w:val="0000000D"/>
    <w:multiLevelType w:val="multilevel"/>
    <w:tmpl w:val="0000000D"/>
    <w:name w:val="WW8Num13"/>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nsid w:val="0000000E"/>
    <w:multiLevelType w:val="singleLevel"/>
    <w:tmpl w:val="0000000E"/>
    <w:name w:val="WW8Num14"/>
    <w:lvl w:ilvl="0">
      <w:start w:val="1"/>
      <w:numFmt w:val="bullet"/>
      <w:lvlText w:val=""/>
      <w:lvlJc w:val="left"/>
      <w:pPr>
        <w:tabs>
          <w:tab w:val="num" w:pos="0"/>
        </w:tabs>
        <w:ind w:left="1134" w:hanging="360"/>
      </w:pPr>
      <w:rPr>
        <w:rFonts w:ascii="Symbol" w:hAnsi="Symbol"/>
      </w:rPr>
    </w:lvl>
  </w:abstractNum>
  <w:abstractNum w:abstractNumId="13">
    <w:nsid w:val="0000000F"/>
    <w:multiLevelType w:val="multilevel"/>
    <w:tmpl w:val="0000000F"/>
    <w:name w:val="WW8Num15"/>
    <w:lvl w:ilvl="0">
      <w:start w:val="1"/>
      <w:numFmt w:val="decimal"/>
      <w:lvlText w:val="%1."/>
      <w:lvlJc w:val="left"/>
      <w:pPr>
        <w:tabs>
          <w:tab w:val="num" w:pos="0"/>
        </w:tabs>
        <w:ind w:left="360" w:hanging="360"/>
      </w:pPr>
      <w:rPr>
        <w:rFonts w:ascii="Arial" w:hAnsi="Arial" w:cs="Arial"/>
        <w:szCs w:val="24"/>
        <w:lang w:val="pt-BR"/>
      </w:r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rPr>
        <w:rFonts w:ascii="Arial" w:hAnsi="Arial" w:cs="Arial"/>
        <w:szCs w:val="24"/>
        <w:lang w:val="pt-BR"/>
      </w:rPr>
    </w:lvl>
    <w:lvl w:ilvl="3">
      <w:start w:val="1"/>
      <w:numFmt w:val="decimal"/>
      <w:lvlText w:val="%1.%2.%3.%4."/>
      <w:lvlJc w:val="left"/>
      <w:pPr>
        <w:tabs>
          <w:tab w:val="num" w:pos="0"/>
        </w:tabs>
        <w:ind w:left="1080" w:hanging="1080"/>
      </w:pPr>
      <w:rPr>
        <w:rFonts w:ascii="Arial" w:hAnsi="Arial" w:cs="Arial"/>
        <w:szCs w:val="24"/>
        <w:lang w:val="pt-BR"/>
      </w:rPr>
    </w:lvl>
    <w:lvl w:ilvl="4">
      <w:start w:val="1"/>
      <w:numFmt w:val="decimal"/>
      <w:lvlText w:val="%1.%2.%3.%4.%5."/>
      <w:lvlJc w:val="left"/>
      <w:pPr>
        <w:tabs>
          <w:tab w:val="num" w:pos="0"/>
        </w:tabs>
        <w:ind w:left="1080" w:hanging="1080"/>
      </w:pPr>
      <w:rPr>
        <w:rFonts w:ascii="Arial" w:hAnsi="Arial" w:cs="Arial"/>
        <w:szCs w:val="24"/>
        <w:lang w:val="pt-BR"/>
      </w:rPr>
    </w:lvl>
    <w:lvl w:ilvl="5">
      <w:start w:val="1"/>
      <w:numFmt w:val="decimal"/>
      <w:lvlText w:val="%1.%2.%3.%4.%5.%6."/>
      <w:lvlJc w:val="left"/>
      <w:pPr>
        <w:tabs>
          <w:tab w:val="num" w:pos="0"/>
        </w:tabs>
        <w:ind w:left="1440" w:hanging="1440"/>
      </w:pPr>
      <w:rPr>
        <w:rFonts w:ascii="Arial" w:hAnsi="Arial" w:cs="Arial"/>
        <w:szCs w:val="24"/>
        <w:lang w:val="pt-BR"/>
      </w:rPr>
    </w:lvl>
    <w:lvl w:ilvl="6">
      <w:start w:val="1"/>
      <w:numFmt w:val="decimal"/>
      <w:lvlText w:val="%1.%2.%3.%4.%5.%6.%7."/>
      <w:lvlJc w:val="left"/>
      <w:pPr>
        <w:tabs>
          <w:tab w:val="num" w:pos="0"/>
        </w:tabs>
        <w:ind w:left="1440" w:hanging="1440"/>
      </w:pPr>
      <w:rPr>
        <w:rFonts w:ascii="Arial" w:hAnsi="Arial" w:cs="Arial"/>
        <w:szCs w:val="24"/>
        <w:lang w:val="pt-BR"/>
      </w:rPr>
    </w:lvl>
    <w:lvl w:ilvl="7">
      <w:start w:val="1"/>
      <w:numFmt w:val="decimal"/>
      <w:lvlText w:val="%1.%2.%3.%4.%5.%6.%7.%8."/>
      <w:lvlJc w:val="left"/>
      <w:pPr>
        <w:tabs>
          <w:tab w:val="num" w:pos="0"/>
        </w:tabs>
        <w:ind w:left="1800" w:hanging="1800"/>
      </w:pPr>
      <w:rPr>
        <w:rFonts w:ascii="Arial" w:hAnsi="Arial" w:cs="Arial"/>
        <w:szCs w:val="24"/>
        <w:lang w:val="pt-BR"/>
      </w:rPr>
    </w:lvl>
    <w:lvl w:ilvl="8">
      <w:start w:val="1"/>
      <w:numFmt w:val="decimal"/>
      <w:lvlText w:val="%1.%2.%3.%4.%5.%6.%7.%8.%9."/>
      <w:lvlJc w:val="left"/>
      <w:pPr>
        <w:tabs>
          <w:tab w:val="num" w:pos="0"/>
        </w:tabs>
        <w:ind w:left="2160" w:hanging="2160"/>
      </w:pPr>
      <w:rPr>
        <w:rFonts w:ascii="Arial" w:hAnsi="Arial" w:cs="Arial"/>
        <w:szCs w:val="24"/>
        <w:lang w:val="pt-BR"/>
      </w:rPr>
    </w:lvl>
  </w:abstractNum>
  <w:abstractNum w:abstractNumId="14">
    <w:nsid w:val="00000010"/>
    <w:multiLevelType w:val="multilevel"/>
    <w:tmpl w:val="2A86A8FA"/>
    <w:name w:val="WW8Num16"/>
    <w:lvl w:ilvl="0">
      <w:start w:val="14"/>
      <w:numFmt w:val="decimal"/>
      <w:lvlText w:val="%1"/>
      <w:lvlJc w:val="left"/>
      <w:pPr>
        <w:tabs>
          <w:tab w:val="num" w:pos="0"/>
        </w:tabs>
        <w:ind w:left="720" w:hanging="360"/>
      </w:pPr>
      <w:rPr>
        <w:rFonts w:ascii="Verdana" w:hAnsi="Verdana" w:cs="Symbol" w:hint="default"/>
        <w:b/>
        <w:sz w:val="18"/>
        <w:szCs w:val="18"/>
      </w:rPr>
    </w:lvl>
    <w:lvl w:ilvl="1">
      <w:start w:val="1"/>
      <w:numFmt w:val="decimal"/>
      <w:lvlText w:val="%1.%2."/>
      <w:lvlJc w:val="left"/>
      <w:pPr>
        <w:tabs>
          <w:tab w:val="num" w:pos="0"/>
        </w:tabs>
        <w:ind w:left="1080" w:hanging="720"/>
      </w:pPr>
      <w:rPr>
        <w:rFonts w:ascii="Verdana" w:hAnsi="Verdana" w:cs="Symbol" w:hint="default"/>
        <w:b/>
        <w:color w:val="auto"/>
        <w:sz w:val="18"/>
        <w:szCs w:val="18"/>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5">
    <w:nsid w:val="00000011"/>
    <w:multiLevelType w:val="multilevel"/>
    <w:tmpl w:val="87CC12B0"/>
    <w:name w:val="WW8Num17"/>
    <w:lvl w:ilvl="0">
      <w:start w:val="4"/>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ascii="Verdana" w:eastAsia="Calibri" w:hAnsi="Verdana" w:cs="Arial" w:hint="default"/>
        <w:b/>
        <w:bCs/>
        <w:color w:val="auto"/>
        <w:sz w:val="18"/>
        <w:szCs w:val="18"/>
        <w:lang w:val="pt-BR"/>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6">
    <w:nsid w:val="00000012"/>
    <w:multiLevelType w:val="multilevel"/>
    <w:tmpl w:val="35125E6C"/>
    <w:name w:val="WW8Num18"/>
    <w:lvl w:ilvl="0">
      <w:start w:val="7"/>
      <w:numFmt w:val="decimal"/>
      <w:lvlText w:val="%1."/>
      <w:lvlJc w:val="left"/>
      <w:pPr>
        <w:tabs>
          <w:tab w:val="num" w:pos="223"/>
        </w:tabs>
        <w:ind w:left="583" w:hanging="360"/>
      </w:pPr>
    </w:lvl>
    <w:lvl w:ilvl="1">
      <w:start w:val="1"/>
      <w:numFmt w:val="decimal"/>
      <w:lvlText w:val="%1.%2."/>
      <w:lvlJc w:val="left"/>
      <w:pPr>
        <w:tabs>
          <w:tab w:val="num" w:pos="223"/>
        </w:tabs>
        <w:ind w:left="1303" w:hanging="720"/>
      </w:pPr>
      <w:rPr>
        <w:rFonts w:ascii="Verdana" w:eastAsia="SimSun" w:hAnsi="Verdana" w:cs="Arial" w:hint="default"/>
        <w:b/>
        <w:color w:val="auto"/>
        <w:kern w:val="1"/>
        <w:sz w:val="18"/>
        <w:szCs w:val="18"/>
        <w:lang w:val="pt-BR" w:bidi="hi-IN"/>
      </w:rPr>
    </w:lvl>
    <w:lvl w:ilvl="2">
      <w:start w:val="1"/>
      <w:numFmt w:val="decimal"/>
      <w:lvlText w:val="%1.%2.%3."/>
      <w:lvlJc w:val="left"/>
      <w:pPr>
        <w:tabs>
          <w:tab w:val="num" w:pos="223"/>
        </w:tabs>
        <w:ind w:left="1663" w:hanging="720"/>
      </w:pPr>
    </w:lvl>
    <w:lvl w:ilvl="3">
      <w:start w:val="1"/>
      <w:numFmt w:val="decimal"/>
      <w:lvlText w:val="%1.%2.%3.%4."/>
      <w:lvlJc w:val="left"/>
      <w:pPr>
        <w:tabs>
          <w:tab w:val="num" w:pos="223"/>
        </w:tabs>
        <w:ind w:left="2383" w:hanging="1080"/>
      </w:pPr>
    </w:lvl>
    <w:lvl w:ilvl="4">
      <w:start w:val="1"/>
      <w:numFmt w:val="decimal"/>
      <w:lvlText w:val="%1.%2.%3.%4.%5."/>
      <w:lvlJc w:val="left"/>
      <w:pPr>
        <w:tabs>
          <w:tab w:val="num" w:pos="223"/>
        </w:tabs>
        <w:ind w:left="2743" w:hanging="1080"/>
      </w:pPr>
    </w:lvl>
    <w:lvl w:ilvl="5">
      <w:start w:val="1"/>
      <w:numFmt w:val="decimal"/>
      <w:lvlText w:val="%1.%2.%3.%4.%5.%6."/>
      <w:lvlJc w:val="left"/>
      <w:pPr>
        <w:tabs>
          <w:tab w:val="num" w:pos="223"/>
        </w:tabs>
        <w:ind w:left="3463" w:hanging="1440"/>
      </w:pPr>
    </w:lvl>
    <w:lvl w:ilvl="6">
      <w:start w:val="1"/>
      <w:numFmt w:val="decimal"/>
      <w:lvlText w:val="%1.%2.%3.%4.%5.%6.%7."/>
      <w:lvlJc w:val="left"/>
      <w:pPr>
        <w:tabs>
          <w:tab w:val="num" w:pos="223"/>
        </w:tabs>
        <w:ind w:left="3823" w:hanging="1440"/>
      </w:pPr>
    </w:lvl>
    <w:lvl w:ilvl="7">
      <w:start w:val="1"/>
      <w:numFmt w:val="decimal"/>
      <w:lvlText w:val="%1.%2.%3.%4.%5.%6.%7.%8."/>
      <w:lvlJc w:val="left"/>
      <w:pPr>
        <w:tabs>
          <w:tab w:val="num" w:pos="223"/>
        </w:tabs>
        <w:ind w:left="4543" w:hanging="1800"/>
      </w:pPr>
    </w:lvl>
    <w:lvl w:ilvl="8">
      <w:start w:val="1"/>
      <w:numFmt w:val="decimal"/>
      <w:lvlText w:val="%1.%2.%3.%4.%5.%6.%7.%8.%9."/>
      <w:lvlJc w:val="left"/>
      <w:pPr>
        <w:tabs>
          <w:tab w:val="num" w:pos="223"/>
        </w:tabs>
        <w:ind w:left="4903" w:hanging="1800"/>
      </w:pPr>
    </w:lvl>
  </w:abstractNum>
  <w:abstractNum w:abstractNumId="17">
    <w:nsid w:val="00000013"/>
    <w:multiLevelType w:val="multilevel"/>
    <w:tmpl w:val="00000013"/>
    <w:name w:val="WW8Num19"/>
    <w:lvl w:ilvl="0">
      <w:start w:val="11"/>
      <w:numFmt w:val="decimal"/>
      <w:lvlText w:val="%1."/>
      <w:lvlJc w:val="left"/>
      <w:pPr>
        <w:tabs>
          <w:tab w:val="num" w:pos="0"/>
        </w:tabs>
        <w:ind w:left="480" w:hanging="480"/>
      </w:pPr>
      <w:rPr>
        <w:rFonts w:ascii="Arial" w:eastAsia="Times New Roman" w:hAnsi="Arial" w:cs="Arial"/>
        <w:b/>
        <w:bCs/>
        <w:color w:val="auto"/>
        <w:kern w:val="1"/>
        <w:sz w:val="22"/>
        <w:szCs w:val="22"/>
        <w:lang w:val="pt-BR" w:eastAsia="zh-CN" w:bidi="hi-IN"/>
      </w:rPr>
    </w:lvl>
    <w:lvl w:ilvl="1">
      <w:start w:val="1"/>
      <w:numFmt w:val="decimal"/>
      <w:lvlText w:val="%1.%2."/>
      <w:lvlJc w:val="left"/>
      <w:pPr>
        <w:tabs>
          <w:tab w:val="num" w:pos="0"/>
        </w:tabs>
        <w:ind w:left="720" w:hanging="720"/>
      </w:pPr>
      <w:rPr>
        <w:rFonts w:ascii="Arial" w:eastAsia="Times New Roman" w:hAnsi="Arial" w:cs="Arial"/>
        <w:b/>
        <w:bCs/>
        <w:color w:val="auto"/>
        <w:kern w:val="1"/>
        <w:sz w:val="22"/>
        <w:szCs w:val="22"/>
        <w:lang w:val="pt-BR" w:eastAsia="zh-CN" w:bidi="hi-IN"/>
      </w:rPr>
    </w:lvl>
    <w:lvl w:ilvl="2">
      <w:start w:val="1"/>
      <w:numFmt w:val="decimal"/>
      <w:lvlText w:val="%1.%2.%3."/>
      <w:lvlJc w:val="left"/>
      <w:pPr>
        <w:tabs>
          <w:tab w:val="num" w:pos="142"/>
        </w:tabs>
        <w:ind w:left="862" w:hanging="720"/>
      </w:pPr>
      <w:rPr>
        <w:rFonts w:ascii="Arial" w:eastAsia="Times New Roman" w:hAnsi="Arial" w:cs="Arial"/>
        <w:b/>
        <w:bCs/>
        <w:color w:val="auto"/>
        <w:kern w:val="1"/>
        <w:sz w:val="22"/>
        <w:szCs w:val="22"/>
        <w:lang w:val="pt-BR" w:eastAsia="zh-CN" w:bidi="hi-IN"/>
      </w:rPr>
    </w:lvl>
    <w:lvl w:ilvl="3">
      <w:start w:val="1"/>
      <w:numFmt w:val="decimal"/>
      <w:lvlText w:val="%1.%2.%3.%4."/>
      <w:lvlJc w:val="left"/>
      <w:pPr>
        <w:tabs>
          <w:tab w:val="num" w:pos="0"/>
        </w:tabs>
        <w:ind w:left="1080" w:hanging="1080"/>
      </w:pPr>
      <w:rPr>
        <w:rFonts w:ascii="Arial" w:eastAsia="Times New Roman" w:hAnsi="Arial" w:cs="Arial"/>
        <w:b/>
        <w:bCs/>
        <w:color w:val="auto"/>
        <w:kern w:val="1"/>
        <w:sz w:val="22"/>
        <w:szCs w:val="22"/>
        <w:lang w:val="pt-BR" w:eastAsia="zh-CN" w:bidi="hi-IN"/>
      </w:rPr>
    </w:lvl>
    <w:lvl w:ilvl="4">
      <w:start w:val="1"/>
      <w:numFmt w:val="decimal"/>
      <w:lvlText w:val="%1.%2.%3.%4.%5."/>
      <w:lvlJc w:val="left"/>
      <w:pPr>
        <w:tabs>
          <w:tab w:val="num" w:pos="0"/>
        </w:tabs>
        <w:ind w:left="1080" w:hanging="1080"/>
      </w:pPr>
      <w:rPr>
        <w:rFonts w:ascii="Arial" w:eastAsia="Times New Roman" w:hAnsi="Arial" w:cs="Arial"/>
        <w:b/>
        <w:bCs/>
        <w:color w:val="auto"/>
        <w:kern w:val="1"/>
        <w:sz w:val="22"/>
        <w:szCs w:val="22"/>
        <w:lang w:val="pt-BR" w:eastAsia="zh-CN" w:bidi="hi-IN"/>
      </w:rPr>
    </w:lvl>
    <w:lvl w:ilvl="5">
      <w:start w:val="1"/>
      <w:numFmt w:val="decimal"/>
      <w:lvlText w:val="%1.%2.%3.%4.%5.%6."/>
      <w:lvlJc w:val="left"/>
      <w:pPr>
        <w:tabs>
          <w:tab w:val="num" w:pos="0"/>
        </w:tabs>
        <w:ind w:left="1440" w:hanging="1440"/>
      </w:pPr>
      <w:rPr>
        <w:rFonts w:ascii="Arial" w:eastAsia="Times New Roman" w:hAnsi="Arial" w:cs="Arial"/>
        <w:b/>
        <w:bCs/>
        <w:color w:val="auto"/>
        <w:kern w:val="1"/>
        <w:sz w:val="22"/>
        <w:szCs w:val="22"/>
        <w:lang w:val="pt-BR" w:eastAsia="zh-CN" w:bidi="hi-IN"/>
      </w:rPr>
    </w:lvl>
    <w:lvl w:ilvl="6">
      <w:start w:val="1"/>
      <w:numFmt w:val="decimal"/>
      <w:lvlText w:val="%1.%2.%3.%4.%5.%6.%7."/>
      <w:lvlJc w:val="left"/>
      <w:pPr>
        <w:tabs>
          <w:tab w:val="num" w:pos="0"/>
        </w:tabs>
        <w:ind w:left="1440" w:hanging="1440"/>
      </w:pPr>
      <w:rPr>
        <w:rFonts w:ascii="Arial" w:eastAsia="Times New Roman" w:hAnsi="Arial" w:cs="Arial"/>
        <w:b/>
        <w:bCs/>
        <w:color w:val="auto"/>
        <w:kern w:val="1"/>
        <w:sz w:val="22"/>
        <w:szCs w:val="22"/>
        <w:lang w:val="pt-BR" w:eastAsia="zh-CN" w:bidi="hi-IN"/>
      </w:rPr>
    </w:lvl>
    <w:lvl w:ilvl="7">
      <w:start w:val="1"/>
      <w:numFmt w:val="decimal"/>
      <w:lvlText w:val="%1.%2.%3.%4.%5.%6.%7.%8."/>
      <w:lvlJc w:val="left"/>
      <w:pPr>
        <w:tabs>
          <w:tab w:val="num" w:pos="0"/>
        </w:tabs>
        <w:ind w:left="1800" w:hanging="1800"/>
      </w:pPr>
      <w:rPr>
        <w:rFonts w:ascii="Arial" w:eastAsia="Times New Roman" w:hAnsi="Arial" w:cs="Arial"/>
        <w:b/>
        <w:bCs/>
        <w:color w:val="auto"/>
        <w:kern w:val="1"/>
        <w:sz w:val="22"/>
        <w:szCs w:val="22"/>
        <w:lang w:val="pt-BR" w:eastAsia="zh-CN" w:bidi="hi-IN"/>
      </w:rPr>
    </w:lvl>
    <w:lvl w:ilvl="8">
      <w:start w:val="1"/>
      <w:numFmt w:val="decimal"/>
      <w:lvlText w:val="%1.%2.%3.%4.%5.%6.%7.%8.%9."/>
      <w:lvlJc w:val="left"/>
      <w:pPr>
        <w:tabs>
          <w:tab w:val="num" w:pos="0"/>
        </w:tabs>
        <w:ind w:left="1800" w:hanging="1800"/>
      </w:pPr>
      <w:rPr>
        <w:rFonts w:ascii="Arial" w:eastAsia="Times New Roman" w:hAnsi="Arial" w:cs="Arial"/>
        <w:b/>
        <w:bCs/>
        <w:color w:val="auto"/>
        <w:kern w:val="1"/>
        <w:sz w:val="22"/>
        <w:szCs w:val="22"/>
        <w:lang w:val="pt-BR" w:eastAsia="zh-CN" w:bidi="hi-IN"/>
      </w:rPr>
    </w:lvl>
  </w:abstractNum>
  <w:abstractNum w:abstractNumId="18">
    <w:nsid w:val="00000014"/>
    <w:multiLevelType w:val="singleLevel"/>
    <w:tmpl w:val="00000014"/>
    <w:name w:val="WW8Num20"/>
    <w:lvl w:ilvl="0">
      <w:start w:val="10"/>
      <w:numFmt w:val="decimal"/>
      <w:lvlText w:val="%1"/>
      <w:lvlJc w:val="left"/>
      <w:pPr>
        <w:tabs>
          <w:tab w:val="num" w:pos="0"/>
        </w:tabs>
        <w:ind w:left="720" w:hanging="360"/>
      </w:pPr>
      <w:rPr>
        <w:b/>
      </w:rPr>
    </w:lvl>
  </w:abstractNum>
  <w:abstractNum w:abstractNumId="19">
    <w:nsid w:val="00000016"/>
    <w:multiLevelType w:val="singleLevel"/>
    <w:tmpl w:val="00000016"/>
    <w:name w:val="WW8Num22"/>
    <w:lvl w:ilvl="0">
      <w:start w:val="1"/>
      <w:numFmt w:val="lowerLetter"/>
      <w:lvlText w:val="%1)"/>
      <w:lvlJc w:val="left"/>
      <w:pPr>
        <w:tabs>
          <w:tab w:val="num" w:pos="0"/>
        </w:tabs>
        <w:ind w:left="720" w:hanging="360"/>
      </w:pPr>
      <w:rPr>
        <w:rFonts w:ascii="Arial" w:hAnsi="Arial" w:cs="Arial"/>
        <w:b/>
        <w:szCs w:val="24"/>
        <w:lang w:val="pt-BR"/>
      </w:rPr>
    </w:lvl>
  </w:abstractNum>
  <w:abstractNum w:abstractNumId="20">
    <w:nsid w:val="00000017"/>
    <w:multiLevelType w:val="multilevel"/>
    <w:tmpl w:val="FA065D62"/>
    <w:name w:val="WW8Num23"/>
    <w:lvl w:ilvl="0">
      <w:start w:val="12"/>
      <w:numFmt w:val="decimal"/>
      <w:lvlText w:val="%1."/>
      <w:lvlJc w:val="left"/>
      <w:pPr>
        <w:tabs>
          <w:tab w:val="num" w:pos="0"/>
        </w:tabs>
        <w:ind w:left="600" w:hanging="600"/>
      </w:pPr>
      <w:rPr>
        <w:rFonts w:hint="default"/>
      </w:rPr>
    </w:lvl>
    <w:lvl w:ilvl="1">
      <w:start w:val="1"/>
      <w:numFmt w:val="decimal"/>
      <w:lvlText w:val="%1.%2."/>
      <w:lvlJc w:val="left"/>
      <w:pPr>
        <w:tabs>
          <w:tab w:val="num" w:pos="0"/>
        </w:tabs>
        <w:ind w:left="2160" w:hanging="720"/>
      </w:pPr>
      <w:rPr>
        <w:rFonts w:ascii="Arial" w:eastAsia="Lucida Sans Unicode" w:hAnsi="Arial" w:cs="Arial" w:hint="default"/>
        <w:b/>
        <w:color w:val="auto"/>
        <w:kern w:val="1"/>
        <w:sz w:val="22"/>
        <w:szCs w:val="22"/>
        <w:shd w:val="clear" w:color="auto" w:fill="FFFFFF"/>
        <w:lang w:val="pt-BR"/>
      </w:rPr>
    </w:lvl>
    <w:lvl w:ilvl="2">
      <w:start w:val="1"/>
      <w:numFmt w:val="decimal"/>
      <w:lvlText w:val="%1.%2.%3."/>
      <w:lvlJc w:val="left"/>
      <w:pPr>
        <w:tabs>
          <w:tab w:val="num" w:pos="0"/>
        </w:tabs>
        <w:ind w:left="3600" w:hanging="720"/>
      </w:pPr>
      <w:rPr>
        <w:rFonts w:hint="default"/>
      </w:rPr>
    </w:lvl>
    <w:lvl w:ilvl="3">
      <w:start w:val="1"/>
      <w:numFmt w:val="decimal"/>
      <w:lvlText w:val="%1.%2.%3.%4."/>
      <w:lvlJc w:val="left"/>
      <w:pPr>
        <w:tabs>
          <w:tab w:val="num" w:pos="0"/>
        </w:tabs>
        <w:ind w:left="5400" w:hanging="1080"/>
      </w:pPr>
      <w:rPr>
        <w:rFonts w:hint="default"/>
      </w:rPr>
    </w:lvl>
    <w:lvl w:ilvl="4">
      <w:start w:val="1"/>
      <w:numFmt w:val="decimal"/>
      <w:lvlText w:val="%1.%2.%3.%4.%5."/>
      <w:lvlJc w:val="left"/>
      <w:pPr>
        <w:tabs>
          <w:tab w:val="num" w:pos="0"/>
        </w:tabs>
        <w:ind w:left="6840" w:hanging="1080"/>
      </w:pPr>
      <w:rPr>
        <w:rFonts w:hint="default"/>
      </w:rPr>
    </w:lvl>
    <w:lvl w:ilvl="5">
      <w:start w:val="1"/>
      <w:numFmt w:val="decimal"/>
      <w:lvlText w:val="%1.%2.%3.%4.%5.%6."/>
      <w:lvlJc w:val="left"/>
      <w:pPr>
        <w:tabs>
          <w:tab w:val="num" w:pos="0"/>
        </w:tabs>
        <w:ind w:left="8640" w:hanging="1440"/>
      </w:pPr>
      <w:rPr>
        <w:rFonts w:hint="default"/>
      </w:rPr>
    </w:lvl>
    <w:lvl w:ilvl="6">
      <w:start w:val="1"/>
      <w:numFmt w:val="decimal"/>
      <w:lvlText w:val="%1.%2.%3.%4.%5.%6.%7."/>
      <w:lvlJc w:val="left"/>
      <w:pPr>
        <w:tabs>
          <w:tab w:val="num" w:pos="0"/>
        </w:tabs>
        <w:ind w:left="10080" w:hanging="1440"/>
      </w:pPr>
      <w:rPr>
        <w:rFonts w:hint="default"/>
      </w:rPr>
    </w:lvl>
    <w:lvl w:ilvl="7">
      <w:start w:val="1"/>
      <w:numFmt w:val="decimal"/>
      <w:lvlText w:val="%1.%2.%3.%4.%5.%6.%7.%8."/>
      <w:lvlJc w:val="left"/>
      <w:pPr>
        <w:tabs>
          <w:tab w:val="num" w:pos="0"/>
        </w:tabs>
        <w:ind w:left="11880" w:hanging="1800"/>
      </w:pPr>
      <w:rPr>
        <w:rFonts w:hint="default"/>
      </w:rPr>
    </w:lvl>
    <w:lvl w:ilvl="8">
      <w:start w:val="1"/>
      <w:numFmt w:val="decimal"/>
      <w:lvlText w:val="%1.%2.%3.%4.%5.%6.%7.%8.%9."/>
      <w:lvlJc w:val="left"/>
      <w:pPr>
        <w:tabs>
          <w:tab w:val="num" w:pos="0"/>
        </w:tabs>
        <w:ind w:left="13320" w:hanging="1800"/>
      </w:pPr>
      <w:rPr>
        <w:rFonts w:hint="default"/>
      </w:rPr>
    </w:lvl>
  </w:abstractNum>
  <w:abstractNum w:abstractNumId="21">
    <w:nsid w:val="00000018"/>
    <w:multiLevelType w:val="multilevel"/>
    <w:tmpl w:val="8596540C"/>
    <w:name w:val="WW8Num24"/>
    <w:lvl w:ilvl="0">
      <w:start w:val="3"/>
      <w:numFmt w:val="decimal"/>
      <w:lvlText w:val="%1."/>
      <w:lvlJc w:val="left"/>
      <w:pPr>
        <w:tabs>
          <w:tab w:val="num" w:pos="0"/>
        </w:tabs>
        <w:ind w:left="360" w:hanging="360"/>
      </w:pPr>
    </w:lvl>
    <w:lvl w:ilvl="1">
      <w:start w:val="1"/>
      <w:numFmt w:val="decimal"/>
      <w:lvlText w:val="%1.%2."/>
      <w:lvlJc w:val="left"/>
      <w:pPr>
        <w:tabs>
          <w:tab w:val="num" w:pos="0"/>
        </w:tabs>
        <w:ind w:left="1440" w:hanging="720"/>
      </w:pPr>
      <w:rPr>
        <w:rFonts w:ascii="Arial" w:hAnsi="Arial" w:cs="Arial" w:hint="default"/>
        <w:b/>
        <w:color w:val="auto"/>
        <w:sz w:val="22"/>
        <w:szCs w:val="22"/>
        <w:lang w:val="pt-BR"/>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2">
    <w:nsid w:val="00000019"/>
    <w:multiLevelType w:val="multilevel"/>
    <w:tmpl w:val="23E8D82C"/>
    <w:name w:val="WW8Num25"/>
    <w:lvl w:ilvl="0">
      <w:start w:val="9"/>
      <w:numFmt w:val="decimal"/>
      <w:lvlText w:val="%1."/>
      <w:lvlJc w:val="left"/>
      <w:pPr>
        <w:tabs>
          <w:tab w:val="num" w:pos="0"/>
        </w:tabs>
        <w:ind w:left="360" w:hanging="360"/>
      </w:pPr>
    </w:lvl>
    <w:lvl w:ilvl="1">
      <w:start w:val="1"/>
      <w:numFmt w:val="decimal"/>
      <w:lvlText w:val="%1.%2."/>
      <w:lvlJc w:val="left"/>
      <w:pPr>
        <w:tabs>
          <w:tab w:val="num" w:pos="0"/>
        </w:tabs>
        <w:ind w:left="720" w:hanging="720"/>
      </w:pPr>
      <w:rPr>
        <w:b/>
        <w:color w:val="auto"/>
        <w:sz w:val="18"/>
        <w:szCs w:val="18"/>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3">
    <w:nsid w:val="0000001A"/>
    <w:multiLevelType w:val="multilevel"/>
    <w:tmpl w:val="22545CB6"/>
    <w:name w:val="WW8Num26"/>
    <w:lvl w:ilvl="0">
      <w:start w:val="18"/>
      <w:numFmt w:val="decimal"/>
      <w:lvlText w:val="%1."/>
      <w:lvlJc w:val="left"/>
      <w:pPr>
        <w:tabs>
          <w:tab w:val="num" w:pos="0"/>
        </w:tabs>
        <w:ind w:left="480" w:hanging="480"/>
      </w:pPr>
    </w:lvl>
    <w:lvl w:ilvl="1">
      <w:start w:val="1"/>
      <w:numFmt w:val="decimal"/>
      <w:lvlText w:val="%1.%2."/>
      <w:lvlJc w:val="left"/>
      <w:pPr>
        <w:tabs>
          <w:tab w:val="num" w:pos="0"/>
        </w:tabs>
        <w:ind w:left="480" w:hanging="480"/>
      </w:pPr>
      <w:rPr>
        <w:rFonts w:ascii="Verdana" w:hAnsi="Verdana" w:cs="Arial" w:hint="default"/>
        <w:b/>
        <w:color w:val="auto"/>
        <w:sz w:val="18"/>
        <w:szCs w:val="18"/>
        <w:lang w:val="pt-BR" w:eastAsia="pt-BR"/>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4">
    <w:nsid w:val="0000001D"/>
    <w:multiLevelType w:val="multilevel"/>
    <w:tmpl w:val="6370587C"/>
    <w:name w:val="WW8Num29"/>
    <w:lvl w:ilvl="0">
      <w:start w:val="8"/>
      <w:numFmt w:val="decimal"/>
      <w:lvlText w:val="%1"/>
      <w:lvlJc w:val="left"/>
      <w:pPr>
        <w:tabs>
          <w:tab w:val="num" w:pos="223"/>
        </w:tabs>
        <w:ind w:left="360" w:hanging="360"/>
      </w:pPr>
      <w:rPr>
        <w:rFonts w:ascii="Arial" w:hAnsi="Arial" w:cs="Arial"/>
        <w:b/>
        <w:color w:val="auto"/>
        <w:sz w:val="22"/>
        <w:szCs w:val="24"/>
        <w:lang w:val="pt-BR"/>
      </w:rPr>
    </w:lvl>
    <w:lvl w:ilvl="1">
      <w:start w:val="1"/>
      <w:numFmt w:val="decimal"/>
      <w:lvlText w:val="%1.%2."/>
      <w:lvlJc w:val="left"/>
      <w:pPr>
        <w:tabs>
          <w:tab w:val="num" w:pos="223"/>
        </w:tabs>
        <w:ind w:left="943" w:hanging="720"/>
      </w:pPr>
      <w:rPr>
        <w:rFonts w:ascii="Verdana" w:hAnsi="Verdana" w:cs="Arial" w:hint="default"/>
        <w:b/>
        <w:i w:val="0"/>
        <w:color w:val="auto"/>
        <w:sz w:val="18"/>
        <w:szCs w:val="18"/>
        <w:lang w:val="pt-BR"/>
      </w:rPr>
    </w:lvl>
    <w:lvl w:ilvl="2">
      <w:start w:val="1"/>
      <w:numFmt w:val="decimal"/>
      <w:lvlText w:val="%1.%2.%3."/>
      <w:lvlJc w:val="left"/>
      <w:pPr>
        <w:tabs>
          <w:tab w:val="num" w:pos="223"/>
        </w:tabs>
        <w:ind w:left="1166" w:hanging="720"/>
      </w:pPr>
    </w:lvl>
    <w:lvl w:ilvl="3">
      <w:start w:val="1"/>
      <w:numFmt w:val="decimal"/>
      <w:lvlText w:val="%1.%2.%3.%4."/>
      <w:lvlJc w:val="left"/>
      <w:pPr>
        <w:tabs>
          <w:tab w:val="num" w:pos="223"/>
        </w:tabs>
        <w:ind w:left="1749" w:hanging="1080"/>
      </w:pPr>
    </w:lvl>
    <w:lvl w:ilvl="4">
      <w:start w:val="1"/>
      <w:numFmt w:val="decimal"/>
      <w:lvlText w:val="%1.%2.%3.%4.%5."/>
      <w:lvlJc w:val="left"/>
      <w:pPr>
        <w:tabs>
          <w:tab w:val="num" w:pos="223"/>
        </w:tabs>
        <w:ind w:left="1972" w:hanging="1080"/>
      </w:pPr>
    </w:lvl>
    <w:lvl w:ilvl="5">
      <w:start w:val="1"/>
      <w:numFmt w:val="decimal"/>
      <w:lvlText w:val="%1.%2.%3.%4.%5.%6."/>
      <w:lvlJc w:val="left"/>
      <w:pPr>
        <w:tabs>
          <w:tab w:val="num" w:pos="223"/>
        </w:tabs>
        <w:ind w:left="2555" w:hanging="1440"/>
      </w:pPr>
    </w:lvl>
    <w:lvl w:ilvl="6">
      <w:start w:val="1"/>
      <w:numFmt w:val="decimal"/>
      <w:lvlText w:val="%1.%2.%3.%4.%5.%6.%7."/>
      <w:lvlJc w:val="left"/>
      <w:pPr>
        <w:tabs>
          <w:tab w:val="num" w:pos="223"/>
        </w:tabs>
        <w:ind w:left="2778" w:hanging="1440"/>
      </w:pPr>
    </w:lvl>
    <w:lvl w:ilvl="7">
      <w:start w:val="1"/>
      <w:numFmt w:val="decimal"/>
      <w:lvlText w:val="%1.%2.%3.%4.%5.%6.%7.%8."/>
      <w:lvlJc w:val="left"/>
      <w:pPr>
        <w:tabs>
          <w:tab w:val="num" w:pos="223"/>
        </w:tabs>
        <w:ind w:left="3361" w:hanging="1800"/>
      </w:pPr>
    </w:lvl>
    <w:lvl w:ilvl="8">
      <w:start w:val="1"/>
      <w:numFmt w:val="decimal"/>
      <w:lvlText w:val="%1.%2.%3.%4.%5.%6.%7.%8.%9."/>
      <w:lvlJc w:val="left"/>
      <w:pPr>
        <w:tabs>
          <w:tab w:val="num" w:pos="223"/>
        </w:tabs>
        <w:ind w:left="3584" w:hanging="1800"/>
      </w:pPr>
    </w:lvl>
  </w:abstractNum>
  <w:abstractNum w:abstractNumId="25">
    <w:nsid w:val="0000001E"/>
    <w:multiLevelType w:val="multilevel"/>
    <w:tmpl w:val="6AF6DA5E"/>
    <w:name w:val="WW8Num30"/>
    <w:lvl w:ilvl="0">
      <w:start w:val="5"/>
      <w:numFmt w:val="decimal"/>
      <w:lvlText w:val="%1."/>
      <w:lvlJc w:val="left"/>
      <w:pPr>
        <w:tabs>
          <w:tab w:val="num" w:pos="0"/>
        </w:tabs>
        <w:ind w:left="975" w:hanging="975"/>
      </w:pPr>
    </w:lvl>
    <w:lvl w:ilvl="1">
      <w:start w:val="3"/>
      <w:numFmt w:val="decimal"/>
      <w:lvlText w:val="%1.%2."/>
      <w:lvlJc w:val="left"/>
      <w:pPr>
        <w:tabs>
          <w:tab w:val="num" w:pos="0"/>
        </w:tabs>
        <w:ind w:left="1329" w:hanging="975"/>
      </w:pPr>
    </w:lvl>
    <w:lvl w:ilvl="2">
      <w:start w:val="3"/>
      <w:numFmt w:val="decimal"/>
      <w:lvlText w:val="%1.%2.%3."/>
      <w:lvlJc w:val="left"/>
      <w:pPr>
        <w:tabs>
          <w:tab w:val="num" w:pos="0"/>
        </w:tabs>
        <w:ind w:left="1683" w:hanging="975"/>
      </w:pPr>
    </w:lvl>
    <w:lvl w:ilvl="3">
      <w:start w:val="2"/>
      <w:numFmt w:val="decimal"/>
      <w:lvlText w:val="%1.%2.%3.%4."/>
      <w:lvlJc w:val="left"/>
      <w:pPr>
        <w:tabs>
          <w:tab w:val="num" w:pos="0"/>
        </w:tabs>
        <w:ind w:left="2142" w:hanging="1080"/>
      </w:pPr>
    </w:lvl>
    <w:lvl w:ilvl="4">
      <w:start w:val="1"/>
      <w:numFmt w:val="decimal"/>
      <w:lvlText w:val="%1.%2.%3.%4.%5."/>
      <w:lvlJc w:val="left"/>
      <w:pPr>
        <w:tabs>
          <w:tab w:val="num" w:pos="0"/>
        </w:tabs>
        <w:ind w:left="2496" w:hanging="1080"/>
      </w:pPr>
      <w:rPr>
        <w:sz w:val="18"/>
        <w:szCs w:val="18"/>
      </w:rPr>
    </w:lvl>
    <w:lvl w:ilvl="5">
      <w:start w:val="1"/>
      <w:numFmt w:val="decimal"/>
      <w:lvlText w:val="%1.%2.%3.%4.%5.%6."/>
      <w:lvlJc w:val="left"/>
      <w:pPr>
        <w:tabs>
          <w:tab w:val="num" w:pos="0"/>
        </w:tabs>
        <w:ind w:left="3210" w:hanging="1440"/>
      </w:pPr>
    </w:lvl>
    <w:lvl w:ilvl="6">
      <w:start w:val="1"/>
      <w:numFmt w:val="decimal"/>
      <w:lvlText w:val="%1.%2.%3.%4.%5.%6.%7."/>
      <w:lvlJc w:val="left"/>
      <w:pPr>
        <w:tabs>
          <w:tab w:val="num" w:pos="0"/>
        </w:tabs>
        <w:ind w:left="3564" w:hanging="1440"/>
      </w:pPr>
    </w:lvl>
    <w:lvl w:ilvl="7">
      <w:start w:val="1"/>
      <w:numFmt w:val="decimal"/>
      <w:lvlText w:val="%1.%2.%3.%4.%5.%6.%7.%8."/>
      <w:lvlJc w:val="left"/>
      <w:pPr>
        <w:tabs>
          <w:tab w:val="num" w:pos="0"/>
        </w:tabs>
        <w:ind w:left="4278" w:hanging="1800"/>
      </w:pPr>
    </w:lvl>
    <w:lvl w:ilvl="8">
      <w:start w:val="1"/>
      <w:numFmt w:val="decimal"/>
      <w:lvlText w:val="%1.%2.%3.%4.%5.%6.%7.%8.%9."/>
      <w:lvlJc w:val="left"/>
      <w:pPr>
        <w:tabs>
          <w:tab w:val="num" w:pos="0"/>
        </w:tabs>
        <w:ind w:left="4992" w:hanging="2160"/>
      </w:pPr>
    </w:lvl>
  </w:abstractNum>
  <w:abstractNum w:abstractNumId="26">
    <w:nsid w:val="008650F0"/>
    <w:multiLevelType w:val="hybridMultilevel"/>
    <w:tmpl w:val="04BAC028"/>
    <w:lvl w:ilvl="0" w:tplc="04160001">
      <w:start w:val="30"/>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01815D88"/>
    <w:multiLevelType w:val="hybridMultilevel"/>
    <w:tmpl w:val="EE560B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04C34D33"/>
    <w:multiLevelType w:val="hybridMultilevel"/>
    <w:tmpl w:val="40044B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06A10FA6"/>
    <w:multiLevelType w:val="hybridMultilevel"/>
    <w:tmpl w:val="215ACD34"/>
    <w:lvl w:ilvl="0" w:tplc="04160019">
      <w:start w:val="1"/>
      <w:numFmt w:val="lowerLetter"/>
      <w:lvlText w:val="%1."/>
      <w:lvlJc w:val="left"/>
      <w:pPr>
        <w:ind w:left="1069" w:hanging="360"/>
      </w:pPr>
      <w:rPr>
        <w:rFonts w:hint="default"/>
        <w:sz w:val="22"/>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nsid w:val="06F64D21"/>
    <w:multiLevelType w:val="hybridMultilevel"/>
    <w:tmpl w:val="5B82E19C"/>
    <w:lvl w:ilvl="0" w:tplc="04160017">
      <w:start w:val="1"/>
      <w:numFmt w:val="lowerLetter"/>
      <w:lvlText w:val="%1)"/>
      <w:lvlJc w:val="left"/>
      <w:pPr>
        <w:ind w:left="1800" w:hanging="360"/>
      </w:pPr>
    </w:lvl>
    <w:lvl w:ilvl="1" w:tplc="04160019">
      <w:start w:val="1"/>
      <w:numFmt w:val="lowerLetter"/>
      <w:lvlText w:val="%2."/>
      <w:lvlJc w:val="left"/>
      <w:pPr>
        <w:ind w:left="2520" w:hanging="360"/>
      </w:pPr>
    </w:lvl>
    <w:lvl w:ilvl="2" w:tplc="0416001B">
      <w:start w:val="1"/>
      <w:numFmt w:val="lowerRoman"/>
      <w:lvlText w:val="%3."/>
      <w:lvlJc w:val="right"/>
      <w:pPr>
        <w:ind w:left="3240" w:hanging="180"/>
      </w:pPr>
    </w:lvl>
    <w:lvl w:ilvl="3" w:tplc="0416000F">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31">
    <w:nsid w:val="08CE73DC"/>
    <w:multiLevelType w:val="hybridMultilevel"/>
    <w:tmpl w:val="B25AAB32"/>
    <w:lvl w:ilvl="0" w:tplc="4138967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0B311A8D"/>
    <w:multiLevelType w:val="hybridMultilevel"/>
    <w:tmpl w:val="A8F411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0C9E37DE"/>
    <w:multiLevelType w:val="multilevel"/>
    <w:tmpl w:val="75861200"/>
    <w:name w:val="WW8Num20222"/>
    <w:lvl w:ilvl="0">
      <w:start w:val="1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0F851029"/>
    <w:multiLevelType w:val="multilevel"/>
    <w:tmpl w:val="D68EA778"/>
    <w:lvl w:ilvl="0">
      <w:start w:val="8"/>
      <w:numFmt w:val="decimal"/>
      <w:lvlText w:val="%1"/>
      <w:lvlJc w:val="left"/>
      <w:pPr>
        <w:ind w:left="360" w:hanging="360"/>
      </w:pPr>
      <w:rPr>
        <w:rFonts w:ascii="Verdana" w:hAnsi="Verdana" w:hint="default"/>
        <w:sz w:val="18"/>
      </w:rPr>
    </w:lvl>
    <w:lvl w:ilvl="1">
      <w:start w:val="1"/>
      <w:numFmt w:val="decimal"/>
      <w:lvlText w:val="%1.%2"/>
      <w:lvlJc w:val="left"/>
      <w:pPr>
        <w:ind w:left="1080" w:hanging="360"/>
      </w:pPr>
      <w:rPr>
        <w:rFonts w:ascii="Verdana" w:hAnsi="Verdana" w:hint="default"/>
        <w:b/>
        <w:sz w:val="18"/>
      </w:rPr>
    </w:lvl>
    <w:lvl w:ilvl="2">
      <w:start w:val="1"/>
      <w:numFmt w:val="decimal"/>
      <w:lvlText w:val="%1.%2.%3"/>
      <w:lvlJc w:val="left"/>
      <w:pPr>
        <w:ind w:left="2160" w:hanging="720"/>
      </w:pPr>
      <w:rPr>
        <w:rFonts w:ascii="Verdana" w:hAnsi="Verdana" w:hint="default"/>
        <w:sz w:val="18"/>
      </w:rPr>
    </w:lvl>
    <w:lvl w:ilvl="3">
      <w:start w:val="1"/>
      <w:numFmt w:val="decimal"/>
      <w:lvlText w:val="%1.%2.%3.%4"/>
      <w:lvlJc w:val="left"/>
      <w:pPr>
        <w:ind w:left="2880" w:hanging="720"/>
      </w:pPr>
      <w:rPr>
        <w:rFonts w:ascii="Verdana" w:hAnsi="Verdana" w:hint="default"/>
        <w:b/>
        <w:sz w:val="18"/>
      </w:rPr>
    </w:lvl>
    <w:lvl w:ilvl="4">
      <w:start w:val="1"/>
      <w:numFmt w:val="decimal"/>
      <w:lvlText w:val="%1.%2.%3.%4.%5"/>
      <w:lvlJc w:val="left"/>
      <w:pPr>
        <w:ind w:left="3960" w:hanging="1080"/>
      </w:pPr>
      <w:rPr>
        <w:rFonts w:ascii="Verdana" w:hAnsi="Verdana" w:hint="default"/>
        <w:sz w:val="18"/>
      </w:rPr>
    </w:lvl>
    <w:lvl w:ilvl="5">
      <w:start w:val="1"/>
      <w:numFmt w:val="decimal"/>
      <w:lvlText w:val="%1.%2.%3.%4.%5.%6"/>
      <w:lvlJc w:val="left"/>
      <w:pPr>
        <w:ind w:left="4680" w:hanging="1080"/>
      </w:pPr>
      <w:rPr>
        <w:rFonts w:ascii="Verdana" w:hAnsi="Verdana" w:hint="default"/>
        <w:sz w:val="18"/>
      </w:rPr>
    </w:lvl>
    <w:lvl w:ilvl="6">
      <w:start w:val="1"/>
      <w:numFmt w:val="decimal"/>
      <w:lvlText w:val="%1.%2.%3.%4.%5.%6.%7"/>
      <w:lvlJc w:val="left"/>
      <w:pPr>
        <w:ind w:left="5760" w:hanging="1440"/>
      </w:pPr>
      <w:rPr>
        <w:rFonts w:ascii="Verdana" w:hAnsi="Verdana" w:hint="default"/>
        <w:sz w:val="18"/>
      </w:rPr>
    </w:lvl>
    <w:lvl w:ilvl="7">
      <w:start w:val="1"/>
      <w:numFmt w:val="decimal"/>
      <w:lvlText w:val="%1.%2.%3.%4.%5.%6.%7.%8"/>
      <w:lvlJc w:val="left"/>
      <w:pPr>
        <w:ind w:left="6480" w:hanging="1440"/>
      </w:pPr>
      <w:rPr>
        <w:rFonts w:ascii="Verdana" w:hAnsi="Verdana" w:hint="default"/>
        <w:sz w:val="18"/>
      </w:rPr>
    </w:lvl>
    <w:lvl w:ilvl="8">
      <w:start w:val="1"/>
      <w:numFmt w:val="decimal"/>
      <w:lvlText w:val="%1.%2.%3.%4.%5.%6.%7.%8.%9"/>
      <w:lvlJc w:val="left"/>
      <w:pPr>
        <w:ind w:left="7560" w:hanging="1800"/>
      </w:pPr>
      <w:rPr>
        <w:rFonts w:ascii="Verdana" w:hAnsi="Verdana" w:hint="default"/>
        <w:sz w:val="18"/>
      </w:rPr>
    </w:lvl>
  </w:abstractNum>
  <w:abstractNum w:abstractNumId="35">
    <w:nsid w:val="13083B7A"/>
    <w:multiLevelType w:val="hybridMultilevel"/>
    <w:tmpl w:val="E1F27DF6"/>
    <w:lvl w:ilvl="0" w:tplc="04160017">
      <w:start w:val="1"/>
      <w:numFmt w:val="lowerLetter"/>
      <w:lvlText w:val="%1)"/>
      <w:lvlJc w:val="left"/>
      <w:pPr>
        <w:ind w:left="2505" w:hanging="360"/>
      </w:pPr>
    </w:lvl>
    <w:lvl w:ilvl="1" w:tplc="04160019" w:tentative="1">
      <w:start w:val="1"/>
      <w:numFmt w:val="lowerLetter"/>
      <w:lvlText w:val="%2."/>
      <w:lvlJc w:val="left"/>
      <w:pPr>
        <w:ind w:left="3225" w:hanging="360"/>
      </w:pPr>
    </w:lvl>
    <w:lvl w:ilvl="2" w:tplc="0416001B" w:tentative="1">
      <w:start w:val="1"/>
      <w:numFmt w:val="lowerRoman"/>
      <w:lvlText w:val="%3."/>
      <w:lvlJc w:val="right"/>
      <w:pPr>
        <w:ind w:left="3945" w:hanging="180"/>
      </w:pPr>
    </w:lvl>
    <w:lvl w:ilvl="3" w:tplc="0416000F" w:tentative="1">
      <w:start w:val="1"/>
      <w:numFmt w:val="decimal"/>
      <w:lvlText w:val="%4."/>
      <w:lvlJc w:val="left"/>
      <w:pPr>
        <w:ind w:left="4665" w:hanging="360"/>
      </w:pPr>
    </w:lvl>
    <w:lvl w:ilvl="4" w:tplc="04160019" w:tentative="1">
      <w:start w:val="1"/>
      <w:numFmt w:val="lowerLetter"/>
      <w:lvlText w:val="%5."/>
      <w:lvlJc w:val="left"/>
      <w:pPr>
        <w:ind w:left="5385" w:hanging="360"/>
      </w:pPr>
    </w:lvl>
    <w:lvl w:ilvl="5" w:tplc="0416001B" w:tentative="1">
      <w:start w:val="1"/>
      <w:numFmt w:val="lowerRoman"/>
      <w:lvlText w:val="%6."/>
      <w:lvlJc w:val="right"/>
      <w:pPr>
        <w:ind w:left="6105" w:hanging="180"/>
      </w:pPr>
    </w:lvl>
    <w:lvl w:ilvl="6" w:tplc="0416000F" w:tentative="1">
      <w:start w:val="1"/>
      <w:numFmt w:val="decimal"/>
      <w:lvlText w:val="%7."/>
      <w:lvlJc w:val="left"/>
      <w:pPr>
        <w:ind w:left="6825" w:hanging="360"/>
      </w:pPr>
    </w:lvl>
    <w:lvl w:ilvl="7" w:tplc="04160019" w:tentative="1">
      <w:start w:val="1"/>
      <w:numFmt w:val="lowerLetter"/>
      <w:lvlText w:val="%8."/>
      <w:lvlJc w:val="left"/>
      <w:pPr>
        <w:ind w:left="7545" w:hanging="360"/>
      </w:pPr>
    </w:lvl>
    <w:lvl w:ilvl="8" w:tplc="0416001B" w:tentative="1">
      <w:start w:val="1"/>
      <w:numFmt w:val="lowerRoman"/>
      <w:lvlText w:val="%9."/>
      <w:lvlJc w:val="right"/>
      <w:pPr>
        <w:ind w:left="8265" w:hanging="180"/>
      </w:pPr>
    </w:lvl>
  </w:abstractNum>
  <w:abstractNum w:abstractNumId="36">
    <w:nsid w:val="1726489F"/>
    <w:multiLevelType w:val="hybridMultilevel"/>
    <w:tmpl w:val="A052F10E"/>
    <w:lvl w:ilvl="0" w:tplc="5ADAE1C8">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1A2353A4"/>
    <w:multiLevelType w:val="multilevel"/>
    <w:tmpl w:val="F1AE4368"/>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8">
    <w:nsid w:val="1EA83B51"/>
    <w:multiLevelType w:val="hybridMultilevel"/>
    <w:tmpl w:val="A7169E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24033F27"/>
    <w:multiLevelType w:val="multilevel"/>
    <w:tmpl w:val="0460303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24F17932"/>
    <w:multiLevelType w:val="multilevel"/>
    <w:tmpl w:val="4944024A"/>
    <w:lvl w:ilvl="0">
      <w:start w:val="10"/>
      <w:numFmt w:val="decimal"/>
      <w:pStyle w:val="Itemnvel1"/>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8877917"/>
    <w:multiLevelType w:val="hybridMultilevel"/>
    <w:tmpl w:val="5B82E19C"/>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2">
    <w:nsid w:val="288E7A6C"/>
    <w:multiLevelType w:val="multilevel"/>
    <w:tmpl w:val="C79896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2AC20602"/>
    <w:multiLevelType w:val="hybridMultilevel"/>
    <w:tmpl w:val="5A5C17B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2DDB5721"/>
    <w:multiLevelType w:val="hybridMultilevel"/>
    <w:tmpl w:val="D1043916"/>
    <w:lvl w:ilvl="0" w:tplc="04160017">
      <w:start w:val="1"/>
      <w:numFmt w:val="lowerLetter"/>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45">
    <w:nsid w:val="2E424307"/>
    <w:multiLevelType w:val="hybridMultilevel"/>
    <w:tmpl w:val="A052F10E"/>
    <w:lvl w:ilvl="0" w:tplc="5ADAE1C8">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2E6D48DC"/>
    <w:multiLevelType w:val="hybridMultilevel"/>
    <w:tmpl w:val="EED64FFA"/>
    <w:lvl w:ilvl="0" w:tplc="86E2FB4C">
      <w:start w:val="1"/>
      <w:numFmt w:val="lowerLetter"/>
      <w:lvlText w:val="%1."/>
      <w:lvlJc w:val="left"/>
      <w:pPr>
        <w:ind w:left="1069" w:hanging="360"/>
      </w:pPr>
      <w:rPr>
        <w:rFonts w:hint="default"/>
        <w:sz w:val="18"/>
        <w:szCs w:val="18"/>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7">
    <w:nsid w:val="2F3D63C5"/>
    <w:multiLevelType w:val="hybridMultilevel"/>
    <w:tmpl w:val="215ACD34"/>
    <w:lvl w:ilvl="0" w:tplc="04160019">
      <w:start w:val="1"/>
      <w:numFmt w:val="lowerLetter"/>
      <w:lvlText w:val="%1."/>
      <w:lvlJc w:val="left"/>
      <w:pPr>
        <w:ind w:left="1069" w:hanging="360"/>
      </w:pPr>
      <w:rPr>
        <w:rFonts w:hint="default"/>
        <w:sz w:val="22"/>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8">
    <w:nsid w:val="39855387"/>
    <w:multiLevelType w:val="hybridMultilevel"/>
    <w:tmpl w:val="7F5A3D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nsid w:val="3C2A4BF7"/>
    <w:multiLevelType w:val="hybridMultilevel"/>
    <w:tmpl w:val="187C8C50"/>
    <w:lvl w:ilvl="0" w:tplc="707E2DF8">
      <w:start w:val="1"/>
      <w:numFmt w:val="lowerLetter"/>
      <w:lvlText w:val="%1."/>
      <w:lvlJc w:val="left"/>
      <w:pPr>
        <w:ind w:left="1069" w:hanging="360"/>
      </w:pPr>
      <w:rPr>
        <w:rFonts w:hint="default"/>
        <w:b w:val="0"/>
        <w:sz w:val="18"/>
        <w:szCs w:val="18"/>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0">
    <w:nsid w:val="3C2A5A6C"/>
    <w:multiLevelType w:val="hybridMultilevel"/>
    <w:tmpl w:val="6498B5F4"/>
    <w:lvl w:ilvl="0" w:tplc="04160019">
      <w:start w:val="1"/>
      <w:numFmt w:val="bullet"/>
      <w:lvlText w:val=""/>
      <w:lvlJc w:val="left"/>
      <w:pPr>
        <w:ind w:left="720" w:hanging="360"/>
      </w:pPr>
      <w:rPr>
        <w:rFonts w:ascii="Symbol" w:hAnsi="Symbol"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51">
    <w:nsid w:val="3C8A4D84"/>
    <w:multiLevelType w:val="hybridMultilevel"/>
    <w:tmpl w:val="1FD23A32"/>
    <w:lvl w:ilvl="0" w:tplc="04160017">
      <w:start w:val="1"/>
      <w:numFmt w:val="lowerLetter"/>
      <w:lvlText w:val="%1)"/>
      <w:lvlJc w:val="left"/>
      <w:pPr>
        <w:ind w:left="1200" w:hanging="360"/>
      </w:p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52">
    <w:nsid w:val="3E493CB9"/>
    <w:multiLevelType w:val="hybridMultilevel"/>
    <w:tmpl w:val="7BDE9286"/>
    <w:lvl w:ilvl="0" w:tplc="AB94D642">
      <w:start w:val="1"/>
      <w:numFmt w:val="lowerRoman"/>
      <w:lvlText w:val="%1."/>
      <w:lvlJc w:val="right"/>
      <w:pPr>
        <w:ind w:left="360" w:hanging="360"/>
      </w:pPr>
      <w:rPr>
        <w:rFonts w:hint="default"/>
        <w:b w:val="0"/>
        <w:sz w:val="18"/>
        <w:szCs w:val="18"/>
      </w:rPr>
    </w:lvl>
    <w:lvl w:ilvl="1" w:tplc="04160019" w:tentative="1">
      <w:start w:val="1"/>
      <w:numFmt w:val="bullet"/>
      <w:lvlText w:val="o"/>
      <w:lvlJc w:val="left"/>
      <w:pPr>
        <w:ind w:left="1440" w:hanging="360"/>
      </w:pPr>
      <w:rPr>
        <w:rFonts w:ascii="Courier New" w:hAnsi="Courier New" w:cs="Courier New" w:hint="default"/>
      </w:rPr>
    </w:lvl>
    <w:lvl w:ilvl="2" w:tplc="0416001B">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53">
    <w:nsid w:val="3FBC438C"/>
    <w:multiLevelType w:val="hybridMultilevel"/>
    <w:tmpl w:val="C0587D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nsid w:val="447908FF"/>
    <w:multiLevelType w:val="hybridMultilevel"/>
    <w:tmpl w:val="C430EE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nsid w:val="450B7995"/>
    <w:multiLevelType w:val="hybridMultilevel"/>
    <w:tmpl w:val="F4A03C6A"/>
    <w:lvl w:ilvl="0" w:tplc="38349252">
      <w:start w:val="30"/>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nsid w:val="459773CF"/>
    <w:multiLevelType w:val="multilevel"/>
    <w:tmpl w:val="4C48E8A2"/>
    <w:lvl w:ilvl="0">
      <w:start w:val="1"/>
      <w:numFmt w:val="decimal"/>
      <w:lvlText w:val="%1."/>
      <w:lvlJc w:val="left"/>
      <w:pPr>
        <w:ind w:left="360" w:hanging="360"/>
      </w:pPr>
      <w:rPr>
        <w:rFonts w:ascii="Verdana" w:hAnsi="Verdana" w:hint="default"/>
        <w:b/>
        <w:sz w:val="18"/>
        <w:szCs w:val="18"/>
        <w:lang w:val="pt-BR"/>
      </w:rPr>
    </w:lvl>
    <w:lvl w:ilvl="1">
      <w:start w:val="1"/>
      <w:numFmt w:val="decimal"/>
      <w:suff w:val="nothing"/>
      <w:lvlText w:val="%1.%2."/>
      <w:lvlJc w:val="left"/>
      <w:pPr>
        <w:ind w:left="1141" w:hanging="432"/>
      </w:pPr>
      <w:rPr>
        <w:rFonts w:hint="default"/>
        <w:b/>
        <w:sz w:val="18"/>
        <w:szCs w:val="18"/>
      </w:rPr>
    </w:lvl>
    <w:lvl w:ilvl="2">
      <w:start w:val="1"/>
      <w:numFmt w:val="upperRoman"/>
      <w:suff w:val="nothing"/>
      <w:lvlText w:val="%3."/>
      <w:lvlJc w:val="left"/>
      <w:pPr>
        <w:ind w:left="646" w:hanging="504"/>
      </w:pPr>
      <w:rPr>
        <w:rFonts w:ascii="Verdana" w:eastAsia="Palatino-Roman" w:hAnsi="Verdana" w:cstheme="minorHAnsi"/>
        <w:b w:val="0"/>
        <w:sz w:val="20"/>
        <w:szCs w:val="20"/>
      </w:rPr>
    </w:lvl>
    <w:lvl w:ilvl="3">
      <w:start w:val="1"/>
      <w:numFmt w:val="decimal"/>
      <w:lvlText w:val="%1.%2.%3.%4."/>
      <w:lvlJc w:val="left"/>
      <w:pPr>
        <w:ind w:left="1728" w:hanging="648"/>
      </w:pPr>
      <w:rPr>
        <w:rFonts w:hint="default"/>
        <w:b/>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47BC2D2A"/>
    <w:multiLevelType w:val="hybridMultilevel"/>
    <w:tmpl w:val="7BDE9286"/>
    <w:lvl w:ilvl="0" w:tplc="AB94D642">
      <w:start w:val="1"/>
      <w:numFmt w:val="lowerRoman"/>
      <w:lvlText w:val="%1."/>
      <w:lvlJc w:val="right"/>
      <w:pPr>
        <w:ind w:left="720" w:hanging="360"/>
      </w:pPr>
      <w:rPr>
        <w:rFonts w:hint="default"/>
        <w:b w:val="0"/>
        <w:sz w:val="18"/>
        <w:szCs w:val="18"/>
      </w:rPr>
    </w:lvl>
    <w:lvl w:ilvl="1" w:tplc="04160019" w:tentative="1">
      <w:start w:val="1"/>
      <w:numFmt w:val="bullet"/>
      <w:lvlText w:val="o"/>
      <w:lvlJc w:val="left"/>
      <w:pPr>
        <w:ind w:left="1440" w:hanging="360"/>
      </w:pPr>
      <w:rPr>
        <w:rFonts w:ascii="Courier New" w:hAnsi="Courier New" w:cs="Courier New" w:hint="default"/>
      </w:rPr>
    </w:lvl>
    <w:lvl w:ilvl="2" w:tplc="0416001B">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58">
    <w:nsid w:val="4BE84CBF"/>
    <w:multiLevelType w:val="hybridMultilevel"/>
    <w:tmpl w:val="76C8649E"/>
    <w:name w:val="WW8Num202222"/>
    <w:lvl w:ilvl="0" w:tplc="855A68EC">
      <w:start w:val="1"/>
      <w:numFmt w:val="lowerLetter"/>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9">
    <w:nsid w:val="4CFF0C82"/>
    <w:multiLevelType w:val="hybridMultilevel"/>
    <w:tmpl w:val="F488A6EE"/>
    <w:lvl w:ilvl="0" w:tplc="0416001B">
      <w:start w:val="1"/>
      <w:numFmt w:val="bullet"/>
      <w:lvlText w:val=""/>
      <w:lvlJc w:val="left"/>
      <w:pPr>
        <w:ind w:left="1584" w:hanging="360"/>
      </w:pPr>
      <w:rPr>
        <w:rFonts w:ascii="Symbol" w:hAnsi="Symbol" w:hint="default"/>
      </w:rPr>
    </w:lvl>
    <w:lvl w:ilvl="1" w:tplc="04160003">
      <w:start w:val="1"/>
      <w:numFmt w:val="bullet"/>
      <w:lvlText w:val="o"/>
      <w:lvlJc w:val="left"/>
      <w:pPr>
        <w:ind w:left="2304" w:hanging="360"/>
      </w:pPr>
      <w:rPr>
        <w:rFonts w:ascii="Courier New" w:hAnsi="Courier New" w:cs="Courier New" w:hint="default"/>
      </w:rPr>
    </w:lvl>
    <w:lvl w:ilvl="2" w:tplc="04160005" w:tentative="1">
      <w:start w:val="1"/>
      <w:numFmt w:val="bullet"/>
      <w:lvlText w:val=""/>
      <w:lvlJc w:val="left"/>
      <w:pPr>
        <w:ind w:left="3024" w:hanging="360"/>
      </w:pPr>
      <w:rPr>
        <w:rFonts w:ascii="Wingdings" w:hAnsi="Wingdings" w:hint="default"/>
      </w:rPr>
    </w:lvl>
    <w:lvl w:ilvl="3" w:tplc="04160001" w:tentative="1">
      <w:start w:val="1"/>
      <w:numFmt w:val="bullet"/>
      <w:lvlText w:val=""/>
      <w:lvlJc w:val="left"/>
      <w:pPr>
        <w:ind w:left="3744" w:hanging="360"/>
      </w:pPr>
      <w:rPr>
        <w:rFonts w:ascii="Symbol" w:hAnsi="Symbol" w:hint="default"/>
      </w:rPr>
    </w:lvl>
    <w:lvl w:ilvl="4" w:tplc="04160003" w:tentative="1">
      <w:start w:val="1"/>
      <w:numFmt w:val="bullet"/>
      <w:lvlText w:val="o"/>
      <w:lvlJc w:val="left"/>
      <w:pPr>
        <w:ind w:left="4464" w:hanging="360"/>
      </w:pPr>
      <w:rPr>
        <w:rFonts w:ascii="Courier New" w:hAnsi="Courier New" w:cs="Courier New" w:hint="default"/>
      </w:rPr>
    </w:lvl>
    <w:lvl w:ilvl="5" w:tplc="04160005" w:tentative="1">
      <w:start w:val="1"/>
      <w:numFmt w:val="bullet"/>
      <w:lvlText w:val=""/>
      <w:lvlJc w:val="left"/>
      <w:pPr>
        <w:ind w:left="5184" w:hanging="360"/>
      </w:pPr>
      <w:rPr>
        <w:rFonts w:ascii="Wingdings" w:hAnsi="Wingdings" w:hint="default"/>
      </w:rPr>
    </w:lvl>
    <w:lvl w:ilvl="6" w:tplc="04160001" w:tentative="1">
      <w:start w:val="1"/>
      <w:numFmt w:val="bullet"/>
      <w:lvlText w:val=""/>
      <w:lvlJc w:val="left"/>
      <w:pPr>
        <w:ind w:left="5904" w:hanging="360"/>
      </w:pPr>
      <w:rPr>
        <w:rFonts w:ascii="Symbol" w:hAnsi="Symbol" w:hint="default"/>
      </w:rPr>
    </w:lvl>
    <w:lvl w:ilvl="7" w:tplc="04160003" w:tentative="1">
      <w:start w:val="1"/>
      <w:numFmt w:val="bullet"/>
      <w:lvlText w:val="o"/>
      <w:lvlJc w:val="left"/>
      <w:pPr>
        <w:ind w:left="6624" w:hanging="360"/>
      </w:pPr>
      <w:rPr>
        <w:rFonts w:ascii="Courier New" w:hAnsi="Courier New" w:cs="Courier New" w:hint="default"/>
      </w:rPr>
    </w:lvl>
    <w:lvl w:ilvl="8" w:tplc="04160005" w:tentative="1">
      <w:start w:val="1"/>
      <w:numFmt w:val="bullet"/>
      <w:lvlText w:val=""/>
      <w:lvlJc w:val="left"/>
      <w:pPr>
        <w:ind w:left="7344" w:hanging="360"/>
      </w:pPr>
      <w:rPr>
        <w:rFonts w:ascii="Wingdings" w:hAnsi="Wingdings" w:hint="default"/>
      </w:rPr>
    </w:lvl>
  </w:abstractNum>
  <w:abstractNum w:abstractNumId="60">
    <w:nsid w:val="51850F3E"/>
    <w:multiLevelType w:val="multilevel"/>
    <w:tmpl w:val="010456FA"/>
    <w:lvl w:ilvl="0">
      <w:start w:val="4"/>
      <w:numFmt w:val="decimal"/>
      <w:lvlText w:val="%1"/>
      <w:lvlJc w:val="left"/>
      <w:pPr>
        <w:ind w:left="435" w:hanging="435"/>
      </w:pPr>
      <w:rPr>
        <w:rFonts w:hint="default"/>
      </w:rPr>
    </w:lvl>
    <w:lvl w:ilvl="1">
      <w:start w:val="6"/>
      <w:numFmt w:val="decimal"/>
      <w:lvlText w:val="%1.%2"/>
      <w:lvlJc w:val="left"/>
      <w:pPr>
        <w:ind w:left="648"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1">
    <w:nsid w:val="54062290"/>
    <w:multiLevelType w:val="hybridMultilevel"/>
    <w:tmpl w:val="6274978A"/>
    <w:lvl w:ilvl="0" w:tplc="19F4F790">
      <w:start w:val="1"/>
      <w:numFmt w:val="bullet"/>
      <w:lvlText w:val=""/>
      <w:lvlJc w:val="left"/>
      <w:pPr>
        <w:ind w:left="1080" w:hanging="360"/>
      </w:pPr>
      <w:rPr>
        <w:rFonts w:ascii="Symbol" w:hAnsi="Symbol" w:hint="default"/>
      </w:rPr>
    </w:lvl>
    <w:lvl w:ilvl="1" w:tplc="85BAB684" w:tentative="1">
      <w:start w:val="1"/>
      <w:numFmt w:val="bullet"/>
      <w:lvlText w:val="o"/>
      <w:lvlJc w:val="left"/>
      <w:pPr>
        <w:ind w:left="1800" w:hanging="360"/>
      </w:pPr>
      <w:rPr>
        <w:rFonts w:ascii="Courier New" w:hAnsi="Courier New" w:cs="Courier New" w:hint="default"/>
      </w:rPr>
    </w:lvl>
    <w:lvl w:ilvl="2" w:tplc="0416001B" w:tentative="1">
      <w:start w:val="1"/>
      <w:numFmt w:val="bullet"/>
      <w:lvlText w:val=""/>
      <w:lvlJc w:val="left"/>
      <w:pPr>
        <w:ind w:left="2520" w:hanging="360"/>
      </w:pPr>
      <w:rPr>
        <w:rFonts w:ascii="Wingdings" w:hAnsi="Wingdings" w:hint="default"/>
      </w:rPr>
    </w:lvl>
    <w:lvl w:ilvl="3" w:tplc="0416000F" w:tentative="1">
      <w:start w:val="1"/>
      <w:numFmt w:val="bullet"/>
      <w:lvlText w:val=""/>
      <w:lvlJc w:val="left"/>
      <w:pPr>
        <w:ind w:left="3240" w:hanging="360"/>
      </w:pPr>
      <w:rPr>
        <w:rFonts w:ascii="Symbol" w:hAnsi="Symbol" w:hint="default"/>
      </w:rPr>
    </w:lvl>
    <w:lvl w:ilvl="4" w:tplc="04160019" w:tentative="1">
      <w:start w:val="1"/>
      <w:numFmt w:val="bullet"/>
      <w:lvlText w:val="o"/>
      <w:lvlJc w:val="left"/>
      <w:pPr>
        <w:ind w:left="3960" w:hanging="360"/>
      </w:pPr>
      <w:rPr>
        <w:rFonts w:ascii="Courier New" w:hAnsi="Courier New" w:cs="Courier New" w:hint="default"/>
      </w:rPr>
    </w:lvl>
    <w:lvl w:ilvl="5" w:tplc="0416001B" w:tentative="1">
      <w:start w:val="1"/>
      <w:numFmt w:val="bullet"/>
      <w:lvlText w:val=""/>
      <w:lvlJc w:val="left"/>
      <w:pPr>
        <w:ind w:left="4680" w:hanging="360"/>
      </w:pPr>
      <w:rPr>
        <w:rFonts w:ascii="Wingdings" w:hAnsi="Wingdings" w:hint="default"/>
      </w:rPr>
    </w:lvl>
    <w:lvl w:ilvl="6" w:tplc="0416000F" w:tentative="1">
      <w:start w:val="1"/>
      <w:numFmt w:val="bullet"/>
      <w:lvlText w:val=""/>
      <w:lvlJc w:val="left"/>
      <w:pPr>
        <w:ind w:left="5400" w:hanging="360"/>
      </w:pPr>
      <w:rPr>
        <w:rFonts w:ascii="Symbol" w:hAnsi="Symbol" w:hint="default"/>
      </w:rPr>
    </w:lvl>
    <w:lvl w:ilvl="7" w:tplc="04160019" w:tentative="1">
      <w:start w:val="1"/>
      <w:numFmt w:val="bullet"/>
      <w:lvlText w:val="o"/>
      <w:lvlJc w:val="left"/>
      <w:pPr>
        <w:ind w:left="6120" w:hanging="360"/>
      </w:pPr>
      <w:rPr>
        <w:rFonts w:ascii="Courier New" w:hAnsi="Courier New" w:cs="Courier New" w:hint="default"/>
      </w:rPr>
    </w:lvl>
    <w:lvl w:ilvl="8" w:tplc="0416001B" w:tentative="1">
      <w:start w:val="1"/>
      <w:numFmt w:val="bullet"/>
      <w:lvlText w:val=""/>
      <w:lvlJc w:val="left"/>
      <w:pPr>
        <w:ind w:left="6840" w:hanging="360"/>
      </w:pPr>
      <w:rPr>
        <w:rFonts w:ascii="Wingdings" w:hAnsi="Wingdings" w:hint="default"/>
      </w:rPr>
    </w:lvl>
  </w:abstractNum>
  <w:abstractNum w:abstractNumId="62">
    <w:nsid w:val="55875C21"/>
    <w:multiLevelType w:val="hybridMultilevel"/>
    <w:tmpl w:val="2ACAE9EA"/>
    <w:lvl w:ilvl="0" w:tplc="B232BCB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nsid w:val="5C962520"/>
    <w:multiLevelType w:val="hybridMultilevel"/>
    <w:tmpl w:val="A8403942"/>
    <w:lvl w:ilvl="0" w:tplc="04160001">
      <w:start w:val="1"/>
      <w:numFmt w:val="decimal"/>
      <w:lvlText w:val="(%1)"/>
      <w:lvlJc w:val="left"/>
      <w:pPr>
        <w:ind w:left="720" w:hanging="360"/>
      </w:pPr>
      <w:rPr>
        <w:rFonts w:hint="default"/>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64">
    <w:nsid w:val="60711841"/>
    <w:multiLevelType w:val="hybridMultilevel"/>
    <w:tmpl w:val="F782F1D2"/>
    <w:lvl w:ilvl="0" w:tplc="FFFFFFFF">
      <w:start w:val="1"/>
      <w:numFmt w:val="upperRoman"/>
      <w:pStyle w:val="Anexos"/>
      <w:lvlText w:val="ANEXO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66C96A88"/>
    <w:multiLevelType w:val="hybridMultilevel"/>
    <w:tmpl w:val="2B189896"/>
    <w:lvl w:ilvl="0" w:tplc="24042ABA">
      <w:start w:val="1"/>
      <w:numFmt w:val="lowerLetter"/>
      <w:lvlText w:val="%1."/>
      <w:lvlJc w:val="left"/>
      <w:pPr>
        <w:ind w:left="720" w:hanging="360"/>
      </w:pPr>
      <w:rPr>
        <w:rFonts w:hint="default"/>
        <w:sz w:val="18"/>
        <w:szCs w:val="18"/>
      </w:rPr>
    </w:lvl>
    <w:lvl w:ilvl="1" w:tplc="446C587E">
      <w:start w:val="1"/>
      <w:numFmt w:val="bullet"/>
      <w:lvlText w:val="o"/>
      <w:lvlJc w:val="left"/>
      <w:pPr>
        <w:ind w:left="1440" w:hanging="360"/>
      </w:pPr>
      <w:rPr>
        <w:rFonts w:ascii="Courier New" w:hAnsi="Courier New" w:cs="Courier New" w:hint="default"/>
      </w:rPr>
    </w:lvl>
    <w:lvl w:ilvl="2" w:tplc="550C1BE6">
      <w:start w:val="1"/>
      <w:numFmt w:val="bullet"/>
      <w:lvlText w:val=""/>
      <w:lvlJc w:val="left"/>
      <w:pPr>
        <w:ind w:left="2160" w:hanging="360"/>
      </w:pPr>
      <w:rPr>
        <w:rFonts w:ascii="Wingdings" w:hAnsi="Wingdings" w:hint="default"/>
      </w:rPr>
    </w:lvl>
    <w:lvl w:ilvl="3" w:tplc="86AE513C">
      <w:start w:val="1"/>
      <w:numFmt w:val="bullet"/>
      <w:lvlText w:val=""/>
      <w:lvlJc w:val="left"/>
      <w:pPr>
        <w:ind w:left="2880" w:hanging="360"/>
      </w:pPr>
      <w:rPr>
        <w:rFonts w:ascii="Symbol" w:hAnsi="Symbol" w:hint="default"/>
      </w:rPr>
    </w:lvl>
    <w:lvl w:ilvl="4" w:tplc="D1D6A29C">
      <w:start w:val="1"/>
      <w:numFmt w:val="bullet"/>
      <w:lvlText w:val="o"/>
      <w:lvlJc w:val="left"/>
      <w:pPr>
        <w:ind w:left="3600" w:hanging="360"/>
      </w:pPr>
      <w:rPr>
        <w:rFonts w:ascii="Courier New" w:hAnsi="Courier New" w:cs="Courier New" w:hint="default"/>
      </w:rPr>
    </w:lvl>
    <w:lvl w:ilvl="5" w:tplc="AAFE50CA">
      <w:start w:val="1"/>
      <w:numFmt w:val="bullet"/>
      <w:lvlText w:val=""/>
      <w:lvlJc w:val="left"/>
      <w:pPr>
        <w:ind w:left="4320" w:hanging="360"/>
      </w:pPr>
      <w:rPr>
        <w:rFonts w:ascii="Wingdings" w:hAnsi="Wingdings" w:hint="default"/>
      </w:rPr>
    </w:lvl>
    <w:lvl w:ilvl="6" w:tplc="CDF84BA0">
      <w:start w:val="1"/>
      <w:numFmt w:val="bullet"/>
      <w:lvlText w:val=""/>
      <w:lvlJc w:val="left"/>
      <w:pPr>
        <w:ind w:left="5040" w:hanging="360"/>
      </w:pPr>
      <w:rPr>
        <w:rFonts w:ascii="Symbol" w:hAnsi="Symbol" w:hint="default"/>
      </w:rPr>
    </w:lvl>
    <w:lvl w:ilvl="7" w:tplc="9AD6A1AA">
      <w:start w:val="1"/>
      <w:numFmt w:val="bullet"/>
      <w:lvlText w:val="o"/>
      <w:lvlJc w:val="left"/>
      <w:pPr>
        <w:ind w:left="5760" w:hanging="360"/>
      </w:pPr>
      <w:rPr>
        <w:rFonts w:ascii="Courier New" w:hAnsi="Courier New" w:cs="Courier New" w:hint="default"/>
      </w:rPr>
    </w:lvl>
    <w:lvl w:ilvl="8" w:tplc="8E6651E8">
      <w:start w:val="1"/>
      <w:numFmt w:val="bullet"/>
      <w:lvlText w:val=""/>
      <w:lvlJc w:val="left"/>
      <w:pPr>
        <w:ind w:left="6480" w:hanging="360"/>
      </w:pPr>
      <w:rPr>
        <w:rFonts w:ascii="Wingdings" w:hAnsi="Wingdings" w:hint="default"/>
      </w:rPr>
    </w:lvl>
  </w:abstractNum>
  <w:abstractNum w:abstractNumId="66">
    <w:nsid w:val="67271F6C"/>
    <w:multiLevelType w:val="hybridMultilevel"/>
    <w:tmpl w:val="8FD68462"/>
    <w:lvl w:ilvl="0" w:tplc="04160019">
      <w:start w:val="1"/>
      <w:numFmt w:val="bullet"/>
      <w:lvlText w:val=""/>
      <w:lvlJc w:val="left"/>
      <w:pPr>
        <w:ind w:left="2880" w:hanging="360"/>
      </w:pPr>
      <w:rPr>
        <w:rFonts w:ascii="Wingdings" w:hAnsi="Wingdings" w:hint="default"/>
      </w:rPr>
    </w:lvl>
    <w:lvl w:ilvl="1" w:tplc="04160003">
      <w:start w:val="1"/>
      <w:numFmt w:val="bullet"/>
      <w:lvlText w:val="o"/>
      <w:lvlJc w:val="left"/>
      <w:pPr>
        <w:ind w:left="3600" w:hanging="360"/>
      </w:pPr>
      <w:rPr>
        <w:rFonts w:ascii="Courier New" w:hAnsi="Courier New" w:cs="Courier New" w:hint="default"/>
      </w:rPr>
    </w:lvl>
    <w:lvl w:ilvl="2" w:tplc="04160005">
      <w:numFmt w:val="bullet"/>
      <w:lvlText w:val="-"/>
      <w:lvlJc w:val="left"/>
      <w:pPr>
        <w:ind w:left="4320" w:hanging="360"/>
      </w:pPr>
      <w:rPr>
        <w:rFonts w:ascii="Arial" w:eastAsia="Times New Roman" w:hAnsi="Arial" w:cs="Arial" w:hint="default"/>
      </w:rPr>
    </w:lvl>
    <w:lvl w:ilvl="3" w:tplc="04160001" w:tentative="1">
      <w:start w:val="1"/>
      <w:numFmt w:val="bullet"/>
      <w:lvlText w:val=""/>
      <w:lvlJc w:val="left"/>
      <w:pPr>
        <w:ind w:left="5040" w:hanging="360"/>
      </w:pPr>
      <w:rPr>
        <w:rFonts w:ascii="Symbol" w:hAnsi="Symbol" w:hint="default"/>
      </w:rPr>
    </w:lvl>
    <w:lvl w:ilvl="4" w:tplc="04160003" w:tentative="1">
      <w:start w:val="1"/>
      <w:numFmt w:val="bullet"/>
      <w:lvlText w:val="o"/>
      <w:lvlJc w:val="left"/>
      <w:pPr>
        <w:ind w:left="5760" w:hanging="360"/>
      </w:pPr>
      <w:rPr>
        <w:rFonts w:ascii="Courier New" w:hAnsi="Courier New" w:cs="Courier New" w:hint="default"/>
      </w:rPr>
    </w:lvl>
    <w:lvl w:ilvl="5" w:tplc="04160005" w:tentative="1">
      <w:start w:val="1"/>
      <w:numFmt w:val="bullet"/>
      <w:lvlText w:val=""/>
      <w:lvlJc w:val="left"/>
      <w:pPr>
        <w:ind w:left="6480" w:hanging="360"/>
      </w:pPr>
      <w:rPr>
        <w:rFonts w:ascii="Wingdings" w:hAnsi="Wingdings" w:hint="default"/>
      </w:rPr>
    </w:lvl>
    <w:lvl w:ilvl="6" w:tplc="04160001" w:tentative="1">
      <w:start w:val="1"/>
      <w:numFmt w:val="bullet"/>
      <w:lvlText w:val=""/>
      <w:lvlJc w:val="left"/>
      <w:pPr>
        <w:ind w:left="7200" w:hanging="360"/>
      </w:pPr>
      <w:rPr>
        <w:rFonts w:ascii="Symbol" w:hAnsi="Symbol" w:hint="default"/>
      </w:rPr>
    </w:lvl>
    <w:lvl w:ilvl="7" w:tplc="04160003" w:tentative="1">
      <w:start w:val="1"/>
      <w:numFmt w:val="bullet"/>
      <w:lvlText w:val="o"/>
      <w:lvlJc w:val="left"/>
      <w:pPr>
        <w:ind w:left="7920" w:hanging="360"/>
      </w:pPr>
      <w:rPr>
        <w:rFonts w:ascii="Courier New" w:hAnsi="Courier New" w:cs="Courier New" w:hint="default"/>
      </w:rPr>
    </w:lvl>
    <w:lvl w:ilvl="8" w:tplc="04160005" w:tentative="1">
      <w:start w:val="1"/>
      <w:numFmt w:val="bullet"/>
      <w:lvlText w:val=""/>
      <w:lvlJc w:val="left"/>
      <w:pPr>
        <w:ind w:left="8640" w:hanging="360"/>
      </w:pPr>
      <w:rPr>
        <w:rFonts w:ascii="Wingdings" w:hAnsi="Wingdings" w:hint="default"/>
      </w:rPr>
    </w:lvl>
  </w:abstractNum>
  <w:abstractNum w:abstractNumId="67">
    <w:nsid w:val="6D0F2A05"/>
    <w:multiLevelType w:val="hybridMultilevel"/>
    <w:tmpl w:val="5F50F39E"/>
    <w:lvl w:ilvl="0" w:tplc="0416000B">
      <w:start w:val="1"/>
      <w:numFmt w:val="lowerLetter"/>
      <w:lvlText w:val="%1)"/>
      <w:lvlJc w:val="left"/>
      <w:pPr>
        <w:ind w:left="1800" w:hanging="360"/>
      </w:pPr>
    </w:lvl>
    <w:lvl w:ilvl="1" w:tplc="04160003" w:tentative="1">
      <w:start w:val="1"/>
      <w:numFmt w:val="lowerLetter"/>
      <w:lvlText w:val="%2."/>
      <w:lvlJc w:val="left"/>
      <w:pPr>
        <w:ind w:left="2520" w:hanging="360"/>
      </w:pPr>
    </w:lvl>
    <w:lvl w:ilvl="2" w:tplc="F0905E14" w:tentative="1">
      <w:start w:val="1"/>
      <w:numFmt w:val="lowerRoman"/>
      <w:lvlText w:val="%3."/>
      <w:lvlJc w:val="right"/>
      <w:pPr>
        <w:ind w:left="3240" w:hanging="180"/>
      </w:pPr>
    </w:lvl>
    <w:lvl w:ilvl="3" w:tplc="04160001" w:tentative="1">
      <w:start w:val="1"/>
      <w:numFmt w:val="decimal"/>
      <w:lvlText w:val="%4."/>
      <w:lvlJc w:val="left"/>
      <w:pPr>
        <w:ind w:left="3960" w:hanging="360"/>
      </w:pPr>
    </w:lvl>
    <w:lvl w:ilvl="4" w:tplc="04160003" w:tentative="1">
      <w:start w:val="1"/>
      <w:numFmt w:val="lowerLetter"/>
      <w:lvlText w:val="%5."/>
      <w:lvlJc w:val="left"/>
      <w:pPr>
        <w:ind w:left="4680" w:hanging="360"/>
      </w:pPr>
    </w:lvl>
    <w:lvl w:ilvl="5" w:tplc="04160005" w:tentative="1">
      <w:start w:val="1"/>
      <w:numFmt w:val="lowerRoman"/>
      <w:lvlText w:val="%6."/>
      <w:lvlJc w:val="right"/>
      <w:pPr>
        <w:ind w:left="5400" w:hanging="180"/>
      </w:pPr>
    </w:lvl>
    <w:lvl w:ilvl="6" w:tplc="04160001" w:tentative="1">
      <w:start w:val="1"/>
      <w:numFmt w:val="decimal"/>
      <w:lvlText w:val="%7."/>
      <w:lvlJc w:val="left"/>
      <w:pPr>
        <w:ind w:left="6120" w:hanging="360"/>
      </w:pPr>
    </w:lvl>
    <w:lvl w:ilvl="7" w:tplc="04160003" w:tentative="1">
      <w:start w:val="1"/>
      <w:numFmt w:val="lowerLetter"/>
      <w:lvlText w:val="%8."/>
      <w:lvlJc w:val="left"/>
      <w:pPr>
        <w:ind w:left="6840" w:hanging="360"/>
      </w:pPr>
    </w:lvl>
    <w:lvl w:ilvl="8" w:tplc="04160005" w:tentative="1">
      <w:start w:val="1"/>
      <w:numFmt w:val="lowerRoman"/>
      <w:lvlText w:val="%9."/>
      <w:lvlJc w:val="right"/>
      <w:pPr>
        <w:ind w:left="7560" w:hanging="180"/>
      </w:pPr>
    </w:lvl>
  </w:abstractNum>
  <w:abstractNum w:abstractNumId="68">
    <w:nsid w:val="713E276F"/>
    <w:multiLevelType w:val="hybridMultilevel"/>
    <w:tmpl w:val="215ACD34"/>
    <w:lvl w:ilvl="0" w:tplc="04160019">
      <w:start w:val="1"/>
      <w:numFmt w:val="lowerLetter"/>
      <w:lvlText w:val="%1."/>
      <w:lvlJc w:val="left"/>
      <w:pPr>
        <w:ind w:left="1069" w:hanging="360"/>
      </w:pPr>
      <w:rPr>
        <w:rFonts w:hint="default"/>
        <w:sz w:val="22"/>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9">
    <w:nsid w:val="7B042005"/>
    <w:multiLevelType w:val="hybridMultilevel"/>
    <w:tmpl w:val="5F54898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7D1E3F2C"/>
    <w:multiLevelType w:val="multilevel"/>
    <w:tmpl w:val="CDB2BF4C"/>
    <w:lvl w:ilvl="0">
      <w:start w:val="1"/>
      <w:numFmt w:val="upperRoman"/>
      <w:lvlText w:val="%1."/>
      <w:lvlJc w:val="right"/>
      <w:pPr>
        <w:ind w:left="360" w:hanging="360"/>
      </w:pPr>
      <w:rPr>
        <w:rFonts w:ascii="Calibri" w:hAnsi="Calibri" w:hint="default"/>
        <w:sz w:val="22"/>
      </w:rPr>
    </w:lvl>
    <w:lvl w:ilvl="1">
      <w:start w:val="6"/>
      <w:numFmt w:val="decimal"/>
      <w:isLgl/>
      <w:lvlText w:val="%1.%2."/>
      <w:lvlJc w:val="left"/>
      <w:pPr>
        <w:ind w:left="2160" w:hanging="1440"/>
      </w:pPr>
      <w:rPr>
        <w:rFonts w:hint="default"/>
      </w:rPr>
    </w:lvl>
    <w:lvl w:ilvl="2">
      <w:start w:val="1"/>
      <w:numFmt w:val="decimal"/>
      <w:isLgl/>
      <w:lvlText w:val="%1.%2.%3."/>
      <w:lvlJc w:val="left"/>
      <w:pPr>
        <w:ind w:left="2880" w:hanging="1440"/>
      </w:pPr>
      <w:rPr>
        <w:rFonts w:hint="default"/>
      </w:rPr>
    </w:lvl>
    <w:lvl w:ilvl="3">
      <w:start w:val="1"/>
      <w:numFmt w:val="decimal"/>
      <w:isLgl/>
      <w:lvlText w:val="%1.%2.%3.%4."/>
      <w:lvlJc w:val="left"/>
      <w:pPr>
        <w:ind w:left="3600" w:hanging="144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71">
    <w:nsid w:val="7DC367A4"/>
    <w:multiLevelType w:val="hybridMultilevel"/>
    <w:tmpl w:val="2B189896"/>
    <w:lvl w:ilvl="0" w:tplc="24042ABA">
      <w:start w:val="1"/>
      <w:numFmt w:val="lowerLetter"/>
      <w:lvlText w:val="%1."/>
      <w:lvlJc w:val="left"/>
      <w:pPr>
        <w:ind w:left="1070" w:hanging="360"/>
      </w:pPr>
      <w:rPr>
        <w:rFonts w:hint="default"/>
        <w:sz w:val="18"/>
        <w:szCs w:val="18"/>
      </w:rPr>
    </w:lvl>
    <w:lvl w:ilvl="1" w:tplc="446C587E">
      <w:start w:val="1"/>
      <w:numFmt w:val="bullet"/>
      <w:lvlText w:val="o"/>
      <w:lvlJc w:val="left"/>
      <w:pPr>
        <w:ind w:left="1790" w:hanging="360"/>
      </w:pPr>
      <w:rPr>
        <w:rFonts w:ascii="Courier New" w:hAnsi="Courier New" w:cs="Courier New" w:hint="default"/>
      </w:rPr>
    </w:lvl>
    <w:lvl w:ilvl="2" w:tplc="550C1BE6">
      <w:start w:val="1"/>
      <w:numFmt w:val="bullet"/>
      <w:lvlText w:val=""/>
      <w:lvlJc w:val="left"/>
      <w:pPr>
        <w:ind w:left="2510" w:hanging="360"/>
      </w:pPr>
      <w:rPr>
        <w:rFonts w:ascii="Wingdings" w:hAnsi="Wingdings" w:hint="default"/>
      </w:rPr>
    </w:lvl>
    <w:lvl w:ilvl="3" w:tplc="86AE513C">
      <w:start w:val="1"/>
      <w:numFmt w:val="bullet"/>
      <w:lvlText w:val=""/>
      <w:lvlJc w:val="left"/>
      <w:pPr>
        <w:ind w:left="3230" w:hanging="360"/>
      </w:pPr>
      <w:rPr>
        <w:rFonts w:ascii="Symbol" w:hAnsi="Symbol" w:hint="default"/>
      </w:rPr>
    </w:lvl>
    <w:lvl w:ilvl="4" w:tplc="D1D6A29C">
      <w:start w:val="1"/>
      <w:numFmt w:val="bullet"/>
      <w:lvlText w:val="o"/>
      <w:lvlJc w:val="left"/>
      <w:pPr>
        <w:ind w:left="3950" w:hanging="360"/>
      </w:pPr>
      <w:rPr>
        <w:rFonts w:ascii="Courier New" w:hAnsi="Courier New" w:cs="Courier New" w:hint="default"/>
      </w:rPr>
    </w:lvl>
    <w:lvl w:ilvl="5" w:tplc="AAFE50CA">
      <w:start w:val="1"/>
      <w:numFmt w:val="bullet"/>
      <w:lvlText w:val=""/>
      <w:lvlJc w:val="left"/>
      <w:pPr>
        <w:ind w:left="4670" w:hanging="360"/>
      </w:pPr>
      <w:rPr>
        <w:rFonts w:ascii="Wingdings" w:hAnsi="Wingdings" w:hint="default"/>
      </w:rPr>
    </w:lvl>
    <w:lvl w:ilvl="6" w:tplc="CDF84BA0">
      <w:start w:val="1"/>
      <w:numFmt w:val="bullet"/>
      <w:lvlText w:val=""/>
      <w:lvlJc w:val="left"/>
      <w:pPr>
        <w:ind w:left="5390" w:hanging="360"/>
      </w:pPr>
      <w:rPr>
        <w:rFonts w:ascii="Symbol" w:hAnsi="Symbol" w:hint="default"/>
      </w:rPr>
    </w:lvl>
    <w:lvl w:ilvl="7" w:tplc="9AD6A1AA">
      <w:start w:val="1"/>
      <w:numFmt w:val="bullet"/>
      <w:lvlText w:val="o"/>
      <w:lvlJc w:val="left"/>
      <w:pPr>
        <w:ind w:left="6110" w:hanging="360"/>
      </w:pPr>
      <w:rPr>
        <w:rFonts w:ascii="Courier New" w:hAnsi="Courier New" w:cs="Courier New" w:hint="default"/>
      </w:rPr>
    </w:lvl>
    <w:lvl w:ilvl="8" w:tplc="8E6651E8">
      <w:start w:val="1"/>
      <w:numFmt w:val="bullet"/>
      <w:lvlText w:val=""/>
      <w:lvlJc w:val="left"/>
      <w:pPr>
        <w:ind w:left="6830" w:hanging="360"/>
      </w:pPr>
      <w:rPr>
        <w:rFonts w:ascii="Wingdings" w:hAnsi="Wingdings" w:hint="default"/>
      </w:rPr>
    </w:lvl>
  </w:abstractNum>
  <w:num w:numId="1">
    <w:abstractNumId w:val="49"/>
  </w:num>
  <w:num w:numId="2">
    <w:abstractNumId w:val="69"/>
  </w:num>
  <w:num w:numId="3">
    <w:abstractNumId w:val="40"/>
  </w:num>
  <w:num w:numId="4">
    <w:abstractNumId w:val="56"/>
  </w:num>
  <w:num w:numId="5">
    <w:abstractNumId w:val="31"/>
  </w:num>
  <w:num w:numId="6">
    <w:abstractNumId w:val="12"/>
  </w:num>
  <w:num w:numId="7">
    <w:abstractNumId w:val="34"/>
  </w:num>
  <w:num w:numId="8">
    <w:abstractNumId w:val="62"/>
  </w:num>
  <w:num w:numId="9">
    <w:abstractNumId w:val="38"/>
  </w:num>
  <w:num w:numId="10">
    <w:abstractNumId w:val="42"/>
  </w:num>
  <w:num w:numId="11">
    <w:abstractNumId w:val="54"/>
  </w:num>
  <w:num w:numId="12">
    <w:abstractNumId w:val="36"/>
  </w:num>
  <w:num w:numId="13">
    <w:abstractNumId w:val="65"/>
  </w:num>
  <w:num w:numId="14">
    <w:abstractNumId w:val="29"/>
  </w:num>
  <w:num w:numId="15">
    <w:abstractNumId w:val="70"/>
  </w:num>
  <w:num w:numId="16">
    <w:abstractNumId w:val="47"/>
  </w:num>
  <w:num w:numId="17">
    <w:abstractNumId w:val="46"/>
  </w:num>
  <w:num w:numId="18">
    <w:abstractNumId w:val="27"/>
  </w:num>
  <w:num w:numId="19">
    <w:abstractNumId w:val="35"/>
  </w:num>
  <w:num w:numId="20">
    <w:abstractNumId w:val="43"/>
  </w:num>
  <w:num w:numId="21">
    <w:abstractNumId w:val="32"/>
  </w:num>
  <w:num w:numId="22">
    <w:abstractNumId w:val="59"/>
  </w:num>
  <w:num w:numId="23">
    <w:abstractNumId w:val="57"/>
  </w:num>
  <w:num w:numId="24">
    <w:abstractNumId w:val="64"/>
  </w:num>
  <w:num w:numId="25">
    <w:abstractNumId w:val="39"/>
  </w:num>
  <w:num w:numId="26">
    <w:abstractNumId w:val="66"/>
  </w:num>
  <w:num w:numId="27">
    <w:abstractNumId w:val="67"/>
  </w:num>
  <w:num w:numId="28">
    <w:abstractNumId w:val="41"/>
  </w:num>
  <w:num w:numId="29">
    <w:abstractNumId w:val="30"/>
  </w:num>
  <w:num w:numId="30">
    <w:abstractNumId w:val="50"/>
  </w:num>
  <w:num w:numId="31">
    <w:abstractNumId w:val="3"/>
  </w:num>
  <w:num w:numId="32">
    <w:abstractNumId w:val="61"/>
  </w:num>
  <w:num w:numId="33">
    <w:abstractNumId w:val="63"/>
  </w:num>
  <w:num w:numId="34">
    <w:abstractNumId w:val="28"/>
  </w:num>
  <w:num w:numId="35">
    <w:abstractNumId w:val="48"/>
  </w:num>
  <w:num w:numId="36">
    <w:abstractNumId w:val="53"/>
  </w:num>
  <w:num w:numId="37">
    <w:abstractNumId w:val="44"/>
  </w:num>
  <w:num w:numId="38">
    <w:abstractNumId w:val="51"/>
  </w:num>
  <w:num w:numId="39">
    <w:abstractNumId w:val="52"/>
  </w:num>
  <w:num w:numId="40">
    <w:abstractNumId w:val="71"/>
  </w:num>
  <w:num w:numId="41">
    <w:abstractNumId w:val="60"/>
  </w:num>
  <w:num w:numId="42">
    <w:abstractNumId w:val="68"/>
  </w:num>
  <w:num w:numId="43">
    <w:abstractNumId w:val="45"/>
  </w:num>
  <w:num w:numId="44">
    <w:abstractNumId w:val="37"/>
  </w:num>
  <w:num w:numId="45">
    <w:abstractNumId w:val="1"/>
  </w:num>
  <w:num w:numId="46">
    <w:abstractNumId w:val="2"/>
  </w:num>
  <w:num w:numId="47">
    <w:abstractNumId w:val="55"/>
  </w:num>
  <w:num w:numId="48">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34"/>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38A"/>
    <w:rsid w:val="00003601"/>
    <w:rsid w:val="00003C04"/>
    <w:rsid w:val="00004EA4"/>
    <w:rsid w:val="0000744C"/>
    <w:rsid w:val="00010104"/>
    <w:rsid w:val="0001060F"/>
    <w:rsid w:val="00010B49"/>
    <w:rsid w:val="00010BC9"/>
    <w:rsid w:val="000132D2"/>
    <w:rsid w:val="00015D0E"/>
    <w:rsid w:val="00021CEF"/>
    <w:rsid w:val="00024140"/>
    <w:rsid w:val="00024D1E"/>
    <w:rsid w:val="00025BCA"/>
    <w:rsid w:val="00025CF2"/>
    <w:rsid w:val="000306BC"/>
    <w:rsid w:val="0003389D"/>
    <w:rsid w:val="00035600"/>
    <w:rsid w:val="00036A0E"/>
    <w:rsid w:val="0003743B"/>
    <w:rsid w:val="00043581"/>
    <w:rsid w:val="00046B19"/>
    <w:rsid w:val="000472C2"/>
    <w:rsid w:val="0005261A"/>
    <w:rsid w:val="00053C72"/>
    <w:rsid w:val="00054D59"/>
    <w:rsid w:val="00056C9D"/>
    <w:rsid w:val="00057773"/>
    <w:rsid w:val="0006104B"/>
    <w:rsid w:val="00061343"/>
    <w:rsid w:val="000639F6"/>
    <w:rsid w:val="00063B37"/>
    <w:rsid w:val="0006497D"/>
    <w:rsid w:val="000673B5"/>
    <w:rsid w:val="00071511"/>
    <w:rsid w:val="0007279D"/>
    <w:rsid w:val="00072E79"/>
    <w:rsid w:val="0007377B"/>
    <w:rsid w:val="00074B75"/>
    <w:rsid w:val="00076865"/>
    <w:rsid w:val="000777AC"/>
    <w:rsid w:val="0008415B"/>
    <w:rsid w:val="00087638"/>
    <w:rsid w:val="00087B3D"/>
    <w:rsid w:val="00090064"/>
    <w:rsid w:val="00090C54"/>
    <w:rsid w:val="0009326C"/>
    <w:rsid w:val="00095CA6"/>
    <w:rsid w:val="00096D8D"/>
    <w:rsid w:val="000A092E"/>
    <w:rsid w:val="000A62B5"/>
    <w:rsid w:val="000A65E4"/>
    <w:rsid w:val="000B0606"/>
    <w:rsid w:val="000B0FAA"/>
    <w:rsid w:val="000B48DA"/>
    <w:rsid w:val="000B5F37"/>
    <w:rsid w:val="000B765B"/>
    <w:rsid w:val="000C0BD4"/>
    <w:rsid w:val="000C190F"/>
    <w:rsid w:val="000C3681"/>
    <w:rsid w:val="000C3BF3"/>
    <w:rsid w:val="000D1659"/>
    <w:rsid w:val="000D21D1"/>
    <w:rsid w:val="000D2B23"/>
    <w:rsid w:val="000D4EE5"/>
    <w:rsid w:val="000D78C1"/>
    <w:rsid w:val="000E169E"/>
    <w:rsid w:val="000E1850"/>
    <w:rsid w:val="000E1FA6"/>
    <w:rsid w:val="000E5812"/>
    <w:rsid w:val="000F16CF"/>
    <w:rsid w:val="000F574C"/>
    <w:rsid w:val="000F72E7"/>
    <w:rsid w:val="001002BA"/>
    <w:rsid w:val="001011A7"/>
    <w:rsid w:val="00101E3F"/>
    <w:rsid w:val="00102796"/>
    <w:rsid w:val="00106D2D"/>
    <w:rsid w:val="00107CF9"/>
    <w:rsid w:val="00110DA1"/>
    <w:rsid w:val="0011113A"/>
    <w:rsid w:val="00111563"/>
    <w:rsid w:val="00117DD6"/>
    <w:rsid w:val="0012111D"/>
    <w:rsid w:val="001228D8"/>
    <w:rsid w:val="00122AC3"/>
    <w:rsid w:val="00125179"/>
    <w:rsid w:val="00126813"/>
    <w:rsid w:val="001268DC"/>
    <w:rsid w:val="00127A0F"/>
    <w:rsid w:val="00130A4F"/>
    <w:rsid w:val="00131131"/>
    <w:rsid w:val="001361DB"/>
    <w:rsid w:val="001368F5"/>
    <w:rsid w:val="00136AC1"/>
    <w:rsid w:val="001375EA"/>
    <w:rsid w:val="00137E79"/>
    <w:rsid w:val="001466B3"/>
    <w:rsid w:val="00150EF0"/>
    <w:rsid w:val="00153A8B"/>
    <w:rsid w:val="001551FE"/>
    <w:rsid w:val="00156AB4"/>
    <w:rsid w:val="00161798"/>
    <w:rsid w:val="00161FF8"/>
    <w:rsid w:val="001633BE"/>
    <w:rsid w:val="00164862"/>
    <w:rsid w:val="00165886"/>
    <w:rsid w:val="00181285"/>
    <w:rsid w:val="0018148E"/>
    <w:rsid w:val="00182539"/>
    <w:rsid w:val="001826C4"/>
    <w:rsid w:val="0018696B"/>
    <w:rsid w:val="00187BF1"/>
    <w:rsid w:val="00187D0D"/>
    <w:rsid w:val="00193EDE"/>
    <w:rsid w:val="0019691B"/>
    <w:rsid w:val="001A1906"/>
    <w:rsid w:val="001A7D65"/>
    <w:rsid w:val="001B02F3"/>
    <w:rsid w:val="001B0715"/>
    <w:rsid w:val="001B08EB"/>
    <w:rsid w:val="001B0993"/>
    <w:rsid w:val="001B2C1D"/>
    <w:rsid w:val="001B3944"/>
    <w:rsid w:val="001B497E"/>
    <w:rsid w:val="001B506A"/>
    <w:rsid w:val="001B5B36"/>
    <w:rsid w:val="001B6A09"/>
    <w:rsid w:val="001C4D4E"/>
    <w:rsid w:val="001C51C5"/>
    <w:rsid w:val="001C648B"/>
    <w:rsid w:val="001C6FE8"/>
    <w:rsid w:val="001D054B"/>
    <w:rsid w:val="001D17A8"/>
    <w:rsid w:val="001D24BC"/>
    <w:rsid w:val="001D252D"/>
    <w:rsid w:val="001D4DEF"/>
    <w:rsid w:val="001D6045"/>
    <w:rsid w:val="001D6CF7"/>
    <w:rsid w:val="001D6E6C"/>
    <w:rsid w:val="001E14CB"/>
    <w:rsid w:val="001E694A"/>
    <w:rsid w:val="001F115B"/>
    <w:rsid w:val="001F39DC"/>
    <w:rsid w:val="001F7853"/>
    <w:rsid w:val="00202826"/>
    <w:rsid w:val="0020403F"/>
    <w:rsid w:val="00206532"/>
    <w:rsid w:val="00210D02"/>
    <w:rsid w:val="00213A6C"/>
    <w:rsid w:val="00213FB3"/>
    <w:rsid w:val="0021699A"/>
    <w:rsid w:val="00216EA3"/>
    <w:rsid w:val="00220C31"/>
    <w:rsid w:val="00222828"/>
    <w:rsid w:val="0022587B"/>
    <w:rsid w:val="0023123E"/>
    <w:rsid w:val="00233247"/>
    <w:rsid w:val="002350DF"/>
    <w:rsid w:val="00237C49"/>
    <w:rsid w:val="00243D22"/>
    <w:rsid w:val="00244758"/>
    <w:rsid w:val="00247287"/>
    <w:rsid w:val="0024767A"/>
    <w:rsid w:val="0024798A"/>
    <w:rsid w:val="00250C86"/>
    <w:rsid w:val="00252768"/>
    <w:rsid w:val="0025325A"/>
    <w:rsid w:val="0025469D"/>
    <w:rsid w:val="002549AE"/>
    <w:rsid w:val="00257564"/>
    <w:rsid w:val="002575AE"/>
    <w:rsid w:val="00257E0D"/>
    <w:rsid w:val="00260F92"/>
    <w:rsid w:val="00261130"/>
    <w:rsid w:val="0026158D"/>
    <w:rsid w:val="00261997"/>
    <w:rsid w:val="0026359B"/>
    <w:rsid w:val="00265A03"/>
    <w:rsid w:val="00274D3B"/>
    <w:rsid w:val="00275FDC"/>
    <w:rsid w:val="002772E9"/>
    <w:rsid w:val="0028025C"/>
    <w:rsid w:val="002833C6"/>
    <w:rsid w:val="00283D87"/>
    <w:rsid w:val="00283F66"/>
    <w:rsid w:val="00287AD4"/>
    <w:rsid w:val="00293B6E"/>
    <w:rsid w:val="00297730"/>
    <w:rsid w:val="002A00F6"/>
    <w:rsid w:val="002A1586"/>
    <w:rsid w:val="002A3135"/>
    <w:rsid w:val="002A33CE"/>
    <w:rsid w:val="002A4882"/>
    <w:rsid w:val="002A714A"/>
    <w:rsid w:val="002B0206"/>
    <w:rsid w:val="002B0783"/>
    <w:rsid w:val="002C0E4C"/>
    <w:rsid w:val="002C39C7"/>
    <w:rsid w:val="002C7BFF"/>
    <w:rsid w:val="002D022A"/>
    <w:rsid w:val="002D0BD3"/>
    <w:rsid w:val="002D2F33"/>
    <w:rsid w:val="002D3D84"/>
    <w:rsid w:val="002D40BE"/>
    <w:rsid w:val="002D4DA5"/>
    <w:rsid w:val="002D4DAE"/>
    <w:rsid w:val="002D79CD"/>
    <w:rsid w:val="002E02BD"/>
    <w:rsid w:val="002E1A0C"/>
    <w:rsid w:val="002E1E1C"/>
    <w:rsid w:val="002E3992"/>
    <w:rsid w:val="002E3EC3"/>
    <w:rsid w:val="002E618D"/>
    <w:rsid w:val="002F0590"/>
    <w:rsid w:val="002F40F2"/>
    <w:rsid w:val="002F51B6"/>
    <w:rsid w:val="00300834"/>
    <w:rsid w:val="00300921"/>
    <w:rsid w:val="003025CC"/>
    <w:rsid w:val="00302755"/>
    <w:rsid w:val="00302ED9"/>
    <w:rsid w:val="003036B4"/>
    <w:rsid w:val="00304E6D"/>
    <w:rsid w:val="00313B11"/>
    <w:rsid w:val="003235DA"/>
    <w:rsid w:val="003246BC"/>
    <w:rsid w:val="00324D02"/>
    <w:rsid w:val="003318F3"/>
    <w:rsid w:val="00332203"/>
    <w:rsid w:val="00332442"/>
    <w:rsid w:val="00333899"/>
    <w:rsid w:val="00335E32"/>
    <w:rsid w:val="003405EF"/>
    <w:rsid w:val="00341B15"/>
    <w:rsid w:val="0034457B"/>
    <w:rsid w:val="003454FC"/>
    <w:rsid w:val="00346091"/>
    <w:rsid w:val="0034665C"/>
    <w:rsid w:val="00346EB3"/>
    <w:rsid w:val="00352F14"/>
    <w:rsid w:val="003552F1"/>
    <w:rsid w:val="003569EC"/>
    <w:rsid w:val="0035797C"/>
    <w:rsid w:val="0036428D"/>
    <w:rsid w:val="003650B2"/>
    <w:rsid w:val="003701B2"/>
    <w:rsid w:val="003701E0"/>
    <w:rsid w:val="00380994"/>
    <w:rsid w:val="003856EF"/>
    <w:rsid w:val="00391DA1"/>
    <w:rsid w:val="00392259"/>
    <w:rsid w:val="00393529"/>
    <w:rsid w:val="00394525"/>
    <w:rsid w:val="003A6277"/>
    <w:rsid w:val="003A6F30"/>
    <w:rsid w:val="003B2884"/>
    <w:rsid w:val="003B3A9E"/>
    <w:rsid w:val="003B4B05"/>
    <w:rsid w:val="003B5905"/>
    <w:rsid w:val="003B5CC3"/>
    <w:rsid w:val="003C0783"/>
    <w:rsid w:val="003C2651"/>
    <w:rsid w:val="003C370B"/>
    <w:rsid w:val="003C6529"/>
    <w:rsid w:val="003C7DAE"/>
    <w:rsid w:val="003D0456"/>
    <w:rsid w:val="003D6115"/>
    <w:rsid w:val="003E0A6E"/>
    <w:rsid w:val="003E0C81"/>
    <w:rsid w:val="003E12C7"/>
    <w:rsid w:val="003E1E3F"/>
    <w:rsid w:val="003E35E4"/>
    <w:rsid w:val="003E5020"/>
    <w:rsid w:val="003E507B"/>
    <w:rsid w:val="003E5755"/>
    <w:rsid w:val="003E609F"/>
    <w:rsid w:val="003E7645"/>
    <w:rsid w:val="003F0FD1"/>
    <w:rsid w:val="003F16ED"/>
    <w:rsid w:val="003F1A9D"/>
    <w:rsid w:val="003F5A10"/>
    <w:rsid w:val="003F5E74"/>
    <w:rsid w:val="003F769A"/>
    <w:rsid w:val="00402386"/>
    <w:rsid w:val="00402876"/>
    <w:rsid w:val="004104FC"/>
    <w:rsid w:val="00417392"/>
    <w:rsid w:val="00421325"/>
    <w:rsid w:val="004229E3"/>
    <w:rsid w:val="00425AA4"/>
    <w:rsid w:val="00426505"/>
    <w:rsid w:val="0042762F"/>
    <w:rsid w:val="00427D7A"/>
    <w:rsid w:val="00432ADF"/>
    <w:rsid w:val="00434141"/>
    <w:rsid w:val="0043438E"/>
    <w:rsid w:val="0043631B"/>
    <w:rsid w:val="004366D5"/>
    <w:rsid w:val="004379B9"/>
    <w:rsid w:val="0044409C"/>
    <w:rsid w:val="00444E63"/>
    <w:rsid w:val="0044504F"/>
    <w:rsid w:val="004465A1"/>
    <w:rsid w:val="004520B7"/>
    <w:rsid w:val="00452427"/>
    <w:rsid w:val="004544B7"/>
    <w:rsid w:val="004544D6"/>
    <w:rsid w:val="00455010"/>
    <w:rsid w:val="004607DA"/>
    <w:rsid w:val="0046639B"/>
    <w:rsid w:val="00467179"/>
    <w:rsid w:val="004707FB"/>
    <w:rsid w:val="00473376"/>
    <w:rsid w:val="00474C35"/>
    <w:rsid w:val="0047651C"/>
    <w:rsid w:val="004767BF"/>
    <w:rsid w:val="004845F6"/>
    <w:rsid w:val="00490A12"/>
    <w:rsid w:val="0049228A"/>
    <w:rsid w:val="00494A44"/>
    <w:rsid w:val="00495756"/>
    <w:rsid w:val="004973A8"/>
    <w:rsid w:val="004978C6"/>
    <w:rsid w:val="00497A53"/>
    <w:rsid w:val="004A5718"/>
    <w:rsid w:val="004B2C60"/>
    <w:rsid w:val="004B40C3"/>
    <w:rsid w:val="004B7579"/>
    <w:rsid w:val="004C105B"/>
    <w:rsid w:val="004C1152"/>
    <w:rsid w:val="004C2C92"/>
    <w:rsid w:val="004C397D"/>
    <w:rsid w:val="004C44F6"/>
    <w:rsid w:val="004C586D"/>
    <w:rsid w:val="004C5C4A"/>
    <w:rsid w:val="004D34E4"/>
    <w:rsid w:val="004E22BA"/>
    <w:rsid w:val="004E421D"/>
    <w:rsid w:val="004E7502"/>
    <w:rsid w:val="004E7D0C"/>
    <w:rsid w:val="004F089E"/>
    <w:rsid w:val="004F223C"/>
    <w:rsid w:val="004F5117"/>
    <w:rsid w:val="004F5380"/>
    <w:rsid w:val="004F7988"/>
    <w:rsid w:val="00517252"/>
    <w:rsid w:val="005172FA"/>
    <w:rsid w:val="00520CEA"/>
    <w:rsid w:val="00526E3B"/>
    <w:rsid w:val="005275FA"/>
    <w:rsid w:val="00531359"/>
    <w:rsid w:val="00532AD0"/>
    <w:rsid w:val="00533256"/>
    <w:rsid w:val="00535052"/>
    <w:rsid w:val="00536C61"/>
    <w:rsid w:val="00542E74"/>
    <w:rsid w:val="0054465B"/>
    <w:rsid w:val="00546E50"/>
    <w:rsid w:val="00550519"/>
    <w:rsid w:val="005511E3"/>
    <w:rsid w:val="00553524"/>
    <w:rsid w:val="005619D3"/>
    <w:rsid w:val="00563C19"/>
    <w:rsid w:val="00565C2B"/>
    <w:rsid w:val="00584C56"/>
    <w:rsid w:val="005858A9"/>
    <w:rsid w:val="00586105"/>
    <w:rsid w:val="00592AFE"/>
    <w:rsid w:val="00594275"/>
    <w:rsid w:val="005A07BC"/>
    <w:rsid w:val="005A2C31"/>
    <w:rsid w:val="005B16B4"/>
    <w:rsid w:val="005B2AF3"/>
    <w:rsid w:val="005B2FAC"/>
    <w:rsid w:val="005B34B3"/>
    <w:rsid w:val="005B3817"/>
    <w:rsid w:val="005B563A"/>
    <w:rsid w:val="005B69D3"/>
    <w:rsid w:val="005C254E"/>
    <w:rsid w:val="005C2AB3"/>
    <w:rsid w:val="005C4F6B"/>
    <w:rsid w:val="005D0CE9"/>
    <w:rsid w:val="005D2513"/>
    <w:rsid w:val="005D4031"/>
    <w:rsid w:val="005D4150"/>
    <w:rsid w:val="005D431B"/>
    <w:rsid w:val="005D57B8"/>
    <w:rsid w:val="005D6AE0"/>
    <w:rsid w:val="005E0B57"/>
    <w:rsid w:val="005E2EC8"/>
    <w:rsid w:val="005F241E"/>
    <w:rsid w:val="005F26DD"/>
    <w:rsid w:val="0060043D"/>
    <w:rsid w:val="00601751"/>
    <w:rsid w:val="00602EC9"/>
    <w:rsid w:val="00604A70"/>
    <w:rsid w:val="00604C3A"/>
    <w:rsid w:val="00604DD2"/>
    <w:rsid w:val="0060503B"/>
    <w:rsid w:val="00605C32"/>
    <w:rsid w:val="006066A4"/>
    <w:rsid w:val="00606B0B"/>
    <w:rsid w:val="0060748F"/>
    <w:rsid w:val="0061645C"/>
    <w:rsid w:val="00622707"/>
    <w:rsid w:val="00622F92"/>
    <w:rsid w:val="00624E45"/>
    <w:rsid w:val="006274F2"/>
    <w:rsid w:val="006305C2"/>
    <w:rsid w:val="0063385B"/>
    <w:rsid w:val="00641BD8"/>
    <w:rsid w:val="00642E1C"/>
    <w:rsid w:val="0064373C"/>
    <w:rsid w:val="00643B6C"/>
    <w:rsid w:val="00645BEE"/>
    <w:rsid w:val="00646626"/>
    <w:rsid w:val="00646D27"/>
    <w:rsid w:val="00647AAE"/>
    <w:rsid w:val="0065021E"/>
    <w:rsid w:val="00654422"/>
    <w:rsid w:val="00654825"/>
    <w:rsid w:val="00654E94"/>
    <w:rsid w:val="006579F0"/>
    <w:rsid w:val="006626E3"/>
    <w:rsid w:val="0066295A"/>
    <w:rsid w:val="00666DAB"/>
    <w:rsid w:val="00667B5E"/>
    <w:rsid w:val="00674749"/>
    <w:rsid w:val="00675B3F"/>
    <w:rsid w:val="00676AD7"/>
    <w:rsid w:val="00676F3E"/>
    <w:rsid w:val="00681CA7"/>
    <w:rsid w:val="006838AE"/>
    <w:rsid w:val="00684384"/>
    <w:rsid w:val="00686F3D"/>
    <w:rsid w:val="00695CCD"/>
    <w:rsid w:val="00696DAC"/>
    <w:rsid w:val="006A05F1"/>
    <w:rsid w:val="006A38D0"/>
    <w:rsid w:val="006A3994"/>
    <w:rsid w:val="006A49F4"/>
    <w:rsid w:val="006A54F4"/>
    <w:rsid w:val="006A562E"/>
    <w:rsid w:val="006A6B6D"/>
    <w:rsid w:val="006A7BC3"/>
    <w:rsid w:val="006B2D02"/>
    <w:rsid w:val="006B7E2B"/>
    <w:rsid w:val="006C0107"/>
    <w:rsid w:val="006C57CC"/>
    <w:rsid w:val="006C64AE"/>
    <w:rsid w:val="006D0892"/>
    <w:rsid w:val="006D14E8"/>
    <w:rsid w:val="006D3374"/>
    <w:rsid w:val="006E040E"/>
    <w:rsid w:val="006E05DE"/>
    <w:rsid w:val="006E0783"/>
    <w:rsid w:val="006E2AFE"/>
    <w:rsid w:val="006E411E"/>
    <w:rsid w:val="006E5D12"/>
    <w:rsid w:val="006E7898"/>
    <w:rsid w:val="006F3D40"/>
    <w:rsid w:val="006F3EE8"/>
    <w:rsid w:val="006F6535"/>
    <w:rsid w:val="0070415E"/>
    <w:rsid w:val="007041F2"/>
    <w:rsid w:val="007050F0"/>
    <w:rsid w:val="00705102"/>
    <w:rsid w:val="00707383"/>
    <w:rsid w:val="00712C31"/>
    <w:rsid w:val="00714408"/>
    <w:rsid w:val="00715B53"/>
    <w:rsid w:val="007163C8"/>
    <w:rsid w:val="007201B7"/>
    <w:rsid w:val="00720278"/>
    <w:rsid w:val="00721861"/>
    <w:rsid w:val="00722B6A"/>
    <w:rsid w:val="00722CF8"/>
    <w:rsid w:val="00725AE0"/>
    <w:rsid w:val="00730962"/>
    <w:rsid w:val="00731162"/>
    <w:rsid w:val="00732466"/>
    <w:rsid w:val="00733F49"/>
    <w:rsid w:val="007345A5"/>
    <w:rsid w:val="00735626"/>
    <w:rsid w:val="00735D11"/>
    <w:rsid w:val="0074380A"/>
    <w:rsid w:val="00744247"/>
    <w:rsid w:val="0074748E"/>
    <w:rsid w:val="007475B8"/>
    <w:rsid w:val="00750579"/>
    <w:rsid w:val="007520BD"/>
    <w:rsid w:val="007560DC"/>
    <w:rsid w:val="00756C86"/>
    <w:rsid w:val="00761063"/>
    <w:rsid w:val="00763DB2"/>
    <w:rsid w:val="00764FED"/>
    <w:rsid w:val="0076588B"/>
    <w:rsid w:val="00776BD9"/>
    <w:rsid w:val="007830EC"/>
    <w:rsid w:val="00784CFB"/>
    <w:rsid w:val="007902C2"/>
    <w:rsid w:val="00794C49"/>
    <w:rsid w:val="007A1A20"/>
    <w:rsid w:val="007A600D"/>
    <w:rsid w:val="007B3BFC"/>
    <w:rsid w:val="007B45C1"/>
    <w:rsid w:val="007B49A3"/>
    <w:rsid w:val="007B49D0"/>
    <w:rsid w:val="007C1291"/>
    <w:rsid w:val="007C3FD3"/>
    <w:rsid w:val="007C6A22"/>
    <w:rsid w:val="007C6D50"/>
    <w:rsid w:val="007D37FE"/>
    <w:rsid w:val="007D5A96"/>
    <w:rsid w:val="007E2529"/>
    <w:rsid w:val="007E59BF"/>
    <w:rsid w:val="007F1FE8"/>
    <w:rsid w:val="007F634C"/>
    <w:rsid w:val="007F67C8"/>
    <w:rsid w:val="007F77D0"/>
    <w:rsid w:val="00800708"/>
    <w:rsid w:val="008016A7"/>
    <w:rsid w:val="00803592"/>
    <w:rsid w:val="00804207"/>
    <w:rsid w:val="00804F52"/>
    <w:rsid w:val="0080736A"/>
    <w:rsid w:val="00807889"/>
    <w:rsid w:val="00815E23"/>
    <w:rsid w:val="00821EBA"/>
    <w:rsid w:val="00823851"/>
    <w:rsid w:val="00826F4C"/>
    <w:rsid w:val="00827094"/>
    <w:rsid w:val="00827D9B"/>
    <w:rsid w:val="008334D9"/>
    <w:rsid w:val="00833936"/>
    <w:rsid w:val="00834030"/>
    <w:rsid w:val="00834AB7"/>
    <w:rsid w:val="00841FCC"/>
    <w:rsid w:val="0084651A"/>
    <w:rsid w:val="00847BB2"/>
    <w:rsid w:val="00852F3F"/>
    <w:rsid w:val="008539B8"/>
    <w:rsid w:val="008556FA"/>
    <w:rsid w:val="00855F9F"/>
    <w:rsid w:val="00860767"/>
    <w:rsid w:val="00875766"/>
    <w:rsid w:val="008768B5"/>
    <w:rsid w:val="008819C3"/>
    <w:rsid w:val="00881FDD"/>
    <w:rsid w:val="008831EC"/>
    <w:rsid w:val="00883B54"/>
    <w:rsid w:val="0088605B"/>
    <w:rsid w:val="00895191"/>
    <w:rsid w:val="0089620B"/>
    <w:rsid w:val="008A00D1"/>
    <w:rsid w:val="008A494D"/>
    <w:rsid w:val="008A6AF4"/>
    <w:rsid w:val="008B0709"/>
    <w:rsid w:val="008B4901"/>
    <w:rsid w:val="008B4937"/>
    <w:rsid w:val="008B4E4C"/>
    <w:rsid w:val="008C082E"/>
    <w:rsid w:val="008C11AE"/>
    <w:rsid w:val="008C2580"/>
    <w:rsid w:val="008C4813"/>
    <w:rsid w:val="008C4895"/>
    <w:rsid w:val="008C4913"/>
    <w:rsid w:val="008C69BB"/>
    <w:rsid w:val="008C75F1"/>
    <w:rsid w:val="008D1B7D"/>
    <w:rsid w:val="008D1F23"/>
    <w:rsid w:val="008D642A"/>
    <w:rsid w:val="008D6512"/>
    <w:rsid w:val="008D6D42"/>
    <w:rsid w:val="008D7964"/>
    <w:rsid w:val="008E0606"/>
    <w:rsid w:val="008E1204"/>
    <w:rsid w:val="008E7B8D"/>
    <w:rsid w:val="008F0853"/>
    <w:rsid w:val="008F130D"/>
    <w:rsid w:val="008F4B8E"/>
    <w:rsid w:val="008F5855"/>
    <w:rsid w:val="00901316"/>
    <w:rsid w:val="0090496E"/>
    <w:rsid w:val="00904CA7"/>
    <w:rsid w:val="00905E19"/>
    <w:rsid w:val="00906344"/>
    <w:rsid w:val="00906401"/>
    <w:rsid w:val="00911425"/>
    <w:rsid w:val="0091490E"/>
    <w:rsid w:val="009161A1"/>
    <w:rsid w:val="00917A2D"/>
    <w:rsid w:val="00920BB5"/>
    <w:rsid w:val="00925112"/>
    <w:rsid w:val="009265A6"/>
    <w:rsid w:val="00927232"/>
    <w:rsid w:val="009316B6"/>
    <w:rsid w:val="00934833"/>
    <w:rsid w:val="00934DA1"/>
    <w:rsid w:val="00941CD3"/>
    <w:rsid w:val="009446C8"/>
    <w:rsid w:val="00944B72"/>
    <w:rsid w:val="00950218"/>
    <w:rsid w:val="009508FC"/>
    <w:rsid w:val="00952D86"/>
    <w:rsid w:val="009536BF"/>
    <w:rsid w:val="009536D9"/>
    <w:rsid w:val="009543C3"/>
    <w:rsid w:val="00960160"/>
    <w:rsid w:val="00965928"/>
    <w:rsid w:val="00965AB1"/>
    <w:rsid w:val="00966050"/>
    <w:rsid w:val="00966206"/>
    <w:rsid w:val="00966EC5"/>
    <w:rsid w:val="00970045"/>
    <w:rsid w:val="0097035A"/>
    <w:rsid w:val="00970BFF"/>
    <w:rsid w:val="0097182A"/>
    <w:rsid w:val="00972267"/>
    <w:rsid w:val="009744FC"/>
    <w:rsid w:val="009750D9"/>
    <w:rsid w:val="00977F73"/>
    <w:rsid w:val="00982954"/>
    <w:rsid w:val="00982C17"/>
    <w:rsid w:val="00984CDF"/>
    <w:rsid w:val="009864BA"/>
    <w:rsid w:val="009918C7"/>
    <w:rsid w:val="00991F8B"/>
    <w:rsid w:val="00992E7F"/>
    <w:rsid w:val="0099353D"/>
    <w:rsid w:val="0099362B"/>
    <w:rsid w:val="00993CF0"/>
    <w:rsid w:val="00996427"/>
    <w:rsid w:val="00996434"/>
    <w:rsid w:val="00996B3F"/>
    <w:rsid w:val="00996F68"/>
    <w:rsid w:val="00997013"/>
    <w:rsid w:val="009A0AEF"/>
    <w:rsid w:val="009A1B63"/>
    <w:rsid w:val="009A29F8"/>
    <w:rsid w:val="009A2AC0"/>
    <w:rsid w:val="009A39C3"/>
    <w:rsid w:val="009A49CE"/>
    <w:rsid w:val="009A58D5"/>
    <w:rsid w:val="009A5B88"/>
    <w:rsid w:val="009A6A5A"/>
    <w:rsid w:val="009B3F37"/>
    <w:rsid w:val="009B6EE8"/>
    <w:rsid w:val="009C2032"/>
    <w:rsid w:val="009C354B"/>
    <w:rsid w:val="009C385B"/>
    <w:rsid w:val="009C4F91"/>
    <w:rsid w:val="009C50D3"/>
    <w:rsid w:val="009C5CB6"/>
    <w:rsid w:val="009D2DB5"/>
    <w:rsid w:val="009D5A27"/>
    <w:rsid w:val="009D628B"/>
    <w:rsid w:val="009D6543"/>
    <w:rsid w:val="009D7031"/>
    <w:rsid w:val="009E27AA"/>
    <w:rsid w:val="009E424B"/>
    <w:rsid w:val="009E48F9"/>
    <w:rsid w:val="009E58D8"/>
    <w:rsid w:val="009F48DA"/>
    <w:rsid w:val="009F4D8D"/>
    <w:rsid w:val="009F6F9E"/>
    <w:rsid w:val="009F78D8"/>
    <w:rsid w:val="00A0414F"/>
    <w:rsid w:val="00A05A00"/>
    <w:rsid w:val="00A1528B"/>
    <w:rsid w:val="00A158DA"/>
    <w:rsid w:val="00A172E0"/>
    <w:rsid w:val="00A179C4"/>
    <w:rsid w:val="00A207EB"/>
    <w:rsid w:val="00A20D11"/>
    <w:rsid w:val="00A23D8F"/>
    <w:rsid w:val="00A24650"/>
    <w:rsid w:val="00A25803"/>
    <w:rsid w:val="00A26942"/>
    <w:rsid w:val="00A26967"/>
    <w:rsid w:val="00A2712E"/>
    <w:rsid w:val="00A3063B"/>
    <w:rsid w:val="00A35A1C"/>
    <w:rsid w:val="00A36464"/>
    <w:rsid w:val="00A37329"/>
    <w:rsid w:val="00A45862"/>
    <w:rsid w:val="00A46683"/>
    <w:rsid w:val="00A47130"/>
    <w:rsid w:val="00A5034F"/>
    <w:rsid w:val="00A5111C"/>
    <w:rsid w:val="00A5242E"/>
    <w:rsid w:val="00A56A88"/>
    <w:rsid w:val="00A60094"/>
    <w:rsid w:val="00A602C3"/>
    <w:rsid w:val="00A66095"/>
    <w:rsid w:val="00A6714E"/>
    <w:rsid w:val="00A71EA2"/>
    <w:rsid w:val="00A72B28"/>
    <w:rsid w:val="00A74323"/>
    <w:rsid w:val="00A800D6"/>
    <w:rsid w:val="00A80454"/>
    <w:rsid w:val="00A8090B"/>
    <w:rsid w:val="00A8238A"/>
    <w:rsid w:val="00A82DE3"/>
    <w:rsid w:val="00A854AD"/>
    <w:rsid w:val="00A86147"/>
    <w:rsid w:val="00A8692C"/>
    <w:rsid w:val="00A86B17"/>
    <w:rsid w:val="00A908A8"/>
    <w:rsid w:val="00A926C1"/>
    <w:rsid w:val="00A955D1"/>
    <w:rsid w:val="00A95913"/>
    <w:rsid w:val="00A97617"/>
    <w:rsid w:val="00AA0CD0"/>
    <w:rsid w:val="00AA5385"/>
    <w:rsid w:val="00AA77FB"/>
    <w:rsid w:val="00AB043C"/>
    <w:rsid w:val="00AB572E"/>
    <w:rsid w:val="00AC2441"/>
    <w:rsid w:val="00AC26FC"/>
    <w:rsid w:val="00AC779D"/>
    <w:rsid w:val="00AD25D5"/>
    <w:rsid w:val="00AD5C87"/>
    <w:rsid w:val="00AD7D28"/>
    <w:rsid w:val="00AE0707"/>
    <w:rsid w:val="00AE089D"/>
    <w:rsid w:val="00AE11A8"/>
    <w:rsid w:val="00AE45D2"/>
    <w:rsid w:val="00AE64D4"/>
    <w:rsid w:val="00AF44C0"/>
    <w:rsid w:val="00AF508A"/>
    <w:rsid w:val="00AF5345"/>
    <w:rsid w:val="00B013F7"/>
    <w:rsid w:val="00B05528"/>
    <w:rsid w:val="00B07943"/>
    <w:rsid w:val="00B07FC8"/>
    <w:rsid w:val="00B1389F"/>
    <w:rsid w:val="00B170D2"/>
    <w:rsid w:val="00B21D4D"/>
    <w:rsid w:val="00B24BDA"/>
    <w:rsid w:val="00B24BF7"/>
    <w:rsid w:val="00B25145"/>
    <w:rsid w:val="00B26A52"/>
    <w:rsid w:val="00B26EEC"/>
    <w:rsid w:val="00B31240"/>
    <w:rsid w:val="00B32C71"/>
    <w:rsid w:val="00B32D64"/>
    <w:rsid w:val="00B368E5"/>
    <w:rsid w:val="00B36C94"/>
    <w:rsid w:val="00B40E08"/>
    <w:rsid w:val="00B40E82"/>
    <w:rsid w:val="00B4250F"/>
    <w:rsid w:val="00B43072"/>
    <w:rsid w:val="00B447C0"/>
    <w:rsid w:val="00B47876"/>
    <w:rsid w:val="00B47F0C"/>
    <w:rsid w:val="00B52004"/>
    <w:rsid w:val="00B52791"/>
    <w:rsid w:val="00B543C8"/>
    <w:rsid w:val="00B54990"/>
    <w:rsid w:val="00B54C49"/>
    <w:rsid w:val="00B57D0C"/>
    <w:rsid w:val="00B61B14"/>
    <w:rsid w:val="00B622DC"/>
    <w:rsid w:val="00B646ED"/>
    <w:rsid w:val="00B648F4"/>
    <w:rsid w:val="00B65C5D"/>
    <w:rsid w:val="00B67769"/>
    <w:rsid w:val="00B70762"/>
    <w:rsid w:val="00B71CEF"/>
    <w:rsid w:val="00B722DA"/>
    <w:rsid w:val="00B74353"/>
    <w:rsid w:val="00B745D3"/>
    <w:rsid w:val="00B7541F"/>
    <w:rsid w:val="00B834A5"/>
    <w:rsid w:val="00B84912"/>
    <w:rsid w:val="00B916D5"/>
    <w:rsid w:val="00B91D13"/>
    <w:rsid w:val="00B92CE3"/>
    <w:rsid w:val="00B94353"/>
    <w:rsid w:val="00B96D9E"/>
    <w:rsid w:val="00B973EA"/>
    <w:rsid w:val="00BA0285"/>
    <w:rsid w:val="00BA0545"/>
    <w:rsid w:val="00BA0F74"/>
    <w:rsid w:val="00BA2029"/>
    <w:rsid w:val="00BA54B8"/>
    <w:rsid w:val="00BA6750"/>
    <w:rsid w:val="00BB5757"/>
    <w:rsid w:val="00BB5C77"/>
    <w:rsid w:val="00BB5E41"/>
    <w:rsid w:val="00BC09E5"/>
    <w:rsid w:val="00BC269E"/>
    <w:rsid w:val="00BC3615"/>
    <w:rsid w:val="00BC38C0"/>
    <w:rsid w:val="00BC5527"/>
    <w:rsid w:val="00BD0D68"/>
    <w:rsid w:val="00BD55C5"/>
    <w:rsid w:val="00BD62AD"/>
    <w:rsid w:val="00BD7C08"/>
    <w:rsid w:val="00BE09F0"/>
    <w:rsid w:val="00BE525D"/>
    <w:rsid w:val="00BE5B03"/>
    <w:rsid w:val="00BE6B9C"/>
    <w:rsid w:val="00BE7E7B"/>
    <w:rsid w:val="00BF14AF"/>
    <w:rsid w:val="00BF2A5F"/>
    <w:rsid w:val="00BF465E"/>
    <w:rsid w:val="00BF46AB"/>
    <w:rsid w:val="00BF598E"/>
    <w:rsid w:val="00BF65B5"/>
    <w:rsid w:val="00BF74EE"/>
    <w:rsid w:val="00BF7518"/>
    <w:rsid w:val="00BF7D7C"/>
    <w:rsid w:val="00C008DF"/>
    <w:rsid w:val="00C06A6F"/>
    <w:rsid w:val="00C114B9"/>
    <w:rsid w:val="00C1334B"/>
    <w:rsid w:val="00C13691"/>
    <w:rsid w:val="00C14349"/>
    <w:rsid w:val="00C21979"/>
    <w:rsid w:val="00C25F11"/>
    <w:rsid w:val="00C311A6"/>
    <w:rsid w:val="00C32EBE"/>
    <w:rsid w:val="00C33624"/>
    <w:rsid w:val="00C34E0B"/>
    <w:rsid w:val="00C37AE7"/>
    <w:rsid w:val="00C37B90"/>
    <w:rsid w:val="00C42E4A"/>
    <w:rsid w:val="00C468D7"/>
    <w:rsid w:val="00C51555"/>
    <w:rsid w:val="00C51C0C"/>
    <w:rsid w:val="00C6445D"/>
    <w:rsid w:val="00C6561A"/>
    <w:rsid w:val="00C71265"/>
    <w:rsid w:val="00C765C4"/>
    <w:rsid w:val="00C8153F"/>
    <w:rsid w:val="00C82EA3"/>
    <w:rsid w:val="00C83829"/>
    <w:rsid w:val="00C83D3C"/>
    <w:rsid w:val="00C842D6"/>
    <w:rsid w:val="00C85D7A"/>
    <w:rsid w:val="00C877C0"/>
    <w:rsid w:val="00C9088E"/>
    <w:rsid w:val="00C9269B"/>
    <w:rsid w:val="00C954F0"/>
    <w:rsid w:val="00C97529"/>
    <w:rsid w:val="00C97B89"/>
    <w:rsid w:val="00CA2275"/>
    <w:rsid w:val="00CA22AC"/>
    <w:rsid w:val="00CA430B"/>
    <w:rsid w:val="00CA6DC3"/>
    <w:rsid w:val="00CA6EF7"/>
    <w:rsid w:val="00CA78A1"/>
    <w:rsid w:val="00CB56CE"/>
    <w:rsid w:val="00CB5AD3"/>
    <w:rsid w:val="00CB62F9"/>
    <w:rsid w:val="00CB63FC"/>
    <w:rsid w:val="00CB6B97"/>
    <w:rsid w:val="00CB750E"/>
    <w:rsid w:val="00CC3811"/>
    <w:rsid w:val="00CC4BD5"/>
    <w:rsid w:val="00CC682D"/>
    <w:rsid w:val="00CD0874"/>
    <w:rsid w:val="00CD0E25"/>
    <w:rsid w:val="00CD3EA4"/>
    <w:rsid w:val="00CD62BE"/>
    <w:rsid w:val="00CE2645"/>
    <w:rsid w:val="00CE4421"/>
    <w:rsid w:val="00CE6413"/>
    <w:rsid w:val="00CE71B6"/>
    <w:rsid w:val="00CE77EE"/>
    <w:rsid w:val="00CF1526"/>
    <w:rsid w:val="00CF6BA8"/>
    <w:rsid w:val="00D01BE5"/>
    <w:rsid w:val="00D02932"/>
    <w:rsid w:val="00D03D8A"/>
    <w:rsid w:val="00D03DD2"/>
    <w:rsid w:val="00D068F0"/>
    <w:rsid w:val="00D10A30"/>
    <w:rsid w:val="00D147AA"/>
    <w:rsid w:val="00D154EA"/>
    <w:rsid w:val="00D20A88"/>
    <w:rsid w:val="00D221DC"/>
    <w:rsid w:val="00D22BED"/>
    <w:rsid w:val="00D24708"/>
    <w:rsid w:val="00D24BBA"/>
    <w:rsid w:val="00D26097"/>
    <w:rsid w:val="00D36F7F"/>
    <w:rsid w:val="00D4328E"/>
    <w:rsid w:val="00D4476C"/>
    <w:rsid w:val="00D4569B"/>
    <w:rsid w:val="00D50DD7"/>
    <w:rsid w:val="00D539BE"/>
    <w:rsid w:val="00D546B3"/>
    <w:rsid w:val="00D5593F"/>
    <w:rsid w:val="00D5792D"/>
    <w:rsid w:val="00D66217"/>
    <w:rsid w:val="00D6647E"/>
    <w:rsid w:val="00D67DF4"/>
    <w:rsid w:val="00D71288"/>
    <w:rsid w:val="00D73A28"/>
    <w:rsid w:val="00D7682E"/>
    <w:rsid w:val="00D77C88"/>
    <w:rsid w:val="00D80E11"/>
    <w:rsid w:val="00D8497E"/>
    <w:rsid w:val="00D84B1D"/>
    <w:rsid w:val="00D87700"/>
    <w:rsid w:val="00D93876"/>
    <w:rsid w:val="00D955E2"/>
    <w:rsid w:val="00DA034D"/>
    <w:rsid w:val="00DA0D68"/>
    <w:rsid w:val="00DA1951"/>
    <w:rsid w:val="00DA5F3B"/>
    <w:rsid w:val="00DA70C7"/>
    <w:rsid w:val="00DA7495"/>
    <w:rsid w:val="00DA770A"/>
    <w:rsid w:val="00DB0DD2"/>
    <w:rsid w:val="00DB1B7F"/>
    <w:rsid w:val="00DB2192"/>
    <w:rsid w:val="00DB33FC"/>
    <w:rsid w:val="00DB4FE5"/>
    <w:rsid w:val="00DB7962"/>
    <w:rsid w:val="00DC3BA0"/>
    <w:rsid w:val="00DC55B2"/>
    <w:rsid w:val="00DD57FD"/>
    <w:rsid w:val="00DE0780"/>
    <w:rsid w:val="00DE1BFE"/>
    <w:rsid w:val="00DE2845"/>
    <w:rsid w:val="00DE3EF5"/>
    <w:rsid w:val="00DE6952"/>
    <w:rsid w:val="00DF0DD6"/>
    <w:rsid w:val="00DF26D4"/>
    <w:rsid w:val="00DF3273"/>
    <w:rsid w:val="00DF5DD4"/>
    <w:rsid w:val="00DF6F48"/>
    <w:rsid w:val="00E0193B"/>
    <w:rsid w:val="00E03789"/>
    <w:rsid w:val="00E05361"/>
    <w:rsid w:val="00E11689"/>
    <w:rsid w:val="00E12132"/>
    <w:rsid w:val="00E127FC"/>
    <w:rsid w:val="00E13DE3"/>
    <w:rsid w:val="00E1577C"/>
    <w:rsid w:val="00E21973"/>
    <w:rsid w:val="00E21F79"/>
    <w:rsid w:val="00E300D0"/>
    <w:rsid w:val="00E30A98"/>
    <w:rsid w:val="00E350FC"/>
    <w:rsid w:val="00E35829"/>
    <w:rsid w:val="00E35873"/>
    <w:rsid w:val="00E37810"/>
    <w:rsid w:val="00E37B60"/>
    <w:rsid w:val="00E407C1"/>
    <w:rsid w:val="00E40B01"/>
    <w:rsid w:val="00E45874"/>
    <w:rsid w:val="00E46847"/>
    <w:rsid w:val="00E46C66"/>
    <w:rsid w:val="00E4737D"/>
    <w:rsid w:val="00E51058"/>
    <w:rsid w:val="00E5119B"/>
    <w:rsid w:val="00E51C3F"/>
    <w:rsid w:val="00E52598"/>
    <w:rsid w:val="00E53A80"/>
    <w:rsid w:val="00E57EA2"/>
    <w:rsid w:val="00E61C61"/>
    <w:rsid w:val="00E64150"/>
    <w:rsid w:val="00E7215C"/>
    <w:rsid w:val="00E72893"/>
    <w:rsid w:val="00E80F0B"/>
    <w:rsid w:val="00E8190A"/>
    <w:rsid w:val="00E833AB"/>
    <w:rsid w:val="00E8381E"/>
    <w:rsid w:val="00E83B13"/>
    <w:rsid w:val="00E8564C"/>
    <w:rsid w:val="00E8566F"/>
    <w:rsid w:val="00E85DC0"/>
    <w:rsid w:val="00E867F1"/>
    <w:rsid w:val="00E95981"/>
    <w:rsid w:val="00E97B74"/>
    <w:rsid w:val="00EA3536"/>
    <w:rsid w:val="00EA4371"/>
    <w:rsid w:val="00EA4BDB"/>
    <w:rsid w:val="00EA5FEA"/>
    <w:rsid w:val="00EA7726"/>
    <w:rsid w:val="00EB1F1F"/>
    <w:rsid w:val="00EB2235"/>
    <w:rsid w:val="00EB2D17"/>
    <w:rsid w:val="00EB3FCC"/>
    <w:rsid w:val="00EB6331"/>
    <w:rsid w:val="00EC0F96"/>
    <w:rsid w:val="00EC25E3"/>
    <w:rsid w:val="00EC2C50"/>
    <w:rsid w:val="00EC3FA7"/>
    <w:rsid w:val="00EC4F33"/>
    <w:rsid w:val="00ED259C"/>
    <w:rsid w:val="00ED2B77"/>
    <w:rsid w:val="00ED4382"/>
    <w:rsid w:val="00ED43B7"/>
    <w:rsid w:val="00ED7463"/>
    <w:rsid w:val="00ED7CE7"/>
    <w:rsid w:val="00EE0416"/>
    <w:rsid w:val="00EF0F82"/>
    <w:rsid w:val="00EF1CDB"/>
    <w:rsid w:val="00EF238D"/>
    <w:rsid w:val="00EF3609"/>
    <w:rsid w:val="00EF3610"/>
    <w:rsid w:val="00EF369E"/>
    <w:rsid w:val="00EF3888"/>
    <w:rsid w:val="00EF50E9"/>
    <w:rsid w:val="00F00F9B"/>
    <w:rsid w:val="00F00FBC"/>
    <w:rsid w:val="00F030A3"/>
    <w:rsid w:val="00F15139"/>
    <w:rsid w:val="00F16A7E"/>
    <w:rsid w:val="00F21357"/>
    <w:rsid w:val="00F21669"/>
    <w:rsid w:val="00F21EC4"/>
    <w:rsid w:val="00F224EF"/>
    <w:rsid w:val="00F22FBA"/>
    <w:rsid w:val="00F230E9"/>
    <w:rsid w:val="00F23635"/>
    <w:rsid w:val="00F23E6E"/>
    <w:rsid w:val="00F2422F"/>
    <w:rsid w:val="00F25391"/>
    <w:rsid w:val="00F26C7E"/>
    <w:rsid w:val="00F27450"/>
    <w:rsid w:val="00F32B72"/>
    <w:rsid w:val="00F3567F"/>
    <w:rsid w:val="00F3621E"/>
    <w:rsid w:val="00F37D61"/>
    <w:rsid w:val="00F37E68"/>
    <w:rsid w:val="00F4062F"/>
    <w:rsid w:val="00F4162F"/>
    <w:rsid w:val="00F421CC"/>
    <w:rsid w:val="00F4274B"/>
    <w:rsid w:val="00F436EC"/>
    <w:rsid w:val="00F4502E"/>
    <w:rsid w:val="00F47C4B"/>
    <w:rsid w:val="00F50884"/>
    <w:rsid w:val="00F53909"/>
    <w:rsid w:val="00F549AD"/>
    <w:rsid w:val="00F5538E"/>
    <w:rsid w:val="00F63032"/>
    <w:rsid w:val="00F65E20"/>
    <w:rsid w:val="00F72382"/>
    <w:rsid w:val="00F7372C"/>
    <w:rsid w:val="00F743E9"/>
    <w:rsid w:val="00F77469"/>
    <w:rsid w:val="00F80200"/>
    <w:rsid w:val="00F803F9"/>
    <w:rsid w:val="00F806F7"/>
    <w:rsid w:val="00F814DE"/>
    <w:rsid w:val="00F82CB8"/>
    <w:rsid w:val="00F8325A"/>
    <w:rsid w:val="00F86984"/>
    <w:rsid w:val="00F86B19"/>
    <w:rsid w:val="00F87F53"/>
    <w:rsid w:val="00F90C00"/>
    <w:rsid w:val="00F95E9A"/>
    <w:rsid w:val="00F9715F"/>
    <w:rsid w:val="00FA0D28"/>
    <w:rsid w:val="00FA4D3A"/>
    <w:rsid w:val="00FA52A0"/>
    <w:rsid w:val="00FA71FE"/>
    <w:rsid w:val="00FA7D4C"/>
    <w:rsid w:val="00FB0951"/>
    <w:rsid w:val="00FB1AA6"/>
    <w:rsid w:val="00FB2C8B"/>
    <w:rsid w:val="00FB43AB"/>
    <w:rsid w:val="00FB44EB"/>
    <w:rsid w:val="00FB5BB3"/>
    <w:rsid w:val="00FC1062"/>
    <w:rsid w:val="00FC15E0"/>
    <w:rsid w:val="00FC33AC"/>
    <w:rsid w:val="00FC492B"/>
    <w:rsid w:val="00FC4E53"/>
    <w:rsid w:val="00FD4060"/>
    <w:rsid w:val="00FD6C77"/>
    <w:rsid w:val="00FE27B5"/>
    <w:rsid w:val="00FE5C2F"/>
    <w:rsid w:val="00FF0537"/>
    <w:rsid w:val="00FF1EA0"/>
    <w:rsid w:val="00FF330D"/>
    <w:rsid w:val="00FF3D79"/>
    <w:rsid w:val="00FF5D3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9" w:qFormat="1"/>
    <w:lsdException w:name="heading 6" w:uiPriority="9"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E23"/>
    <w:pPr>
      <w:suppressAutoHyphens/>
    </w:pPr>
  </w:style>
  <w:style w:type="paragraph" w:styleId="Ttulo1">
    <w:name w:val="heading 1"/>
    <w:basedOn w:val="Normal"/>
    <w:next w:val="Corpodetexto"/>
    <w:link w:val="Ttulo1Char"/>
    <w:qFormat/>
    <w:rsid w:val="00815E23"/>
    <w:pPr>
      <w:tabs>
        <w:tab w:val="num" w:pos="0"/>
        <w:tab w:val="left" w:pos="360"/>
        <w:tab w:val="left" w:pos="432"/>
      </w:tabs>
      <w:spacing w:before="280" w:after="140"/>
      <w:outlineLvl w:val="0"/>
    </w:pPr>
    <w:rPr>
      <w:rFonts w:ascii="Arial Black" w:hAnsi="Arial Black"/>
      <w:color w:val="000000"/>
      <w:sz w:val="28"/>
      <w:lang w:val="en-US"/>
    </w:rPr>
  </w:style>
  <w:style w:type="paragraph" w:styleId="Ttulo2">
    <w:name w:val="heading 2"/>
    <w:basedOn w:val="Normal"/>
    <w:next w:val="Corpodetexto"/>
    <w:link w:val="Ttulo2Char"/>
    <w:qFormat/>
    <w:rsid w:val="00815E23"/>
    <w:pPr>
      <w:tabs>
        <w:tab w:val="num" w:pos="0"/>
        <w:tab w:val="left" w:pos="360"/>
        <w:tab w:val="left" w:pos="576"/>
      </w:tabs>
      <w:spacing w:before="120" w:after="120"/>
      <w:outlineLvl w:val="1"/>
    </w:pPr>
    <w:rPr>
      <w:rFonts w:ascii="Arial" w:hAnsi="Arial"/>
      <w:b/>
      <w:color w:val="000000"/>
      <w:sz w:val="24"/>
      <w:lang w:val="en-US"/>
    </w:rPr>
  </w:style>
  <w:style w:type="paragraph" w:styleId="Ttulo3">
    <w:name w:val="heading 3"/>
    <w:basedOn w:val="Normal"/>
    <w:next w:val="Corpodetexto"/>
    <w:link w:val="Ttulo3Char"/>
    <w:qFormat/>
    <w:rsid w:val="00815E23"/>
    <w:pPr>
      <w:tabs>
        <w:tab w:val="num" w:pos="0"/>
        <w:tab w:val="left" w:pos="360"/>
        <w:tab w:val="left" w:pos="720"/>
      </w:tabs>
      <w:spacing w:before="120" w:after="120"/>
      <w:outlineLvl w:val="2"/>
    </w:pPr>
    <w:rPr>
      <w:b/>
      <w:color w:val="000000"/>
      <w:sz w:val="24"/>
      <w:lang w:val="en-US"/>
    </w:rPr>
  </w:style>
  <w:style w:type="paragraph" w:styleId="Ttulo4">
    <w:name w:val="heading 4"/>
    <w:basedOn w:val="Normal"/>
    <w:next w:val="Normal"/>
    <w:link w:val="Ttulo4Char"/>
    <w:qFormat/>
    <w:rsid w:val="00D7682E"/>
    <w:pPr>
      <w:keepNext/>
      <w:tabs>
        <w:tab w:val="left" w:pos="0"/>
        <w:tab w:val="num" w:pos="864"/>
      </w:tabs>
      <w:spacing w:before="240" w:after="60"/>
      <w:outlineLvl w:val="3"/>
    </w:pPr>
    <w:rPr>
      <w:b/>
      <w:i/>
    </w:rPr>
  </w:style>
  <w:style w:type="paragraph" w:styleId="Ttulo7">
    <w:name w:val="heading 7"/>
    <w:basedOn w:val="Normal"/>
    <w:link w:val="Ttulo7Char"/>
    <w:uiPriority w:val="99"/>
    <w:qFormat/>
    <w:rsid w:val="006A3994"/>
    <w:pPr>
      <w:keepLines/>
      <w:widowControl w:val="0"/>
      <w:suppressAutoHyphens w:val="0"/>
      <w:autoSpaceDE w:val="0"/>
      <w:autoSpaceDN w:val="0"/>
      <w:adjustRightInd w:val="0"/>
      <w:jc w:val="center"/>
      <w:outlineLvl w:val="6"/>
    </w:pPr>
    <w:rPr>
      <w:rFonts w:ascii="Verdana" w:hAnsi="Verdana" w:cs="Verdana"/>
      <w:b/>
      <w:bCs/>
      <w:sz w:val="22"/>
      <w:szCs w:val="22"/>
    </w:rPr>
  </w:style>
  <w:style w:type="paragraph" w:styleId="Ttulo8">
    <w:name w:val="heading 8"/>
    <w:basedOn w:val="Normal"/>
    <w:next w:val="Normal"/>
    <w:link w:val="Ttulo8Char"/>
    <w:uiPriority w:val="9"/>
    <w:unhideWhenUsed/>
    <w:qFormat/>
    <w:rsid w:val="00244758"/>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har"/>
    <w:qFormat/>
    <w:rsid w:val="00D7682E"/>
    <w:pPr>
      <w:tabs>
        <w:tab w:val="left" w:pos="0"/>
        <w:tab w:val="num" w:pos="1584"/>
      </w:tabs>
      <w:spacing w:before="240" w:after="60"/>
      <w:outlineLvl w:val="8"/>
    </w:pPr>
    <w:rPr>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815E23"/>
  </w:style>
  <w:style w:type="character" w:customStyle="1" w:styleId="WW-Absatz-Standardschriftart">
    <w:name w:val="WW-Absatz-Standardschriftart"/>
    <w:rsid w:val="00815E23"/>
  </w:style>
  <w:style w:type="character" w:customStyle="1" w:styleId="WW-Absatz-Standardschriftart1">
    <w:name w:val="WW-Absatz-Standardschriftart1"/>
    <w:rsid w:val="00815E23"/>
  </w:style>
  <w:style w:type="character" w:customStyle="1" w:styleId="WW-Absatz-Standardschriftart11">
    <w:name w:val="WW-Absatz-Standardschriftart11"/>
    <w:rsid w:val="00815E23"/>
  </w:style>
  <w:style w:type="character" w:customStyle="1" w:styleId="WW-Absatz-Standardschriftart111">
    <w:name w:val="WW-Absatz-Standardschriftart111"/>
    <w:rsid w:val="00815E23"/>
  </w:style>
  <w:style w:type="character" w:customStyle="1" w:styleId="WW-Absatz-Standardschriftart1111">
    <w:name w:val="WW-Absatz-Standardschriftart1111"/>
    <w:rsid w:val="00815E23"/>
  </w:style>
  <w:style w:type="character" w:customStyle="1" w:styleId="WW-Absatz-Standardschriftart11111">
    <w:name w:val="WW-Absatz-Standardschriftart11111"/>
    <w:rsid w:val="00815E23"/>
  </w:style>
  <w:style w:type="character" w:customStyle="1" w:styleId="WW-Absatz-Standardschriftart111111">
    <w:name w:val="WW-Absatz-Standardschriftart111111"/>
    <w:rsid w:val="00815E23"/>
  </w:style>
  <w:style w:type="character" w:customStyle="1" w:styleId="WW-Absatz-Standardschriftart1111111">
    <w:name w:val="WW-Absatz-Standardschriftart1111111"/>
    <w:rsid w:val="00815E23"/>
  </w:style>
  <w:style w:type="character" w:customStyle="1" w:styleId="WW-Absatz-Standardschriftart11111111">
    <w:name w:val="WW-Absatz-Standardschriftart11111111"/>
    <w:rsid w:val="00815E23"/>
  </w:style>
  <w:style w:type="character" w:customStyle="1" w:styleId="WW-Absatz-Standardschriftart111111111">
    <w:name w:val="WW-Absatz-Standardschriftart111111111"/>
    <w:rsid w:val="00815E23"/>
  </w:style>
  <w:style w:type="character" w:customStyle="1" w:styleId="WW-Absatz-Standardschriftart1111111111">
    <w:name w:val="WW-Absatz-Standardschriftart1111111111"/>
    <w:rsid w:val="00815E23"/>
  </w:style>
  <w:style w:type="character" w:customStyle="1" w:styleId="WW-Absatz-Standardschriftart11111111111">
    <w:name w:val="WW-Absatz-Standardschriftart11111111111"/>
    <w:rsid w:val="00815E23"/>
  </w:style>
  <w:style w:type="character" w:customStyle="1" w:styleId="Fontepargpadro1">
    <w:name w:val="Fonte parág. padrão1"/>
    <w:rsid w:val="00815E23"/>
  </w:style>
  <w:style w:type="character" w:customStyle="1" w:styleId="WW-Fontepargpadro">
    <w:name w:val="WW-Fonte parág. padrão"/>
    <w:rsid w:val="00815E23"/>
    <w:rPr>
      <w:color w:val="000000"/>
      <w:spacing w:val="0"/>
      <w:sz w:val="24"/>
    </w:rPr>
  </w:style>
  <w:style w:type="character" w:customStyle="1" w:styleId="Marcas">
    <w:name w:val="Marcas"/>
    <w:rsid w:val="00815E23"/>
    <w:rPr>
      <w:rFonts w:ascii="OpenSymbol" w:hAnsi="OpenSymbol"/>
      <w:color w:val="000000"/>
      <w:spacing w:val="0"/>
      <w:sz w:val="24"/>
    </w:rPr>
  </w:style>
  <w:style w:type="character" w:customStyle="1" w:styleId="Smbolosdenumerao">
    <w:name w:val="Símbolos de numeração"/>
    <w:rsid w:val="00815E23"/>
    <w:rPr>
      <w:color w:val="000000"/>
      <w:spacing w:val="0"/>
      <w:sz w:val="24"/>
    </w:rPr>
  </w:style>
  <w:style w:type="character" w:customStyle="1" w:styleId="RTFNum21">
    <w:name w:val="RTF_Num 2 1"/>
    <w:rsid w:val="00815E23"/>
    <w:rPr>
      <w:rFonts w:ascii="Wingdings" w:hAnsi="Wingdings"/>
      <w:color w:val="000000"/>
      <w:spacing w:val="0"/>
      <w:sz w:val="24"/>
    </w:rPr>
  </w:style>
  <w:style w:type="character" w:customStyle="1" w:styleId="style21">
    <w:name w:val="style21"/>
    <w:rsid w:val="00815E23"/>
    <w:rPr>
      <w:color w:val="000000"/>
      <w:spacing w:val="0"/>
      <w:sz w:val="24"/>
    </w:rPr>
  </w:style>
  <w:style w:type="character" w:styleId="Hyperlink">
    <w:name w:val="Hyperlink"/>
    <w:rsid w:val="00815E23"/>
    <w:rPr>
      <w:color w:val="0000FF"/>
      <w:spacing w:val="0"/>
      <w:sz w:val="24"/>
      <w:u w:val="single"/>
    </w:rPr>
  </w:style>
  <w:style w:type="character" w:customStyle="1" w:styleId="WW-Absatz-Standardschriftart111111111111">
    <w:name w:val="WW-Absatz-Standardschriftart111111111111"/>
    <w:rsid w:val="00815E23"/>
    <w:rPr>
      <w:color w:val="000000"/>
      <w:spacing w:val="0"/>
      <w:sz w:val="24"/>
    </w:rPr>
  </w:style>
  <w:style w:type="character" w:customStyle="1" w:styleId="WW-Absatz-Standardschriftart1112">
    <w:name w:val="WW-Absatz-Standardschriftart1112"/>
    <w:rsid w:val="00815E23"/>
    <w:rPr>
      <w:color w:val="000000"/>
      <w:spacing w:val="0"/>
      <w:sz w:val="24"/>
    </w:rPr>
  </w:style>
  <w:style w:type="character" w:customStyle="1" w:styleId="WW-Absatz-Standardschriftart112">
    <w:name w:val="WW-Absatz-Standardschriftart112"/>
    <w:rsid w:val="00815E23"/>
    <w:rPr>
      <w:color w:val="000000"/>
      <w:spacing w:val="0"/>
      <w:sz w:val="24"/>
    </w:rPr>
  </w:style>
  <w:style w:type="character" w:customStyle="1" w:styleId="WW-Absatz-Standardschriftart12">
    <w:name w:val="WW-Absatz-Standardschriftart12"/>
    <w:rsid w:val="00815E23"/>
    <w:rPr>
      <w:color w:val="000000"/>
      <w:spacing w:val="0"/>
      <w:sz w:val="24"/>
    </w:rPr>
  </w:style>
  <w:style w:type="character" w:customStyle="1" w:styleId="WW8Num8z0">
    <w:name w:val="WW8Num8z0"/>
    <w:rsid w:val="00815E23"/>
    <w:rPr>
      <w:rFonts w:ascii="Wingdings" w:hAnsi="Wingdings"/>
      <w:color w:val="000000"/>
      <w:spacing w:val="0"/>
      <w:sz w:val="24"/>
    </w:rPr>
  </w:style>
  <w:style w:type="character" w:customStyle="1" w:styleId="WW-Absatz-Standardschriftart121">
    <w:name w:val="WW-Absatz-Standardschriftart121"/>
    <w:rsid w:val="00815E23"/>
    <w:rPr>
      <w:color w:val="000000"/>
      <w:spacing w:val="0"/>
      <w:sz w:val="24"/>
    </w:rPr>
  </w:style>
  <w:style w:type="character" w:customStyle="1" w:styleId="RTFNum210">
    <w:name w:val="RTF_Num 2 1"/>
    <w:rsid w:val="00815E23"/>
    <w:rPr>
      <w:rFonts w:ascii="Symbol" w:hAnsi="Symbol"/>
    </w:rPr>
  </w:style>
  <w:style w:type="paragraph" w:customStyle="1" w:styleId="Ttulo10">
    <w:name w:val="Título1"/>
    <w:basedOn w:val="Normal"/>
    <w:next w:val="Corpodetexto"/>
    <w:rsid w:val="00815E23"/>
    <w:pPr>
      <w:keepNext/>
      <w:spacing w:before="240" w:after="120"/>
    </w:pPr>
    <w:rPr>
      <w:rFonts w:ascii="Arial" w:eastAsia="MS Mincho" w:hAnsi="Arial" w:cs="Tahoma"/>
      <w:sz w:val="28"/>
      <w:szCs w:val="28"/>
    </w:rPr>
  </w:style>
  <w:style w:type="paragraph" w:styleId="Corpodetexto">
    <w:name w:val="Body Text"/>
    <w:basedOn w:val="Normal"/>
    <w:link w:val="CorpodetextoChar"/>
    <w:uiPriority w:val="99"/>
    <w:rsid w:val="00815E23"/>
    <w:pPr>
      <w:spacing w:after="120"/>
    </w:pPr>
    <w:rPr>
      <w:color w:val="000000"/>
      <w:sz w:val="36"/>
    </w:rPr>
  </w:style>
  <w:style w:type="paragraph" w:styleId="Lista">
    <w:name w:val="List"/>
    <w:basedOn w:val="Normal"/>
    <w:rsid w:val="00815E23"/>
    <w:pPr>
      <w:spacing w:after="120"/>
    </w:pPr>
    <w:rPr>
      <w:color w:val="000000"/>
      <w:sz w:val="36"/>
    </w:rPr>
  </w:style>
  <w:style w:type="paragraph" w:customStyle="1" w:styleId="Legenda1">
    <w:name w:val="Legenda1"/>
    <w:basedOn w:val="Normal"/>
    <w:rsid w:val="00815E23"/>
    <w:pPr>
      <w:spacing w:before="120" w:after="120"/>
    </w:pPr>
    <w:rPr>
      <w:i/>
      <w:color w:val="000000"/>
      <w:sz w:val="24"/>
    </w:rPr>
  </w:style>
  <w:style w:type="paragraph" w:customStyle="1" w:styleId="ndice">
    <w:name w:val="Índice"/>
    <w:basedOn w:val="Normal"/>
    <w:rsid w:val="00815E23"/>
    <w:rPr>
      <w:color w:val="000000"/>
      <w:sz w:val="36"/>
    </w:rPr>
  </w:style>
  <w:style w:type="paragraph" w:styleId="Cabealho">
    <w:name w:val="header"/>
    <w:basedOn w:val="Normal"/>
    <w:link w:val="CabealhoChar"/>
    <w:uiPriority w:val="99"/>
    <w:rsid w:val="00815E23"/>
    <w:pPr>
      <w:tabs>
        <w:tab w:val="center" w:pos="4818"/>
        <w:tab w:val="right" w:pos="9637"/>
      </w:tabs>
    </w:pPr>
    <w:rPr>
      <w:color w:val="000000"/>
      <w:sz w:val="36"/>
    </w:rPr>
  </w:style>
  <w:style w:type="paragraph" w:styleId="Rodap">
    <w:name w:val="footer"/>
    <w:basedOn w:val="Normal"/>
    <w:link w:val="RodapChar"/>
    <w:uiPriority w:val="99"/>
    <w:rsid w:val="00815E23"/>
    <w:pPr>
      <w:tabs>
        <w:tab w:val="center" w:pos="4818"/>
        <w:tab w:val="right" w:pos="9637"/>
      </w:tabs>
    </w:pPr>
    <w:rPr>
      <w:color w:val="000000"/>
      <w:sz w:val="36"/>
    </w:rPr>
  </w:style>
  <w:style w:type="paragraph" w:styleId="Ttulo">
    <w:name w:val="Title"/>
    <w:basedOn w:val="Normal"/>
    <w:next w:val="Subttulo"/>
    <w:link w:val="TtuloChar"/>
    <w:qFormat/>
    <w:rsid w:val="00815E23"/>
    <w:pPr>
      <w:keepNext/>
      <w:spacing w:after="960"/>
      <w:jc w:val="center"/>
    </w:pPr>
    <w:rPr>
      <w:rFonts w:ascii="Arial Black" w:hAnsi="Arial Black"/>
      <w:color w:val="000000"/>
      <w:sz w:val="48"/>
      <w:lang w:val="en-US"/>
    </w:rPr>
  </w:style>
  <w:style w:type="paragraph" w:styleId="Subttulo">
    <w:name w:val="Subtitle"/>
    <w:basedOn w:val="Normal"/>
    <w:next w:val="Corpodetexto"/>
    <w:link w:val="SubttuloChar"/>
    <w:qFormat/>
    <w:rsid w:val="00815E23"/>
    <w:pPr>
      <w:keepNext/>
      <w:spacing w:before="240" w:after="120"/>
      <w:jc w:val="center"/>
    </w:pPr>
    <w:rPr>
      <w:rFonts w:ascii="MS Mincho" w:hAnsi="MS Mincho"/>
      <w:i/>
      <w:color w:val="000000"/>
      <w:sz w:val="28"/>
    </w:rPr>
  </w:style>
  <w:style w:type="paragraph" w:styleId="NormalWeb">
    <w:name w:val="Normal (Web)"/>
    <w:basedOn w:val="Normal"/>
    <w:uiPriority w:val="99"/>
    <w:rsid w:val="00815E23"/>
    <w:pPr>
      <w:spacing w:before="100" w:after="100"/>
    </w:pPr>
    <w:rPr>
      <w:color w:val="000000"/>
      <w:sz w:val="36"/>
    </w:rPr>
  </w:style>
  <w:style w:type="paragraph" w:customStyle="1" w:styleId="NmerosPrincipais">
    <w:name w:val="Números Principais"/>
    <w:basedOn w:val="Normal"/>
    <w:uiPriority w:val="99"/>
    <w:rsid w:val="00815E23"/>
    <w:pPr>
      <w:tabs>
        <w:tab w:val="left" w:pos="0"/>
      </w:tabs>
      <w:spacing w:before="120" w:after="240"/>
      <w:jc w:val="both"/>
    </w:pPr>
    <w:rPr>
      <w:color w:val="000000"/>
      <w:sz w:val="24"/>
    </w:rPr>
  </w:style>
  <w:style w:type="paragraph" w:customStyle="1" w:styleId="Contedodetabela">
    <w:name w:val="Conteúdo de tabela"/>
    <w:basedOn w:val="Normal"/>
    <w:rsid w:val="00815E23"/>
    <w:rPr>
      <w:color w:val="000000"/>
      <w:sz w:val="36"/>
    </w:rPr>
  </w:style>
  <w:style w:type="paragraph" w:customStyle="1" w:styleId="Ttulodetabela">
    <w:name w:val="Título de tabela"/>
    <w:basedOn w:val="Normal"/>
    <w:rsid w:val="00815E23"/>
    <w:pPr>
      <w:jc w:val="center"/>
    </w:pPr>
    <w:rPr>
      <w:b/>
      <w:color w:val="000000"/>
      <w:sz w:val="36"/>
    </w:rPr>
  </w:style>
  <w:style w:type="paragraph" w:customStyle="1" w:styleId="Corpodotexto">
    <w:name w:val="Corpo do texto"/>
    <w:basedOn w:val="Normal"/>
    <w:rsid w:val="00815E23"/>
    <w:rPr>
      <w:color w:val="000000"/>
      <w:sz w:val="24"/>
      <w:lang w:val="en-US"/>
    </w:rPr>
  </w:style>
  <w:style w:type="paragraph" w:customStyle="1" w:styleId="Marcador1">
    <w:name w:val="Marcador 1"/>
    <w:basedOn w:val="Normal"/>
    <w:rsid w:val="00815E23"/>
    <w:pPr>
      <w:tabs>
        <w:tab w:val="left" w:pos="0"/>
        <w:tab w:val="left" w:pos="360"/>
      </w:tabs>
    </w:pPr>
    <w:rPr>
      <w:color w:val="000000"/>
      <w:sz w:val="24"/>
      <w:lang w:val="en-US"/>
    </w:rPr>
  </w:style>
  <w:style w:type="paragraph" w:customStyle="1" w:styleId="Marcador2">
    <w:name w:val="Marcador 2"/>
    <w:basedOn w:val="Normal"/>
    <w:rsid w:val="00815E23"/>
    <w:pPr>
      <w:tabs>
        <w:tab w:val="left" w:pos="0"/>
        <w:tab w:val="left" w:pos="360"/>
      </w:tabs>
    </w:pPr>
    <w:rPr>
      <w:color w:val="000000"/>
      <w:sz w:val="24"/>
      <w:lang w:val="en-US"/>
    </w:rPr>
  </w:style>
  <w:style w:type="paragraph" w:customStyle="1" w:styleId="Listanumerada">
    <w:name w:val="Lista numerada"/>
    <w:basedOn w:val="Normal"/>
    <w:rsid w:val="00815E23"/>
    <w:pPr>
      <w:tabs>
        <w:tab w:val="num" w:pos="0"/>
        <w:tab w:val="left" w:pos="360"/>
      </w:tabs>
    </w:pPr>
    <w:rPr>
      <w:color w:val="000000"/>
      <w:sz w:val="24"/>
      <w:lang w:val="en-US"/>
    </w:rPr>
  </w:style>
  <w:style w:type="paragraph" w:customStyle="1" w:styleId="Recuodaprimeiralinha">
    <w:name w:val="Recuo da primeira linha"/>
    <w:basedOn w:val="Normal"/>
    <w:rsid w:val="00815E23"/>
    <w:rPr>
      <w:color w:val="000000"/>
      <w:sz w:val="24"/>
      <w:lang w:val="en-US"/>
    </w:rPr>
  </w:style>
  <w:style w:type="paragraph" w:customStyle="1" w:styleId="Numeraodetpicos">
    <w:name w:val="Numeração de tópicos"/>
    <w:basedOn w:val="Normal"/>
    <w:rsid w:val="00815E23"/>
    <w:pPr>
      <w:tabs>
        <w:tab w:val="num" w:pos="0"/>
        <w:tab w:val="left" w:pos="360"/>
      </w:tabs>
    </w:pPr>
    <w:rPr>
      <w:color w:val="000000"/>
      <w:sz w:val="24"/>
      <w:lang w:val="en-US"/>
    </w:rPr>
  </w:style>
  <w:style w:type="paragraph" w:customStyle="1" w:styleId="Ttulo81">
    <w:name w:val="Título 81"/>
    <w:basedOn w:val="Normal"/>
    <w:rsid w:val="00815E23"/>
    <w:pPr>
      <w:keepNext/>
    </w:pPr>
    <w:rPr>
      <w:b/>
      <w:color w:val="000000"/>
      <w:sz w:val="28"/>
    </w:rPr>
  </w:style>
  <w:style w:type="paragraph" w:customStyle="1" w:styleId="Ttulo61">
    <w:name w:val="Título 61"/>
    <w:basedOn w:val="Normal"/>
    <w:rsid w:val="00815E23"/>
    <w:pPr>
      <w:keepNext/>
      <w:jc w:val="both"/>
    </w:pPr>
    <w:rPr>
      <w:rFonts w:ascii="Arial" w:hAnsi="Arial"/>
      <w:b/>
      <w:i/>
      <w:color w:val="000000"/>
      <w:sz w:val="24"/>
    </w:rPr>
  </w:style>
  <w:style w:type="paragraph" w:customStyle="1" w:styleId="Ttulo11">
    <w:name w:val="Título 11"/>
    <w:basedOn w:val="Normal"/>
    <w:rsid w:val="00815E23"/>
    <w:pPr>
      <w:keepNext/>
      <w:jc w:val="center"/>
    </w:pPr>
    <w:rPr>
      <w:i/>
      <w:color w:val="000000"/>
      <w:sz w:val="32"/>
    </w:rPr>
  </w:style>
  <w:style w:type="paragraph" w:customStyle="1" w:styleId="Ttulo91">
    <w:name w:val="Título 91"/>
    <w:basedOn w:val="Normal"/>
    <w:rsid w:val="00815E23"/>
    <w:pPr>
      <w:keepNext/>
    </w:pPr>
    <w:rPr>
      <w:rFonts w:ascii="Verdana" w:hAnsi="Verdana"/>
      <w:i/>
      <w:color w:val="000000"/>
      <w:sz w:val="22"/>
    </w:rPr>
  </w:style>
  <w:style w:type="paragraph" w:customStyle="1" w:styleId="Recuodecorpodetexto21">
    <w:name w:val="Recuo de corpo de texto 21"/>
    <w:basedOn w:val="Normal"/>
    <w:rsid w:val="00815E23"/>
    <w:pPr>
      <w:tabs>
        <w:tab w:val="left" w:pos="2977"/>
      </w:tabs>
      <w:jc w:val="both"/>
    </w:pPr>
    <w:rPr>
      <w:rFonts w:ascii="Arial" w:hAnsi="Arial"/>
      <w:color w:val="000000"/>
      <w:sz w:val="24"/>
    </w:rPr>
  </w:style>
  <w:style w:type="paragraph" w:customStyle="1" w:styleId="LetrasMultinvel">
    <w:name w:val="Letras Multinível"/>
    <w:basedOn w:val="Normal"/>
    <w:rsid w:val="00815E23"/>
    <w:pPr>
      <w:tabs>
        <w:tab w:val="left" w:pos="284"/>
        <w:tab w:val="left" w:pos="1418"/>
      </w:tabs>
      <w:spacing w:after="120"/>
      <w:jc w:val="both"/>
    </w:pPr>
    <w:rPr>
      <w:color w:val="000000"/>
      <w:sz w:val="24"/>
    </w:rPr>
  </w:style>
  <w:style w:type="paragraph" w:customStyle="1" w:styleId="Corpo">
    <w:name w:val="Corpo"/>
    <w:basedOn w:val="Normal"/>
    <w:qFormat/>
    <w:rsid w:val="00815E23"/>
    <w:rPr>
      <w:color w:val="000000"/>
    </w:rPr>
  </w:style>
  <w:style w:type="paragraph" w:customStyle="1" w:styleId="PargrafoNormal">
    <w:name w:val="Parágrafo Normal"/>
    <w:basedOn w:val="Normal"/>
    <w:rsid w:val="00815E23"/>
    <w:pPr>
      <w:spacing w:after="120"/>
      <w:jc w:val="both"/>
    </w:pPr>
    <w:rPr>
      <w:color w:val="000000"/>
      <w:sz w:val="24"/>
    </w:rPr>
  </w:style>
  <w:style w:type="paragraph" w:customStyle="1" w:styleId="OmniPage1794">
    <w:name w:val="OmniPage #1794"/>
    <w:basedOn w:val="Normal"/>
    <w:rsid w:val="00815E23"/>
    <w:pPr>
      <w:tabs>
        <w:tab w:val="left" w:pos="484"/>
        <w:tab w:val="right" w:pos="8149"/>
      </w:tabs>
      <w:spacing w:line="352" w:lineRule="exact"/>
    </w:pPr>
    <w:rPr>
      <w:color w:val="000000"/>
      <w:sz w:val="24"/>
      <w:lang w:val="en-US"/>
    </w:rPr>
  </w:style>
  <w:style w:type="paragraph" w:customStyle="1" w:styleId="Ttulo31">
    <w:name w:val="Título 31"/>
    <w:basedOn w:val="Normal"/>
    <w:rsid w:val="00815E23"/>
    <w:pPr>
      <w:keepNext/>
    </w:pPr>
    <w:rPr>
      <w:rFonts w:ascii="Arial Narrow" w:hAnsi="Arial Narrow"/>
      <w:b/>
      <w:color w:val="000000"/>
      <w:sz w:val="24"/>
    </w:rPr>
  </w:style>
  <w:style w:type="paragraph" w:customStyle="1" w:styleId="Corpodetexto21">
    <w:name w:val="Corpo de texto 21"/>
    <w:basedOn w:val="Normal"/>
    <w:rsid w:val="00815E23"/>
    <w:pPr>
      <w:jc w:val="both"/>
    </w:pPr>
    <w:rPr>
      <w:rFonts w:ascii="Arial Narrow" w:hAnsi="Arial Narrow"/>
      <w:color w:val="000000"/>
      <w:sz w:val="24"/>
    </w:rPr>
  </w:style>
  <w:style w:type="paragraph" w:customStyle="1" w:styleId="Recuodecorpodetexto31">
    <w:name w:val="Recuo de corpo de texto 31"/>
    <w:basedOn w:val="Normal"/>
    <w:rsid w:val="00815E23"/>
    <w:pPr>
      <w:tabs>
        <w:tab w:val="left" w:pos="2268"/>
      </w:tabs>
      <w:jc w:val="both"/>
    </w:pPr>
    <w:rPr>
      <w:rFonts w:ascii="Arial" w:hAnsi="Arial"/>
      <w:color w:val="000000"/>
      <w:sz w:val="24"/>
    </w:rPr>
  </w:style>
  <w:style w:type="paragraph" w:customStyle="1" w:styleId="Style0">
    <w:name w:val="Style0"/>
    <w:basedOn w:val="Normal"/>
    <w:rsid w:val="00815E23"/>
    <w:rPr>
      <w:rFonts w:ascii="Arial" w:hAnsi="Arial"/>
      <w:color w:val="000000"/>
      <w:lang w:val="en-US"/>
    </w:rPr>
  </w:style>
  <w:style w:type="paragraph" w:customStyle="1" w:styleId="Textopadro">
    <w:name w:val="Texto padr?o"/>
    <w:basedOn w:val="Normal"/>
    <w:rsid w:val="00815E23"/>
    <w:rPr>
      <w:color w:val="000000"/>
      <w:sz w:val="24"/>
      <w:lang w:val="en-US"/>
    </w:rPr>
  </w:style>
  <w:style w:type="paragraph" w:customStyle="1" w:styleId="Corpodetexto1">
    <w:name w:val="Corpo de texto1"/>
    <w:basedOn w:val="Normal"/>
    <w:qFormat/>
    <w:rsid w:val="00815E23"/>
    <w:pPr>
      <w:tabs>
        <w:tab w:val="left" w:pos="2268"/>
      </w:tabs>
      <w:jc w:val="both"/>
    </w:pPr>
    <w:rPr>
      <w:rFonts w:ascii="Arial" w:hAnsi="Arial"/>
      <w:color w:val="000000"/>
      <w:sz w:val="24"/>
      <w:lang w:val="en-US"/>
    </w:rPr>
  </w:style>
  <w:style w:type="paragraph" w:customStyle="1" w:styleId="10">
    <w:name w:val="10"/>
    <w:basedOn w:val="Normal"/>
    <w:rsid w:val="00815E23"/>
    <w:pPr>
      <w:tabs>
        <w:tab w:val="left" w:pos="851"/>
      </w:tabs>
      <w:jc w:val="both"/>
    </w:pPr>
    <w:rPr>
      <w:color w:val="000000"/>
      <w:sz w:val="24"/>
    </w:rPr>
  </w:style>
  <w:style w:type="paragraph" w:customStyle="1" w:styleId="Recuodecorpodetexto210">
    <w:name w:val="Recuo de corpo de texto 21"/>
    <w:basedOn w:val="Normal"/>
    <w:uiPriority w:val="99"/>
    <w:rsid w:val="00815E23"/>
    <w:pPr>
      <w:jc w:val="both"/>
    </w:pPr>
    <w:rPr>
      <w:rFonts w:ascii="Arial" w:hAnsi="Arial"/>
      <w:color w:val="000000"/>
      <w:sz w:val="24"/>
      <w:lang w:val="en-US"/>
    </w:rPr>
  </w:style>
  <w:style w:type="paragraph" w:customStyle="1" w:styleId="P30">
    <w:name w:val="P30"/>
    <w:basedOn w:val="Normal"/>
    <w:rsid w:val="00815E23"/>
    <w:pPr>
      <w:jc w:val="both"/>
    </w:pPr>
    <w:rPr>
      <w:b/>
      <w:color w:val="000000"/>
      <w:sz w:val="24"/>
    </w:rPr>
  </w:style>
  <w:style w:type="paragraph" w:customStyle="1" w:styleId="Ttulo21">
    <w:name w:val="Título 21"/>
    <w:basedOn w:val="Normal"/>
    <w:rsid w:val="00815E23"/>
    <w:pPr>
      <w:keepNext/>
      <w:tabs>
        <w:tab w:val="left" w:pos="2268"/>
      </w:tabs>
      <w:jc w:val="both"/>
    </w:pPr>
    <w:rPr>
      <w:rFonts w:ascii="Arial" w:hAnsi="Arial"/>
      <w:i/>
      <w:color w:val="000000"/>
      <w:sz w:val="24"/>
      <w:lang w:val="en-US"/>
    </w:rPr>
  </w:style>
  <w:style w:type="paragraph" w:customStyle="1" w:styleId="Textopadro1">
    <w:name w:val="Texto padrão:1"/>
    <w:basedOn w:val="Normal"/>
    <w:qFormat/>
    <w:rsid w:val="00815E23"/>
    <w:pPr>
      <w:tabs>
        <w:tab w:val="left" w:pos="0"/>
      </w:tabs>
    </w:pPr>
    <w:rPr>
      <w:color w:val="000000"/>
      <w:sz w:val="24"/>
      <w:lang w:val="en-US"/>
    </w:rPr>
  </w:style>
  <w:style w:type="paragraph" w:customStyle="1" w:styleId="BodyText21">
    <w:name w:val="Body Text 21"/>
    <w:basedOn w:val="Normal"/>
    <w:rsid w:val="00815E23"/>
    <w:pPr>
      <w:jc w:val="both"/>
    </w:pPr>
    <w:rPr>
      <w:color w:val="000000"/>
      <w:sz w:val="24"/>
    </w:rPr>
  </w:style>
  <w:style w:type="paragraph" w:customStyle="1" w:styleId="Tcuremetente">
    <w:name w:val="Tcu_remetente"/>
    <w:basedOn w:val="Normal"/>
    <w:rsid w:val="00815E23"/>
    <w:pPr>
      <w:jc w:val="center"/>
    </w:pPr>
    <w:rPr>
      <w:color w:val="000000"/>
      <w:sz w:val="26"/>
    </w:rPr>
  </w:style>
  <w:style w:type="paragraph" w:customStyle="1" w:styleId="Ttulo41">
    <w:name w:val="Título 41"/>
    <w:basedOn w:val="Normal"/>
    <w:rsid w:val="00815E23"/>
    <w:pPr>
      <w:keepNext/>
      <w:jc w:val="center"/>
    </w:pPr>
    <w:rPr>
      <w:rFonts w:ascii="Rockwell Light" w:hAnsi="Rockwell Light"/>
      <w:color w:val="000000"/>
      <w:sz w:val="28"/>
    </w:rPr>
  </w:style>
  <w:style w:type="paragraph" w:customStyle="1" w:styleId="Cabealho1">
    <w:name w:val="Cabeçalho1"/>
    <w:basedOn w:val="Normal"/>
    <w:rsid w:val="00815E23"/>
    <w:pPr>
      <w:tabs>
        <w:tab w:val="center" w:pos="4419"/>
        <w:tab w:val="right" w:pos="8838"/>
      </w:tabs>
    </w:pPr>
    <w:rPr>
      <w:color w:val="000000"/>
    </w:rPr>
  </w:style>
  <w:style w:type="paragraph" w:customStyle="1" w:styleId="Padro">
    <w:name w:val="Padro"/>
    <w:basedOn w:val="Normal"/>
    <w:rsid w:val="00815E23"/>
    <w:rPr>
      <w:rFonts w:ascii="Arial" w:hAnsi="Arial"/>
      <w:color w:val="000000"/>
      <w:sz w:val="24"/>
    </w:rPr>
  </w:style>
  <w:style w:type="paragraph" w:customStyle="1" w:styleId="Corpodetexto210">
    <w:name w:val="Corpo de texto 21"/>
    <w:basedOn w:val="Normal"/>
    <w:rsid w:val="00815E23"/>
    <w:pPr>
      <w:jc w:val="both"/>
    </w:pPr>
    <w:rPr>
      <w:rFonts w:ascii="Arial" w:hAnsi="Arial"/>
      <w:color w:val="000000"/>
      <w:sz w:val="24"/>
    </w:rPr>
  </w:style>
  <w:style w:type="paragraph" w:customStyle="1" w:styleId="Textopadro2">
    <w:name w:val="Texto padrão:2"/>
    <w:basedOn w:val="Normal"/>
    <w:uiPriority w:val="99"/>
    <w:rsid w:val="00815E23"/>
    <w:rPr>
      <w:color w:val="000000"/>
      <w:sz w:val="24"/>
      <w:lang w:val="en-US"/>
    </w:rPr>
  </w:style>
  <w:style w:type="paragraph" w:customStyle="1" w:styleId="Standard">
    <w:name w:val="Standard"/>
    <w:basedOn w:val="Normal"/>
    <w:qFormat/>
    <w:rsid w:val="00815E23"/>
    <w:pPr>
      <w:spacing w:after="200" w:line="276" w:lineRule="exact"/>
    </w:pPr>
    <w:rPr>
      <w:rFonts w:ascii="Calibri" w:hAnsi="Calibri"/>
      <w:color w:val="000000"/>
      <w:sz w:val="22"/>
    </w:rPr>
  </w:style>
  <w:style w:type="paragraph" w:customStyle="1" w:styleId="WW-Padro">
    <w:name w:val="WW-Padrão"/>
    <w:basedOn w:val="Normal"/>
    <w:qFormat/>
    <w:rsid w:val="00815E23"/>
    <w:rPr>
      <w:color w:val="000000"/>
      <w:sz w:val="36"/>
    </w:rPr>
  </w:style>
  <w:style w:type="paragraph" w:customStyle="1" w:styleId="Textopadro0">
    <w:name w:val="Texto padrão"/>
    <w:basedOn w:val="Normal"/>
    <w:uiPriority w:val="99"/>
    <w:rsid w:val="00815E23"/>
    <w:rPr>
      <w:color w:val="000000"/>
      <w:sz w:val="24"/>
      <w:lang w:val="en-US"/>
    </w:rPr>
  </w:style>
  <w:style w:type="paragraph" w:customStyle="1" w:styleId="Textosimples">
    <w:name w:val="Texto simples"/>
    <w:basedOn w:val="Normal"/>
    <w:uiPriority w:val="99"/>
    <w:rsid w:val="00815E23"/>
    <w:rPr>
      <w:rFonts w:ascii="CourierNew" w:eastAsia="CourierNew" w:hAnsi="CourierNew" w:cs="CourierNew"/>
    </w:rPr>
  </w:style>
  <w:style w:type="paragraph" w:customStyle="1" w:styleId="LetrasMultinvel0">
    <w:name w:val="Letras Multin?vel"/>
    <w:basedOn w:val="Normal"/>
    <w:rsid w:val="00CA22AC"/>
    <w:pPr>
      <w:tabs>
        <w:tab w:val="left" w:pos="-2127"/>
        <w:tab w:val="left" w:pos="-1985"/>
      </w:tabs>
      <w:spacing w:after="120"/>
      <w:jc w:val="both"/>
    </w:pPr>
    <w:rPr>
      <w:rFonts w:eastAsia="Lucida Sans Unicode" w:cs="Tahoma"/>
      <w:color w:val="000000"/>
      <w:sz w:val="24"/>
      <w:szCs w:val="24"/>
    </w:rPr>
  </w:style>
  <w:style w:type="paragraph" w:customStyle="1" w:styleId="western">
    <w:name w:val="western"/>
    <w:basedOn w:val="Normal"/>
    <w:rsid w:val="00CA22AC"/>
    <w:pPr>
      <w:suppressAutoHyphens w:val="0"/>
      <w:spacing w:before="100" w:beforeAutospacing="1" w:after="119"/>
    </w:pPr>
    <w:rPr>
      <w:sz w:val="24"/>
      <w:szCs w:val="24"/>
    </w:rPr>
  </w:style>
  <w:style w:type="character" w:styleId="Forte">
    <w:name w:val="Strong"/>
    <w:uiPriority w:val="22"/>
    <w:qFormat/>
    <w:rsid w:val="00CA22AC"/>
    <w:rPr>
      <w:b/>
      <w:bCs/>
    </w:rPr>
  </w:style>
  <w:style w:type="character" w:customStyle="1" w:styleId="Ttulo7Char">
    <w:name w:val="Título 7 Char"/>
    <w:basedOn w:val="Fontepargpadro"/>
    <w:link w:val="Ttulo7"/>
    <w:uiPriority w:val="9"/>
    <w:rsid w:val="006A3994"/>
    <w:rPr>
      <w:rFonts w:ascii="Verdana" w:hAnsi="Verdana" w:cs="Verdana"/>
      <w:b/>
      <w:bCs/>
      <w:sz w:val="22"/>
      <w:szCs w:val="22"/>
    </w:rPr>
  </w:style>
  <w:style w:type="character" w:customStyle="1" w:styleId="Ttulo1Char">
    <w:name w:val="Título 1 Char"/>
    <w:link w:val="Ttulo1"/>
    <w:locked/>
    <w:rsid w:val="006A3994"/>
    <w:rPr>
      <w:rFonts w:ascii="Arial Black" w:hAnsi="Arial Black"/>
      <w:color w:val="000000"/>
      <w:sz w:val="28"/>
      <w:lang w:val="en-US"/>
    </w:rPr>
  </w:style>
  <w:style w:type="character" w:customStyle="1" w:styleId="Ttulo2Char">
    <w:name w:val="Título 2 Char"/>
    <w:link w:val="Ttulo2"/>
    <w:locked/>
    <w:rsid w:val="006A3994"/>
    <w:rPr>
      <w:rFonts w:ascii="Arial" w:hAnsi="Arial"/>
      <w:b/>
      <w:color w:val="000000"/>
      <w:sz w:val="24"/>
      <w:lang w:val="en-US"/>
    </w:rPr>
  </w:style>
  <w:style w:type="character" w:customStyle="1" w:styleId="Ttulo3Char">
    <w:name w:val="Título 3 Char"/>
    <w:link w:val="Ttulo3"/>
    <w:locked/>
    <w:rsid w:val="006A3994"/>
    <w:rPr>
      <w:b/>
      <w:color w:val="000000"/>
      <w:sz w:val="24"/>
      <w:lang w:val="en-US"/>
    </w:rPr>
  </w:style>
  <w:style w:type="character" w:customStyle="1" w:styleId="TtuloChar">
    <w:name w:val="Título Char"/>
    <w:link w:val="Ttulo"/>
    <w:locked/>
    <w:rsid w:val="006A3994"/>
    <w:rPr>
      <w:rFonts w:ascii="Arial Black" w:hAnsi="Arial Black"/>
      <w:color w:val="000000"/>
      <w:sz w:val="48"/>
      <w:lang w:val="en-US"/>
    </w:rPr>
  </w:style>
  <w:style w:type="paragraph" w:customStyle="1" w:styleId="Legenda2">
    <w:name w:val="Legenda2"/>
    <w:basedOn w:val="Normal"/>
    <w:uiPriority w:val="99"/>
    <w:rsid w:val="006A3994"/>
    <w:pPr>
      <w:widowControl w:val="0"/>
      <w:suppressAutoHyphens w:val="0"/>
      <w:autoSpaceDE w:val="0"/>
      <w:autoSpaceDN w:val="0"/>
      <w:adjustRightInd w:val="0"/>
      <w:spacing w:before="120" w:after="120"/>
    </w:pPr>
    <w:rPr>
      <w:i/>
      <w:iCs/>
    </w:rPr>
  </w:style>
  <w:style w:type="character" w:customStyle="1" w:styleId="CabealhoChar">
    <w:name w:val="Cabeçalho Char"/>
    <w:link w:val="Cabealho"/>
    <w:uiPriority w:val="99"/>
    <w:locked/>
    <w:rsid w:val="006A3994"/>
    <w:rPr>
      <w:color w:val="000000"/>
      <w:sz w:val="36"/>
    </w:rPr>
  </w:style>
  <w:style w:type="character" w:customStyle="1" w:styleId="CorpodetextoChar">
    <w:name w:val="Corpo de texto Char"/>
    <w:link w:val="Corpodetexto"/>
    <w:uiPriority w:val="99"/>
    <w:locked/>
    <w:rsid w:val="006A3994"/>
    <w:rPr>
      <w:color w:val="000000"/>
      <w:sz w:val="36"/>
    </w:rPr>
  </w:style>
  <w:style w:type="paragraph" w:customStyle="1" w:styleId="Framecontents">
    <w:name w:val="Frame contents"/>
    <w:basedOn w:val="Normal"/>
    <w:uiPriority w:val="99"/>
    <w:rsid w:val="006A3994"/>
    <w:pPr>
      <w:widowControl w:val="0"/>
      <w:suppressAutoHyphens w:val="0"/>
      <w:autoSpaceDE w:val="0"/>
      <w:autoSpaceDN w:val="0"/>
      <w:adjustRightInd w:val="0"/>
      <w:spacing w:after="120"/>
    </w:pPr>
    <w:rPr>
      <w:sz w:val="24"/>
      <w:szCs w:val="24"/>
    </w:rPr>
  </w:style>
  <w:style w:type="paragraph" w:customStyle="1" w:styleId="TableContents">
    <w:name w:val="Table Contents"/>
    <w:basedOn w:val="Normal"/>
    <w:uiPriority w:val="99"/>
    <w:rsid w:val="006A3994"/>
    <w:pPr>
      <w:widowControl w:val="0"/>
      <w:suppressAutoHyphens w:val="0"/>
      <w:autoSpaceDE w:val="0"/>
      <w:autoSpaceDN w:val="0"/>
      <w:adjustRightInd w:val="0"/>
    </w:pPr>
    <w:rPr>
      <w:sz w:val="24"/>
      <w:szCs w:val="24"/>
    </w:rPr>
  </w:style>
  <w:style w:type="paragraph" w:styleId="Recuodecorpodetexto">
    <w:name w:val="Body Text Indent"/>
    <w:basedOn w:val="Normal"/>
    <w:link w:val="RecuodecorpodetextoChar"/>
    <w:rsid w:val="006A3994"/>
    <w:pPr>
      <w:widowControl w:val="0"/>
      <w:suppressAutoHyphens w:val="0"/>
      <w:autoSpaceDE w:val="0"/>
      <w:autoSpaceDN w:val="0"/>
      <w:adjustRightInd w:val="0"/>
      <w:spacing w:before="20" w:after="20"/>
      <w:ind w:left="3333"/>
      <w:jc w:val="both"/>
    </w:pPr>
    <w:rPr>
      <w:sz w:val="24"/>
      <w:szCs w:val="24"/>
    </w:rPr>
  </w:style>
  <w:style w:type="character" w:customStyle="1" w:styleId="RecuodecorpodetextoChar">
    <w:name w:val="Recuo de corpo de texto Char"/>
    <w:basedOn w:val="Fontepargpadro"/>
    <w:link w:val="Recuodecorpodetexto"/>
    <w:rsid w:val="006A3994"/>
    <w:rPr>
      <w:sz w:val="24"/>
      <w:szCs w:val="24"/>
    </w:rPr>
  </w:style>
  <w:style w:type="paragraph" w:customStyle="1" w:styleId="Textoembloco1">
    <w:name w:val="Texto em bloco1"/>
    <w:basedOn w:val="Normal"/>
    <w:uiPriority w:val="99"/>
    <w:rsid w:val="006A3994"/>
    <w:pPr>
      <w:widowControl w:val="0"/>
      <w:suppressAutoHyphens w:val="0"/>
      <w:autoSpaceDE w:val="0"/>
      <w:autoSpaceDN w:val="0"/>
      <w:adjustRightInd w:val="0"/>
      <w:spacing w:before="20" w:after="20"/>
      <w:ind w:left="1490" w:right="355"/>
      <w:jc w:val="both"/>
    </w:pPr>
    <w:rPr>
      <w:i/>
      <w:iCs/>
      <w:sz w:val="22"/>
      <w:szCs w:val="22"/>
    </w:rPr>
  </w:style>
  <w:style w:type="paragraph" w:customStyle="1" w:styleId="TpicosNoRecortado">
    <w:name w:val="Tópicos (Não Recortado)"/>
    <w:basedOn w:val="Normal"/>
    <w:uiPriority w:val="99"/>
    <w:rsid w:val="006A3994"/>
    <w:pPr>
      <w:widowControl w:val="0"/>
      <w:suppressAutoHyphens w:val="0"/>
      <w:autoSpaceDE w:val="0"/>
      <w:autoSpaceDN w:val="0"/>
      <w:adjustRightInd w:val="0"/>
      <w:ind w:left="360" w:hanging="360"/>
    </w:pPr>
    <w:rPr>
      <w:sz w:val="24"/>
      <w:szCs w:val="24"/>
    </w:rPr>
  </w:style>
  <w:style w:type="paragraph" w:customStyle="1" w:styleId="TpicosRecortado">
    <w:name w:val="Tópicos (Recortado)"/>
    <w:basedOn w:val="Normal"/>
    <w:uiPriority w:val="99"/>
    <w:rsid w:val="006A3994"/>
    <w:pPr>
      <w:widowControl w:val="0"/>
      <w:suppressAutoHyphens w:val="0"/>
      <w:autoSpaceDE w:val="0"/>
      <w:autoSpaceDN w:val="0"/>
      <w:adjustRightInd w:val="0"/>
      <w:ind w:left="360" w:hanging="360"/>
    </w:pPr>
    <w:rPr>
      <w:sz w:val="24"/>
      <w:szCs w:val="24"/>
    </w:rPr>
  </w:style>
  <w:style w:type="paragraph" w:customStyle="1" w:styleId="Textotabela">
    <w:name w:val="Texto tabela"/>
    <w:basedOn w:val="Normal"/>
    <w:uiPriority w:val="99"/>
    <w:rsid w:val="006A3994"/>
    <w:pPr>
      <w:widowControl w:val="0"/>
      <w:suppressAutoHyphens w:val="0"/>
      <w:autoSpaceDE w:val="0"/>
      <w:autoSpaceDN w:val="0"/>
      <w:adjustRightInd w:val="0"/>
      <w:jc w:val="right"/>
    </w:pPr>
    <w:rPr>
      <w:sz w:val="24"/>
      <w:szCs w:val="24"/>
    </w:rPr>
  </w:style>
  <w:style w:type="character" w:customStyle="1" w:styleId="Internetlink">
    <w:name w:val="Internet link"/>
    <w:uiPriority w:val="99"/>
    <w:rsid w:val="006A3994"/>
    <w:rPr>
      <w:color w:val="000080"/>
      <w:u w:val="single"/>
    </w:rPr>
  </w:style>
  <w:style w:type="character" w:customStyle="1" w:styleId="RodapChar">
    <w:name w:val="Rodapé Char"/>
    <w:link w:val="Rodap"/>
    <w:uiPriority w:val="99"/>
    <w:locked/>
    <w:rsid w:val="006A3994"/>
    <w:rPr>
      <w:color w:val="000000"/>
      <w:sz w:val="36"/>
    </w:rPr>
  </w:style>
  <w:style w:type="paragraph" w:customStyle="1" w:styleId="296">
    <w:name w:val="296"/>
    <w:basedOn w:val="Normal"/>
    <w:rsid w:val="006A3994"/>
    <w:pPr>
      <w:tabs>
        <w:tab w:val="left" w:pos="0"/>
      </w:tabs>
      <w:suppressAutoHyphens w:val="0"/>
      <w:overflowPunct w:val="0"/>
      <w:autoSpaceDE w:val="0"/>
      <w:autoSpaceDN w:val="0"/>
      <w:adjustRightInd w:val="0"/>
      <w:textAlignment w:val="baseline"/>
    </w:pPr>
    <w:rPr>
      <w:color w:val="000000"/>
      <w:lang w:val="en-US"/>
    </w:rPr>
  </w:style>
  <w:style w:type="paragraph" w:customStyle="1" w:styleId="382">
    <w:name w:val="382"/>
    <w:basedOn w:val="Normal"/>
    <w:rsid w:val="006A3994"/>
    <w:pPr>
      <w:tabs>
        <w:tab w:val="left" w:pos="0"/>
      </w:tabs>
      <w:suppressAutoHyphens w:val="0"/>
      <w:overflowPunct w:val="0"/>
      <w:autoSpaceDE w:val="0"/>
      <w:autoSpaceDN w:val="0"/>
      <w:adjustRightInd w:val="0"/>
      <w:textAlignment w:val="baseline"/>
    </w:pPr>
    <w:rPr>
      <w:color w:val="000000"/>
      <w:lang w:val="en-US"/>
    </w:rPr>
  </w:style>
  <w:style w:type="paragraph" w:customStyle="1" w:styleId="Pa2">
    <w:name w:val="Pa2"/>
    <w:basedOn w:val="Normal"/>
    <w:next w:val="Normal"/>
    <w:uiPriority w:val="99"/>
    <w:rsid w:val="006A3994"/>
    <w:pPr>
      <w:suppressAutoHyphens w:val="0"/>
      <w:autoSpaceDE w:val="0"/>
      <w:autoSpaceDN w:val="0"/>
      <w:adjustRightInd w:val="0"/>
      <w:spacing w:line="241" w:lineRule="atLeast"/>
    </w:pPr>
    <w:rPr>
      <w:rFonts w:ascii="Arial" w:hAnsi="Arial" w:cs="Arial"/>
      <w:sz w:val="24"/>
      <w:szCs w:val="24"/>
    </w:rPr>
  </w:style>
  <w:style w:type="character" w:customStyle="1" w:styleId="A5">
    <w:name w:val="A5"/>
    <w:uiPriority w:val="99"/>
    <w:rsid w:val="006A3994"/>
    <w:rPr>
      <w:color w:val="000000"/>
      <w:sz w:val="23"/>
      <w:szCs w:val="23"/>
    </w:rPr>
  </w:style>
  <w:style w:type="paragraph" w:styleId="PargrafodaLista">
    <w:name w:val="List Paragraph"/>
    <w:basedOn w:val="Normal"/>
    <w:uiPriority w:val="34"/>
    <w:qFormat/>
    <w:rsid w:val="006A3994"/>
    <w:pPr>
      <w:tabs>
        <w:tab w:val="left" w:pos="0"/>
      </w:tabs>
      <w:ind w:left="708"/>
    </w:pPr>
    <w:rPr>
      <w:sz w:val="24"/>
      <w:lang w:eastAsia="ar-SA"/>
    </w:rPr>
  </w:style>
  <w:style w:type="paragraph" w:styleId="Corpodetexto2">
    <w:name w:val="Body Text 2"/>
    <w:basedOn w:val="Normal"/>
    <w:link w:val="Corpodetexto2Char"/>
    <w:uiPriority w:val="99"/>
    <w:unhideWhenUsed/>
    <w:rsid w:val="006A3994"/>
    <w:pPr>
      <w:widowControl w:val="0"/>
      <w:suppressAutoHyphens w:val="0"/>
      <w:autoSpaceDE w:val="0"/>
      <w:autoSpaceDN w:val="0"/>
      <w:adjustRightInd w:val="0"/>
      <w:spacing w:after="120" w:line="480" w:lineRule="auto"/>
    </w:pPr>
    <w:rPr>
      <w:sz w:val="24"/>
      <w:szCs w:val="24"/>
    </w:rPr>
  </w:style>
  <w:style w:type="character" w:customStyle="1" w:styleId="Corpodetexto2Char">
    <w:name w:val="Corpo de texto 2 Char"/>
    <w:basedOn w:val="Fontepargpadro"/>
    <w:link w:val="Corpodetexto2"/>
    <w:uiPriority w:val="99"/>
    <w:rsid w:val="006A3994"/>
    <w:rPr>
      <w:sz w:val="24"/>
      <w:szCs w:val="24"/>
    </w:rPr>
  </w:style>
  <w:style w:type="character" w:styleId="Refdecomentrio">
    <w:name w:val="annotation reference"/>
    <w:uiPriority w:val="99"/>
    <w:semiHidden/>
    <w:unhideWhenUsed/>
    <w:rsid w:val="006A3994"/>
    <w:rPr>
      <w:sz w:val="16"/>
      <w:szCs w:val="16"/>
    </w:rPr>
  </w:style>
  <w:style w:type="paragraph" w:styleId="Textodecomentrio">
    <w:name w:val="annotation text"/>
    <w:basedOn w:val="Normal"/>
    <w:link w:val="TextodecomentrioChar"/>
    <w:uiPriority w:val="99"/>
    <w:semiHidden/>
    <w:unhideWhenUsed/>
    <w:rsid w:val="006A3994"/>
    <w:pPr>
      <w:widowControl w:val="0"/>
      <w:suppressAutoHyphens w:val="0"/>
      <w:autoSpaceDE w:val="0"/>
      <w:autoSpaceDN w:val="0"/>
      <w:adjustRightInd w:val="0"/>
    </w:pPr>
  </w:style>
  <w:style w:type="character" w:customStyle="1" w:styleId="TextodecomentrioChar">
    <w:name w:val="Texto de comentário Char"/>
    <w:basedOn w:val="Fontepargpadro"/>
    <w:link w:val="Textodecomentrio"/>
    <w:uiPriority w:val="99"/>
    <w:rsid w:val="006A3994"/>
  </w:style>
  <w:style w:type="paragraph" w:styleId="Assuntodocomentrio">
    <w:name w:val="annotation subject"/>
    <w:basedOn w:val="Textodecomentrio"/>
    <w:next w:val="Textodecomentrio"/>
    <w:link w:val="AssuntodocomentrioChar"/>
    <w:uiPriority w:val="99"/>
    <w:semiHidden/>
    <w:unhideWhenUsed/>
    <w:rsid w:val="006A3994"/>
    <w:rPr>
      <w:b/>
      <w:bCs/>
    </w:rPr>
  </w:style>
  <w:style w:type="character" w:customStyle="1" w:styleId="AssuntodocomentrioChar">
    <w:name w:val="Assunto do comentário Char"/>
    <w:basedOn w:val="TextodecomentrioChar"/>
    <w:link w:val="Assuntodocomentrio"/>
    <w:uiPriority w:val="99"/>
    <w:semiHidden/>
    <w:rsid w:val="006A3994"/>
    <w:rPr>
      <w:b/>
      <w:bCs/>
    </w:rPr>
  </w:style>
  <w:style w:type="paragraph" w:styleId="Textodebalo">
    <w:name w:val="Balloon Text"/>
    <w:basedOn w:val="Normal"/>
    <w:link w:val="TextodebaloChar"/>
    <w:uiPriority w:val="99"/>
    <w:semiHidden/>
    <w:unhideWhenUsed/>
    <w:rsid w:val="006A3994"/>
    <w:pPr>
      <w:widowControl w:val="0"/>
      <w:suppressAutoHyphens w:val="0"/>
      <w:autoSpaceDE w:val="0"/>
      <w:autoSpaceDN w:val="0"/>
      <w:adjustRightInd w:val="0"/>
    </w:pPr>
    <w:rPr>
      <w:rFonts w:ascii="Tahoma" w:hAnsi="Tahoma" w:cs="Tahoma"/>
      <w:sz w:val="16"/>
      <w:szCs w:val="16"/>
    </w:rPr>
  </w:style>
  <w:style w:type="character" w:customStyle="1" w:styleId="TextodebaloChar">
    <w:name w:val="Texto de balão Char"/>
    <w:basedOn w:val="Fontepargpadro"/>
    <w:link w:val="Textodebalo"/>
    <w:uiPriority w:val="99"/>
    <w:semiHidden/>
    <w:rsid w:val="006A3994"/>
    <w:rPr>
      <w:rFonts w:ascii="Tahoma" w:hAnsi="Tahoma" w:cs="Tahoma"/>
      <w:sz w:val="16"/>
      <w:szCs w:val="16"/>
    </w:rPr>
  </w:style>
  <w:style w:type="paragraph" w:customStyle="1" w:styleId="WW-Padro12">
    <w:name w:val="WW-Padrão12"/>
    <w:basedOn w:val="Normal"/>
    <w:rsid w:val="006A3994"/>
    <w:pPr>
      <w:tabs>
        <w:tab w:val="left" w:pos="0"/>
      </w:tabs>
      <w:overflowPunct w:val="0"/>
      <w:autoSpaceDE w:val="0"/>
      <w:textAlignment w:val="baseline"/>
    </w:pPr>
    <w:rPr>
      <w:color w:val="000000"/>
      <w:lang w:val="en-US" w:eastAsia="ar-SA"/>
    </w:rPr>
  </w:style>
  <w:style w:type="paragraph" w:customStyle="1" w:styleId="Textbody">
    <w:name w:val="Text body"/>
    <w:basedOn w:val="Standard"/>
    <w:rsid w:val="006A3994"/>
    <w:pPr>
      <w:widowControl w:val="0"/>
      <w:autoSpaceDN w:val="0"/>
      <w:spacing w:after="0" w:line="240" w:lineRule="auto"/>
      <w:ind w:right="576"/>
      <w:jc w:val="both"/>
      <w:textAlignment w:val="baseline"/>
    </w:pPr>
    <w:rPr>
      <w:rFonts w:ascii="Arial" w:hAnsi="Arial"/>
      <w:kern w:val="3"/>
      <w:sz w:val="20"/>
    </w:rPr>
  </w:style>
  <w:style w:type="table" w:styleId="Tabelacomgrade">
    <w:name w:val="Table Grid"/>
    <w:basedOn w:val="Tabelanormal"/>
    <w:uiPriority w:val="59"/>
    <w:rsid w:val="006A399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cuodecorpodetexto1">
    <w:name w:val="Recuo de corpo de texto1"/>
    <w:basedOn w:val="Normal"/>
    <w:rsid w:val="00BC3615"/>
    <w:pPr>
      <w:tabs>
        <w:tab w:val="left" w:pos="288"/>
        <w:tab w:val="left" w:pos="1008"/>
        <w:tab w:val="left" w:pos="1728"/>
        <w:tab w:val="left" w:pos="2448"/>
        <w:tab w:val="left" w:pos="3168"/>
        <w:tab w:val="left" w:pos="3888"/>
        <w:tab w:val="left" w:pos="4608"/>
        <w:tab w:val="left" w:pos="5328"/>
        <w:tab w:val="left" w:pos="6048"/>
        <w:tab w:val="left" w:pos="6768"/>
      </w:tabs>
      <w:suppressAutoHyphens w:val="0"/>
      <w:overflowPunct w:val="0"/>
      <w:autoSpaceDE w:val="0"/>
      <w:autoSpaceDN w:val="0"/>
      <w:adjustRightInd w:val="0"/>
      <w:ind w:left="-851" w:hanging="425"/>
      <w:jc w:val="both"/>
      <w:textAlignment w:val="baseline"/>
    </w:pPr>
    <w:rPr>
      <w:rFonts w:ascii="Arial" w:hAnsi="Arial"/>
      <w:b/>
      <w:color w:val="000000"/>
      <w:sz w:val="24"/>
    </w:rPr>
  </w:style>
  <w:style w:type="paragraph" w:customStyle="1" w:styleId="Padro0">
    <w:name w:val="Padrão"/>
    <w:uiPriority w:val="99"/>
    <w:rsid w:val="000D78C1"/>
    <w:pPr>
      <w:tabs>
        <w:tab w:val="left" w:pos="709"/>
      </w:tabs>
      <w:suppressAutoHyphens/>
      <w:spacing w:line="200" w:lineRule="atLeast"/>
    </w:pPr>
    <w:rPr>
      <w:rFonts w:ascii="Wide Latin" w:hAnsi="Wide Latin"/>
      <w:color w:val="000000"/>
      <w:sz w:val="36"/>
      <w:lang w:eastAsia="ar-SA"/>
    </w:rPr>
  </w:style>
  <w:style w:type="paragraph" w:customStyle="1" w:styleId="Default">
    <w:name w:val="Default"/>
    <w:rsid w:val="006626E3"/>
    <w:pPr>
      <w:autoSpaceDE w:val="0"/>
      <w:autoSpaceDN w:val="0"/>
      <w:adjustRightInd w:val="0"/>
    </w:pPr>
    <w:rPr>
      <w:rFonts w:ascii="Arial" w:hAnsi="Arial" w:cs="Arial"/>
      <w:color w:val="000000"/>
      <w:sz w:val="24"/>
      <w:szCs w:val="24"/>
    </w:rPr>
  </w:style>
  <w:style w:type="paragraph" w:styleId="Textodenotaderodap">
    <w:name w:val="footnote text"/>
    <w:basedOn w:val="Normal"/>
    <w:link w:val="TextodenotaderodapChar"/>
    <w:uiPriority w:val="99"/>
    <w:unhideWhenUsed/>
    <w:rsid w:val="006626E3"/>
    <w:pPr>
      <w:suppressAutoHyphens w:val="0"/>
      <w:overflowPunct w:val="0"/>
      <w:autoSpaceDE w:val="0"/>
      <w:autoSpaceDN w:val="0"/>
      <w:adjustRightInd w:val="0"/>
      <w:spacing w:before="100" w:after="100"/>
      <w:textAlignment w:val="baseline"/>
    </w:pPr>
    <w:rPr>
      <w:color w:val="000000"/>
      <w:lang w:val="en-US"/>
    </w:rPr>
  </w:style>
  <w:style w:type="character" w:customStyle="1" w:styleId="TextodenotaderodapChar">
    <w:name w:val="Texto de nota de rodapé Char"/>
    <w:basedOn w:val="Fontepargpadro"/>
    <w:link w:val="Textodenotaderodap"/>
    <w:uiPriority w:val="99"/>
    <w:rsid w:val="006626E3"/>
    <w:rPr>
      <w:color w:val="000000"/>
      <w:lang w:val="en-US"/>
    </w:rPr>
  </w:style>
  <w:style w:type="character" w:styleId="Refdenotaderodap">
    <w:name w:val="footnote reference"/>
    <w:basedOn w:val="Fontepargpadro"/>
    <w:uiPriority w:val="99"/>
    <w:unhideWhenUsed/>
    <w:rsid w:val="006626E3"/>
    <w:rPr>
      <w:vertAlign w:val="superscript"/>
    </w:rPr>
  </w:style>
  <w:style w:type="paragraph" w:customStyle="1" w:styleId="Style1">
    <w:name w:val="Style 1"/>
    <w:basedOn w:val="Normal"/>
    <w:rsid w:val="008D6512"/>
    <w:pPr>
      <w:spacing w:line="100" w:lineRule="atLeast"/>
    </w:pPr>
    <w:rPr>
      <w:color w:val="000000"/>
      <w:lang w:val="en-US" w:eastAsia="hi-IN" w:bidi="hi-IN"/>
    </w:rPr>
  </w:style>
  <w:style w:type="character" w:customStyle="1" w:styleId="Ttulo8Char">
    <w:name w:val="Título 8 Char"/>
    <w:basedOn w:val="Fontepargpadro"/>
    <w:link w:val="Ttulo8"/>
    <w:uiPriority w:val="9"/>
    <w:rsid w:val="00244758"/>
    <w:rPr>
      <w:rFonts w:asciiTheme="majorHAnsi" w:eastAsiaTheme="majorEastAsia" w:hAnsiTheme="majorHAnsi" w:cstheme="majorBidi"/>
      <w:color w:val="404040" w:themeColor="text1" w:themeTint="BF"/>
    </w:rPr>
  </w:style>
  <w:style w:type="character" w:customStyle="1" w:styleId="Ttulo4Char">
    <w:name w:val="Título 4 Char"/>
    <w:basedOn w:val="Fontepargpadro"/>
    <w:link w:val="Ttulo4"/>
    <w:rsid w:val="00D7682E"/>
    <w:rPr>
      <w:b/>
      <w:i/>
    </w:rPr>
  </w:style>
  <w:style w:type="character" w:customStyle="1" w:styleId="Ttulo9Char">
    <w:name w:val="Título 9 Char"/>
    <w:basedOn w:val="Fontepargpadro"/>
    <w:link w:val="Ttulo9"/>
    <w:rsid w:val="00D7682E"/>
    <w:rPr>
      <w:i/>
      <w:sz w:val="18"/>
    </w:rPr>
  </w:style>
  <w:style w:type="numbering" w:customStyle="1" w:styleId="Semlista1">
    <w:name w:val="Sem lista1"/>
    <w:next w:val="Semlista"/>
    <w:uiPriority w:val="99"/>
    <w:semiHidden/>
    <w:unhideWhenUsed/>
    <w:rsid w:val="00D7682E"/>
  </w:style>
  <w:style w:type="paragraph" w:customStyle="1" w:styleId="WW-Padro11">
    <w:name w:val="WW-Padro11"/>
    <w:basedOn w:val="Normal"/>
    <w:uiPriority w:val="99"/>
    <w:rsid w:val="00D7682E"/>
    <w:pPr>
      <w:suppressAutoHyphens w:val="0"/>
      <w:autoSpaceDE w:val="0"/>
      <w:autoSpaceDN w:val="0"/>
      <w:adjustRightInd w:val="0"/>
      <w:jc w:val="both"/>
    </w:pPr>
  </w:style>
  <w:style w:type="table" w:customStyle="1" w:styleId="Tabelacomgrade1">
    <w:name w:val="Tabela com grade1"/>
    <w:basedOn w:val="Tabelanormal"/>
    <w:next w:val="Tabelacomgrade"/>
    <w:uiPriority w:val="59"/>
    <w:rsid w:val="00D7682E"/>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DRAO">
    <w:name w:val="PADRAO"/>
    <w:basedOn w:val="Normal"/>
    <w:uiPriority w:val="99"/>
    <w:rsid w:val="00D7682E"/>
    <w:pPr>
      <w:tabs>
        <w:tab w:val="left" w:pos="0"/>
      </w:tabs>
      <w:jc w:val="both"/>
    </w:pPr>
    <w:rPr>
      <w:rFonts w:ascii="TimesNewRoman" w:hAnsi="TimesNewRoman"/>
      <w:sz w:val="24"/>
    </w:rPr>
  </w:style>
  <w:style w:type="character" w:customStyle="1" w:styleId="WW-Absatz-Standardschriftart1111111111111">
    <w:name w:val="WW-Absatz-Standardschriftart1111111111111"/>
    <w:rsid w:val="00D7682E"/>
  </w:style>
  <w:style w:type="character" w:customStyle="1" w:styleId="WW-Absatz-Standardschriftart11111111111111">
    <w:name w:val="WW-Absatz-Standardschriftart11111111111111"/>
    <w:rsid w:val="00D7682E"/>
  </w:style>
  <w:style w:type="character" w:customStyle="1" w:styleId="WW-Absatz-Standardschriftart111111111111111">
    <w:name w:val="WW-Absatz-Standardschriftart111111111111111"/>
    <w:rsid w:val="00D7682E"/>
  </w:style>
  <w:style w:type="character" w:customStyle="1" w:styleId="WW-Absatz-Standardschriftart1111111111111111">
    <w:name w:val="WW-Absatz-Standardschriftart1111111111111111"/>
    <w:rsid w:val="00D7682E"/>
  </w:style>
  <w:style w:type="character" w:customStyle="1" w:styleId="WW-Absatz-Standardschriftart11111111111111111">
    <w:name w:val="WW-Absatz-Standardschriftart11111111111111111"/>
    <w:rsid w:val="00D7682E"/>
  </w:style>
  <w:style w:type="character" w:customStyle="1" w:styleId="WW-Absatz-Standardschriftart111111111111111111">
    <w:name w:val="WW-Absatz-Standardschriftart111111111111111111"/>
    <w:rsid w:val="00D7682E"/>
  </w:style>
  <w:style w:type="character" w:customStyle="1" w:styleId="WW-Absatz-Standardschriftart1111111111111111111">
    <w:name w:val="WW-Absatz-Standardschriftart1111111111111111111"/>
    <w:rsid w:val="00D7682E"/>
  </w:style>
  <w:style w:type="character" w:customStyle="1" w:styleId="RTFNum22">
    <w:name w:val="RTF_Num 2 2"/>
    <w:rsid w:val="00D7682E"/>
    <w:rPr>
      <w:rFonts w:ascii="Times New Roman" w:hAnsi="Times New Roman"/>
    </w:rPr>
  </w:style>
  <w:style w:type="character" w:customStyle="1" w:styleId="RTFNum23">
    <w:name w:val="RTF_Num 2 3"/>
    <w:rsid w:val="00D7682E"/>
    <w:rPr>
      <w:rFonts w:ascii="Times New Roman" w:hAnsi="Times New Roman"/>
    </w:rPr>
  </w:style>
  <w:style w:type="character" w:customStyle="1" w:styleId="RTFNum24">
    <w:name w:val="RTF_Num 2 4"/>
    <w:rsid w:val="00D7682E"/>
    <w:rPr>
      <w:rFonts w:ascii="Times New Roman" w:hAnsi="Times New Roman"/>
    </w:rPr>
  </w:style>
  <w:style w:type="character" w:customStyle="1" w:styleId="RTFNum25">
    <w:name w:val="RTF_Num 2 5"/>
    <w:rsid w:val="00D7682E"/>
    <w:rPr>
      <w:rFonts w:ascii="Times New Roman" w:hAnsi="Times New Roman"/>
    </w:rPr>
  </w:style>
  <w:style w:type="character" w:customStyle="1" w:styleId="RTFNum26">
    <w:name w:val="RTF_Num 2 6"/>
    <w:rsid w:val="00D7682E"/>
    <w:rPr>
      <w:rFonts w:ascii="Times New Roman" w:hAnsi="Times New Roman"/>
    </w:rPr>
  </w:style>
  <w:style w:type="character" w:customStyle="1" w:styleId="RTFNum27">
    <w:name w:val="RTF_Num 2 7"/>
    <w:rsid w:val="00D7682E"/>
    <w:rPr>
      <w:rFonts w:ascii="Times New Roman" w:hAnsi="Times New Roman"/>
    </w:rPr>
  </w:style>
  <w:style w:type="character" w:customStyle="1" w:styleId="RTFNum28">
    <w:name w:val="RTF_Num 2 8"/>
    <w:rsid w:val="00D7682E"/>
    <w:rPr>
      <w:rFonts w:ascii="Times New Roman" w:hAnsi="Times New Roman"/>
    </w:rPr>
  </w:style>
  <w:style w:type="character" w:customStyle="1" w:styleId="RTFNum29">
    <w:name w:val="RTF_Num 2 9"/>
    <w:rsid w:val="00D7682E"/>
    <w:rPr>
      <w:rFonts w:ascii="Times New Roman" w:hAnsi="Times New Roman"/>
    </w:rPr>
  </w:style>
  <w:style w:type="character" w:customStyle="1" w:styleId="WW-RTFNum21">
    <w:name w:val="WW-RTF_Num 2 1"/>
    <w:rsid w:val="00D7682E"/>
    <w:rPr>
      <w:rFonts w:ascii="Times New Roman" w:hAnsi="Times New Roman"/>
    </w:rPr>
  </w:style>
  <w:style w:type="character" w:customStyle="1" w:styleId="WW-RTFNum22">
    <w:name w:val="WW-RTF_Num 2 2"/>
    <w:rsid w:val="00D7682E"/>
    <w:rPr>
      <w:rFonts w:ascii="Times New Roman" w:hAnsi="Times New Roman"/>
    </w:rPr>
  </w:style>
  <w:style w:type="character" w:customStyle="1" w:styleId="WW-RTFNum23">
    <w:name w:val="WW-RTF_Num 2 3"/>
    <w:rsid w:val="00D7682E"/>
    <w:rPr>
      <w:rFonts w:ascii="Times New Roman" w:hAnsi="Times New Roman"/>
    </w:rPr>
  </w:style>
  <w:style w:type="character" w:customStyle="1" w:styleId="WW-RTFNum24">
    <w:name w:val="WW-RTF_Num 2 4"/>
    <w:rsid w:val="00D7682E"/>
    <w:rPr>
      <w:rFonts w:ascii="Times New Roman" w:hAnsi="Times New Roman"/>
    </w:rPr>
  </w:style>
  <w:style w:type="character" w:customStyle="1" w:styleId="WW-RTFNum25">
    <w:name w:val="WW-RTF_Num 2 5"/>
    <w:rsid w:val="00D7682E"/>
    <w:rPr>
      <w:rFonts w:ascii="Times New Roman" w:hAnsi="Times New Roman"/>
    </w:rPr>
  </w:style>
  <w:style w:type="character" w:customStyle="1" w:styleId="WW-RTFNum26">
    <w:name w:val="WW-RTF_Num 2 6"/>
    <w:rsid w:val="00D7682E"/>
    <w:rPr>
      <w:rFonts w:ascii="Times New Roman" w:hAnsi="Times New Roman"/>
    </w:rPr>
  </w:style>
  <w:style w:type="character" w:customStyle="1" w:styleId="WW-RTFNum27">
    <w:name w:val="WW-RTF_Num 2 7"/>
    <w:rsid w:val="00D7682E"/>
    <w:rPr>
      <w:rFonts w:ascii="Times New Roman" w:hAnsi="Times New Roman"/>
    </w:rPr>
  </w:style>
  <w:style w:type="character" w:customStyle="1" w:styleId="WW-RTFNum28">
    <w:name w:val="WW-RTF_Num 2 8"/>
    <w:rsid w:val="00D7682E"/>
    <w:rPr>
      <w:rFonts w:ascii="Times New Roman" w:hAnsi="Times New Roman"/>
    </w:rPr>
  </w:style>
  <w:style w:type="character" w:customStyle="1" w:styleId="WW-RTFNum29">
    <w:name w:val="WW-RTF_Num 2 9"/>
    <w:rsid w:val="00D7682E"/>
    <w:rPr>
      <w:rFonts w:ascii="Times New Roman" w:hAnsi="Times New Roman"/>
    </w:rPr>
  </w:style>
  <w:style w:type="character" w:customStyle="1" w:styleId="WW-RTFNum211">
    <w:name w:val="WW-RTF_Num 2 11"/>
    <w:rsid w:val="00D7682E"/>
    <w:rPr>
      <w:rFonts w:ascii="Wingdings" w:hAnsi="Wingdings"/>
      <w:sz w:val="24"/>
    </w:rPr>
  </w:style>
  <w:style w:type="character" w:customStyle="1" w:styleId="Marcadores">
    <w:name w:val="Marcadores"/>
    <w:rsid w:val="00D7682E"/>
    <w:rPr>
      <w:rFonts w:ascii="StarSymbol" w:hAnsi="StarSymbol"/>
      <w:sz w:val="18"/>
    </w:rPr>
  </w:style>
  <w:style w:type="character" w:customStyle="1" w:styleId="RTFNum31">
    <w:name w:val="RTF_Num 3 1"/>
    <w:qFormat/>
    <w:rsid w:val="00D7682E"/>
    <w:rPr>
      <w:rFonts w:ascii="Wingdings" w:hAnsi="Wingdings"/>
      <w:sz w:val="24"/>
    </w:rPr>
  </w:style>
  <w:style w:type="character" w:customStyle="1" w:styleId="WW8Num2z0">
    <w:name w:val="WW8Num2z0"/>
    <w:rsid w:val="00D7682E"/>
    <w:rPr>
      <w:rFonts w:ascii="Symbol" w:hAnsi="Symbol"/>
    </w:rPr>
  </w:style>
  <w:style w:type="paragraph" w:customStyle="1" w:styleId="Captulo">
    <w:name w:val="Capítulo"/>
    <w:basedOn w:val="Normal"/>
    <w:next w:val="Corpodetexto"/>
    <w:rsid w:val="00D7682E"/>
    <w:pPr>
      <w:keepNext/>
      <w:tabs>
        <w:tab w:val="left" w:pos="0"/>
      </w:tabs>
      <w:spacing w:before="240" w:after="120"/>
    </w:pPr>
    <w:rPr>
      <w:rFonts w:ascii="Arial" w:eastAsia="Lucida Sans Unicode" w:hAnsi="Arial" w:cs="Tahoma"/>
      <w:sz w:val="28"/>
      <w:szCs w:val="28"/>
    </w:rPr>
  </w:style>
  <w:style w:type="character" w:customStyle="1" w:styleId="SubttuloChar">
    <w:name w:val="Subtítulo Char"/>
    <w:basedOn w:val="Fontepargpadro"/>
    <w:link w:val="Subttulo"/>
    <w:rsid w:val="00D7682E"/>
    <w:rPr>
      <w:rFonts w:ascii="MS Mincho" w:hAnsi="MS Mincho"/>
      <w:i/>
      <w:color w:val="000000"/>
      <w:sz w:val="28"/>
    </w:rPr>
  </w:style>
  <w:style w:type="paragraph" w:customStyle="1" w:styleId="WW-Corpodotexto">
    <w:name w:val="WW-Corpo do texto"/>
    <w:basedOn w:val="Normal"/>
    <w:rsid w:val="00D7682E"/>
    <w:pPr>
      <w:tabs>
        <w:tab w:val="left" w:pos="0"/>
      </w:tabs>
    </w:pPr>
    <w:rPr>
      <w:sz w:val="24"/>
      <w:lang w:val="en-US"/>
    </w:rPr>
  </w:style>
  <w:style w:type="paragraph" w:customStyle="1" w:styleId="WW-Corpodetexto3">
    <w:name w:val="WW-Corpo de texto 3"/>
    <w:basedOn w:val="Normal"/>
    <w:rsid w:val="00D7682E"/>
    <w:pPr>
      <w:tabs>
        <w:tab w:val="left" w:pos="0"/>
      </w:tabs>
      <w:spacing w:after="120"/>
    </w:pPr>
    <w:rPr>
      <w:sz w:val="16"/>
    </w:rPr>
  </w:style>
  <w:style w:type="paragraph" w:customStyle="1" w:styleId="CorpodoTexto0">
    <w:name w:val="Corpo do Texto"/>
    <w:basedOn w:val="Normal"/>
    <w:rsid w:val="00D7682E"/>
    <w:pPr>
      <w:tabs>
        <w:tab w:val="left" w:pos="0"/>
      </w:tabs>
      <w:spacing w:before="120" w:line="280" w:lineRule="exact"/>
      <w:jc w:val="both"/>
    </w:pPr>
    <w:rPr>
      <w:rFonts w:ascii="Arial Narrow" w:hAnsi="Arial Narrow"/>
      <w:sz w:val="24"/>
    </w:rPr>
  </w:style>
  <w:style w:type="paragraph" w:customStyle="1" w:styleId="WW-Padro0">
    <w:name w:val="WW-Padr?o"/>
    <w:basedOn w:val="Normal"/>
    <w:rsid w:val="00D7682E"/>
    <w:pPr>
      <w:tabs>
        <w:tab w:val="left" w:pos="0"/>
      </w:tabs>
    </w:pPr>
    <w:rPr>
      <w:sz w:val="24"/>
    </w:rPr>
  </w:style>
  <w:style w:type="paragraph" w:customStyle="1" w:styleId="Corpodetexto31">
    <w:name w:val="Corpo de texto 31"/>
    <w:basedOn w:val="Normal"/>
    <w:rsid w:val="00D7682E"/>
    <w:pPr>
      <w:tabs>
        <w:tab w:val="left" w:pos="0"/>
      </w:tabs>
    </w:pPr>
    <w:rPr>
      <w:color w:val="FF0000"/>
    </w:rPr>
  </w:style>
  <w:style w:type="paragraph" w:customStyle="1" w:styleId="Style2">
    <w:name w:val="Style2"/>
    <w:next w:val="Normal"/>
    <w:rsid w:val="00D7682E"/>
    <w:pPr>
      <w:widowControl w:val="0"/>
      <w:suppressAutoHyphens/>
    </w:pPr>
    <w:rPr>
      <w:rFonts w:ascii="Arial" w:eastAsia="Arial" w:hAnsi="Arial"/>
    </w:rPr>
  </w:style>
  <w:style w:type="paragraph" w:customStyle="1" w:styleId="Style10">
    <w:name w:val="Style10"/>
    <w:next w:val="Normal"/>
    <w:rsid w:val="00D7682E"/>
    <w:pPr>
      <w:widowControl w:val="0"/>
      <w:suppressAutoHyphens/>
    </w:pPr>
    <w:rPr>
      <w:rFonts w:ascii="Arial" w:eastAsia="Arial" w:hAnsi="Arial"/>
    </w:rPr>
  </w:style>
  <w:style w:type="paragraph" w:customStyle="1" w:styleId="Style15">
    <w:name w:val="Style15"/>
    <w:next w:val="Normal"/>
    <w:rsid w:val="00D7682E"/>
    <w:pPr>
      <w:widowControl w:val="0"/>
      <w:suppressAutoHyphens/>
    </w:pPr>
    <w:rPr>
      <w:rFonts w:ascii="Arial" w:eastAsia="Arial" w:hAnsi="Arial"/>
    </w:rPr>
  </w:style>
  <w:style w:type="paragraph" w:customStyle="1" w:styleId="WW-Corpodetexto2">
    <w:name w:val="WW-Corpo de texto 2"/>
    <w:basedOn w:val="Normal"/>
    <w:rsid w:val="00D7682E"/>
    <w:pPr>
      <w:tabs>
        <w:tab w:val="left" w:pos="0"/>
      </w:tabs>
      <w:jc w:val="both"/>
    </w:pPr>
    <w:rPr>
      <w:rFonts w:ascii="Arial" w:hAnsi="Arial"/>
    </w:rPr>
  </w:style>
  <w:style w:type="paragraph" w:customStyle="1" w:styleId="TEXTO">
    <w:name w:val="TEXTO"/>
    <w:rsid w:val="00D7682E"/>
    <w:pPr>
      <w:tabs>
        <w:tab w:val="left" w:pos="1296"/>
        <w:tab w:val="left" w:pos="2448"/>
        <w:tab w:val="left" w:pos="3600"/>
        <w:tab w:val="left" w:pos="4752"/>
        <w:tab w:val="left" w:pos="5904"/>
        <w:tab w:val="left" w:pos="7056"/>
        <w:tab w:val="left" w:pos="8208"/>
      </w:tabs>
      <w:ind w:firstLine="2160"/>
      <w:jc w:val="both"/>
    </w:pPr>
    <w:rPr>
      <w:color w:val="000000"/>
      <w:sz w:val="24"/>
    </w:rPr>
  </w:style>
  <w:style w:type="paragraph" w:styleId="Legenda">
    <w:name w:val="caption"/>
    <w:basedOn w:val="Normal"/>
    <w:next w:val="Normal"/>
    <w:uiPriority w:val="35"/>
    <w:unhideWhenUsed/>
    <w:qFormat/>
    <w:rsid w:val="00D7682E"/>
    <w:pPr>
      <w:widowControl w:val="0"/>
      <w:suppressAutoHyphens w:val="0"/>
      <w:autoSpaceDE w:val="0"/>
      <w:autoSpaceDN w:val="0"/>
      <w:adjustRightInd w:val="0"/>
      <w:spacing w:after="200"/>
    </w:pPr>
    <w:rPr>
      <w:b/>
      <w:bCs/>
      <w:color w:val="4F81BD" w:themeColor="accent1"/>
      <w:sz w:val="18"/>
      <w:szCs w:val="18"/>
    </w:rPr>
  </w:style>
  <w:style w:type="paragraph" w:styleId="Textodenotadefim">
    <w:name w:val="endnote text"/>
    <w:basedOn w:val="Normal"/>
    <w:link w:val="TextodenotadefimChar"/>
    <w:uiPriority w:val="99"/>
    <w:semiHidden/>
    <w:unhideWhenUsed/>
    <w:rsid w:val="00D7682E"/>
    <w:pPr>
      <w:widowControl w:val="0"/>
      <w:suppressAutoHyphens w:val="0"/>
      <w:autoSpaceDE w:val="0"/>
      <w:autoSpaceDN w:val="0"/>
      <w:adjustRightInd w:val="0"/>
    </w:pPr>
  </w:style>
  <w:style w:type="character" w:customStyle="1" w:styleId="TextodenotadefimChar">
    <w:name w:val="Texto de nota de fim Char"/>
    <w:basedOn w:val="Fontepargpadro"/>
    <w:link w:val="Textodenotadefim"/>
    <w:uiPriority w:val="99"/>
    <w:semiHidden/>
    <w:rsid w:val="00D7682E"/>
  </w:style>
  <w:style w:type="character" w:styleId="Refdenotadefim">
    <w:name w:val="endnote reference"/>
    <w:basedOn w:val="Fontepargpadro"/>
    <w:uiPriority w:val="99"/>
    <w:semiHidden/>
    <w:unhideWhenUsed/>
    <w:rsid w:val="00D7682E"/>
    <w:rPr>
      <w:vertAlign w:val="superscript"/>
    </w:rPr>
  </w:style>
  <w:style w:type="paragraph" w:styleId="MapadoDocumento">
    <w:name w:val="Document Map"/>
    <w:basedOn w:val="Normal"/>
    <w:link w:val="MapadoDocumentoChar"/>
    <w:uiPriority w:val="99"/>
    <w:semiHidden/>
    <w:unhideWhenUsed/>
    <w:rsid w:val="00D7682E"/>
    <w:pPr>
      <w:widowControl w:val="0"/>
      <w:suppressAutoHyphens w:val="0"/>
      <w:autoSpaceDE w:val="0"/>
      <w:autoSpaceDN w:val="0"/>
      <w:adjustRightInd w:val="0"/>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D7682E"/>
    <w:rPr>
      <w:rFonts w:ascii="Tahoma" w:hAnsi="Tahoma" w:cs="Tahoma"/>
      <w:sz w:val="16"/>
      <w:szCs w:val="16"/>
    </w:rPr>
  </w:style>
  <w:style w:type="character" w:styleId="nfase">
    <w:name w:val="Emphasis"/>
    <w:basedOn w:val="Fontepargpadro"/>
    <w:uiPriority w:val="20"/>
    <w:qFormat/>
    <w:rsid w:val="00D7682E"/>
    <w:rPr>
      <w:i/>
      <w:iCs/>
    </w:rPr>
  </w:style>
  <w:style w:type="paragraph" w:styleId="Reviso">
    <w:name w:val="Revision"/>
    <w:hidden/>
    <w:uiPriority w:val="99"/>
    <w:semiHidden/>
    <w:rsid w:val="00D7682E"/>
    <w:rPr>
      <w:sz w:val="24"/>
      <w:szCs w:val="24"/>
    </w:rPr>
  </w:style>
  <w:style w:type="paragraph" w:customStyle="1" w:styleId="Itemnvel1">
    <w:name w:val="Item nível 1"/>
    <w:basedOn w:val="Ttulo1"/>
    <w:link w:val="Itemnvel1Char"/>
    <w:autoRedefine/>
    <w:qFormat/>
    <w:rsid w:val="00D7682E"/>
    <w:pPr>
      <w:widowControl w:val="0"/>
      <w:numPr>
        <w:numId w:val="3"/>
      </w:numPr>
      <w:pBdr>
        <w:bottom w:val="single" w:sz="4" w:space="1" w:color="auto"/>
      </w:pBdr>
      <w:tabs>
        <w:tab w:val="clear" w:pos="360"/>
        <w:tab w:val="clear" w:pos="432"/>
      </w:tabs>
      <w:suppressAutoHyphens w:val="0"/>
      <w:autoSpaceDE w:val="0"/>
      <w:autoSpaceDN w:val="0"/>
      <w:adjustRightInd w:val="0"/>
      <w:jc w:val="both"/>
    </w:pPr>
    <w:rPr>
      <w:rFonts w:asciiTheme="minorHAnsi" w:eastAsia="Palatino-Bold" w:hAnsiTheme="minorHAnsi" w:cs="Calibri"/>
      <w:b/>
      <w:bCs/>
      <w:kern w:val="32"/>
      <w:sz w:val="22"/>
      <w:szCs w:val="22"/>
      <w:lang w:eastAsia="ar-SA"/>
    </w:rPr>
  </w:style>
  <w:style w:type="character" w:customStyle="1" w:styleId="Itemnvel1Char">
    <w:name w:val="Item nível 1 Char"/>
    <w:basedOn w:val="Ttulo1Char"/>
    <w:link w:val="Itemnvel1"/>
    <w:rsid w:val="00D7682E"/>
    <w:rPr>
      <w:rFonts w:asciiTheme="minorHAnsi" w:eastAsia="Palatino-Bold" w:hAnsiTheme="minorHAnsi" w:cs="Calibri"/>
      <w:b/>
      <w:bCs/>
      <w:color w:val="000000"/>
      <w:kern w:val="32"/>
      <w:sz w:val="22"/>
      <w:szCs w:val="22"/>
      <w:lang w:val="en-US" w:eastAsia="ar-SA"/>
    </w:rPr>
  </w:style>
  <w:style w:type="paragraph" w:customStyle="1" w:styleId="Contedodatabela">
    <w:name w:val="Conteúdo da tabela"/>
    <w:basedOn w:val="Normal"/>
    <w:rsid w:val="000D1659"/>
    <w:pPr>
      <w:suppressLineNumbers/>
      <w:overflowPunct w:val="0"/>
      <w:autoSpaceDE w:val="0"/>
      <w:textAlignment w:val="baseline"/>
    </w:pPr>
    <w:rPr>
      <w:color w:val="000000"/>
      <w:sz w:val="24"/>
      <w:lang w:val="en-US" w:eastAsia="zh-CN"/>
    </w:rPr>
  </w:style>
  <w:style w:type="paragraph" w:customStyle="1" w:styleId="Listavriosnveis">
    <w:name w:val="Lista vários níveis"/>
    <w:basedOn w:val="Normal"/>
    <w:link w:val="ListavriosnveisChar"/>
    <w:qFormat/>
    <w:rsid w:val="00257564"/>
    <w:pPr>
      <w:widowControl w:val="0"/>
      <w:tabs>
        <w:tab w:val="num" w:pos="568"/>
      </w:tabs>
      <w:suppressAutoHyphens w:val="0"/>
      <w:autoSpaceDE w:val="0"/>
      <w:autoSpaceDN w:val="0"/>
      <w:adjustRightInd w:val="0"/>
      <w:spacing w:before="120" w:after="120" w:line="276" w:lineRule="auto"/>
      <w:ind w:left="568"/>
      <w:jc w:val="both"/>
    </w:pPr>
    <w:rPr>
      <w:rFonts w:ascii="Calibri" w:hAnsi="Calibri" w:cs="Calibri"/>
      <w:color w:val="000000"/>
      <w:sz w:val="22"/>
      <w:szCs w:val="22"/>
    </w:rPr>
  </w:style>
  <w:style w:type="character" w:customStyle="1" w:styleId="ListavriosnveisChar">
    <w:name w:val="Lista vários níveis Char"/>
    <w:link w:val="Listavriosnveis"/>
    <w:rsid w:val="00257564"/>
    <w:rPr>
      <w:rFonts w:ascii="Calibri" w:hAnsi="Calibri" w:cs="Calibri"/>
      <w:color w:val="000000"/>
      <w:sz w:val="22"/>
      <w:szCs w:val="22"/>
    </w:rPr>
  </w:style>
  <w:style w:type="paragraph" w:customStyle="1" w:styleId="394">
    <w:name w:val="394"/>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3">
    <w:name w:val="39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2">
    <w:name w:val="392"/>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1">
    <w:name w:val="391"/>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0">
    <w:name w:val="39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9">
    <w:name w:val="38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8">
    <w:name w:val="38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7">
    <w:name w:val="38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6">
    <w:name w:val="386"/>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5">
    <w:name w:val="385"/>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4">
    <w:name w:val="384"/>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3">
    <w:name w:val="38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1">
    <w:name w:val="381"/>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0">
    <w:name w:val="38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9">
    <w:name w:val="37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8">
    <w:name w:val="37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7">
    <w:name w:val="37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6">
    <w:name w:val="376"/>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5">
    <w:name w:val="375"/>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4">
    <w:name w:val="374"/>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3">
    <w:name w:val="37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2">
    <w:name w:val="372"/>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1">
    <w:name w:val="371"/>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0">
    <w:name w:val="37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69">
    <w:name w:val="36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68">
    <w:name w:val="36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67">
    <w:name w:val="36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03">
    <w:name w:val="30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02">
    <w:name w:val="302"/>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00">
    <w:name w:val="30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299">
    <w:name w:val="29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298">
    <w:name w:val="29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297">
    <w:name w:val="29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character" w:customStyle="1" w:styleId="366">
    <w:name w:val="366"/>
    <w:rsid w:val="00265A03"/>
    <w:rPr>
      <w:color w:val="000000"/>
      <w:spacing w:val="0"/>
      <w:sz w:val="24"/>
    </w:rPr>
  </w:style>
  <w:style w:type="character" w:customStyle="1" w:styleId="365">
    <w:name w:val="365"/>
    <w:rsid w:val="00265A03"/>
    <w:rPr>
      <w:color w:val="000000"/>
      <w:spacing w:val="0"/>
      <w:sz w:val="24"/>
    </w:rPr>
  </w:style>
  <w:style w:type="character" w:customStyle="1" w:styleId="364">
    <w:name w:val="364"/>
    <w:rsid w:val="00265A03"/>
    <w:rPr>
      <w:color w:val="000000"/>
      <w:spacing w:val="0"/>
      <w:sz w:val="24"/>
    </w:rPr>
  </w:style>
  <w:style w:type="character" w:customStyle="1" w:styleId="363">
    <w:name w:val="363"/>
    <w:rsid w:val="00265A03"/>
    <w:rPr>
      <w:color w:val="000000"/>
      <w:spacing w:val="0"/>
      <w:sz w:val="24"/>
    </w:rPr>
  </w:style>
  <w:style w:type="character" w:customStyle="1" w:styleId="362">
    <w:name w:val="362"/>
    <w:rsid w:val="00265A03"/>
    <w:rPr>
      <w:color w:val="000000"/>
      <w:spacing w:val="0"/>
      <w:sz w:val="24"/>
    </w:rPr>
  </w:style>
  <w:style w:type="character" w:customStyle="1" w:styleId="361">
    <w:name w:val="361"/>
    <w:rsid w:val="00265A03"/>
    <w:rPr>
      <w:color w:val="000000"/>
      <w:spacing w:val="0"/>
      <w:sz w:val="24"/>
    </w:rPr>
  </w:style>
  <w:style w:type="character" w:customStyle="1" w:styleId="360">
    <w:name w:val="360"/>
    <w:rsid w:val="00265A03"/>
    <w:rPr>
      <w:color w:val="000000"/>
      <w:spacing w:val="0"/>
      <w:sz w:val="24"/>
    </w:rPr>
  </w:style>
  <w:style w:type="character" w:customStyle="1" w:styleId="359">
    <w:name w:val="359"/>
    <w:rsid w:val="00265A03"/>
    <w:rPr>
      <w:color w:val="000000"/>
      <w:spacing w:val="0"/>
      <w:sz w:val="24"/>
    </w:rPr>
  </w:style>
  <w:style w:type="character" w:customStyle="1" w:styleId="358">
    <w:name w:val="358"/>
    <w:rsid w:val="00265A03"/>
    <w:rPr>
      <w:color w:val="000000"/>
      <w:spacing w:val="0"/>
      <w:sz w:val="24"/>
    </w:rPr>
  </w:style>
  <w:style w:type="character" w:customStyle="1" w:styleId="357">
    <w:name w:val="357"/>
    <w:rsid w:val="00265A03"/>
    <w:rPr>
      <w:color w:val="000000"/>
      <w:spacing w:val="0"/>
      <w:sz w:val="24"/>
    </w:rPr>
  </w:style>
  <w:style w:type="character" w:customStyle="1" w:styleId="356">
    <w:name w:val="356"/>
    <w:rsid w:val="00265A03"/>
    <w:rPr>
      <w:color w:val="000000"/>
      <w:spacing w:val="0"/>
      <w:sz w:val="24"/>
    </w:rPr>
  </w:style>
  <w:style w:type="character" w:customStyle="1" w:styleId="355">
    <w:name w:val="355"/>
    <w:rsid w:val="00265A03"/>
    <w:rPr>
      <w:color w:val="000000"/>
      <w:spacing w:val="0"/>
      <w:sz w:val="24"/>
    </w:rPr>
  </w:style>
  <w:style w:type="character" w:customStyle="1" w:styleId="354">
    <w:name w:val="354"/>
    <w:rsid w:val="00265A03"/>
    <w:rPr>
      <w:color w:val="000000"/>
      <w:spacing w:val="0"/>
      <w:sz w:val="24"/>
    </w:rPr>
  </w:style>
  <w:style w:type="character" w:customStyle="1" w:styleId="353">
    <w:name w:val="353"/>
    <w:rsid w:val="00265A03"/>
    <w:rPr>
      <w:color w:val="000000"/>
      <w:spacing w:val="0"/>
      <w:sz w:val="24"/>
    </w:rPr>
  </w:style>
  <w:style w:type="character" w:customStyle="1" w:styleId="352">
    <w:name w:val="352"/>
    <w:rsid w:val="00265A03"/>
    <w:rPr>
      <w:color w:val="000000"/>
      <w:spacing w:val="0"/>
      <w:sz w:val="24"/>
    </w:rPr>
  </w:style>
  <w:style w:type="character" w:customStyle="1" w:styleId="351">
    <w:name w:val="351"/>
    <w:rsid w:val="00265A03"/>
    <w:rPr>
      <w:color w:val="000000"/>
      <w:spacing w:val="0"/>
      <w:sz w:val="24"/>
    </w:rPr>
  </w:style>
  <w:style w:type="character" w:customStyle="1" w:styleId="350">
    <w:name w:val="350"/>
    <w:rsid w:val="00265A03"/>
    <w:rPr>
      <w:color w:val="000000"/>
      <w:spacing w:val="0"/>
      <w:sz w:val="24"/>
    </w:rPr>
  </w:style>
  <w:style w:type="character" w:customStyle="1" w:styleId="349">
    <w:name w:val="349"/>
    <w:rsid w:val="00265A03"/>
    <w:rPr>
      <w:color w:val="000000"/>
      <w:spacing w:val="0"/>
      <w:sz w:val="24"/>
    </w:rPr>
  </w:style>
  <w:style w:type="character" w:customStyle="1" w:styleId="348">
    <w:name w:val="348"/>
    <w:rsid w:val="00265A03"/>
    <w:rPr>
      <w:color w:val="000000"/>
      <w:spacing w:val="0"/>
      <w:sz w:val="24"/>
    </w:rPr>
  </w:style>
  <w:style w:type="character" w:customStyle="1" w:styleId="347">
    <w:name w:val="347"/>
    <w:rsid w:val="00265A03"/>
    <w:rPr>
      <w:color w:val="000000"/>
      <w:spacing w:val="0"/>
      <w:sz w:val="24"/>
    </w:rPr>
  </w:style>
  <w:style w:type="character" w:customStyle="1" w:styleId="346">
    <w:name w:val="346"/>
    <w:rsid w:val="00265A03"/>
    <w:rPr>
      <w:color w:val="000000"/>
      <w:spacing w:val="0"/>
      <w:sz w:val="24"/>
    </w:rPr>
  </w:style>
  <w:style w:type="character" w:customStyle="1" w:styleId="345">
    <w:name w:val="345"/>
    <w:rsid w:val="00265A03"/>
    <w:rPr>
      <w:color w:val="000000"/>
      <w:spacing w:val="0"/>
      <w:sz w:val="24"/>
    </w:rPr>
  </w:style>
  <w:style w:type="character" w:customStyle="1" w:styleId="344">
    <w:name w:val="344"/>
    <w:rsid w:val="00265A03"/>
    <w:rPr>
      <w:color w:val="000000"/>
      <w:spacing w:val="0"/>
      <w:sz w:val="24"/>
    </w:rPr>
  </w:style>
  <w:style w:type="character" w:customStyle="1" w:styleId="343">
    <w:name w:val="343"/>
    <w:rsid w:val="00265A03"/>
    <w:rPr>
      <w:color w:val="000000"/>
      <w:spacing w:val="0"/>
      <w:sz w:val="24"/>
    </w:rPr>
  </w:style>
  <w:style w:type="character" w:customStyle="1" w:styleId="342">
    <w:name w:val="342"/>
    <w:rsid w:val="00265A03"/>
    <w:rPr>
      <w:color w:val="000000"/>
      <w:spacing w:val="0"/>
      <w:sz w:val="24"/>
    </w:rPr>
  </w:style>
  <w:style w:type="character" w:customStyle="1" w:styleId="341">
    <w:name w:val="341"/>
    <w:rsid w:val="00265A03"/>
    <w:rPr>
      <w:color w:val="000000"/>
      <w:spacing w:val="0"/>
      <w:sz w:val="24"/>
    </w:rPr>
  </w:style>
  <w:style w:type="character" w:customStyle="1" w:styleId="340">
    <w:name w:val="340"/>
    <w:rsid w:val="00265A03"/>
    <w:rPr>
      <w:color w:val="000000"/>
      <w:spacing w:val="0"/>
      <w:sz w:val="24"/>
    </w:rPr>
  </w:style>
  <w:style w:type="character" w:customStyle="1" w:styleId="339">
    <w:name w:val="339"/>
    <w:rsid w:val="00265A03"/>
    <w:rPr>
      <w:color w:val="000000"/>
      <w:spacing w:val="0"/>
      <w:sz w:val="24"/>
    </w:rPr>
  </w:style>
  <w:style w:type="character" w:customStyle="1" w:styleId="338">
    <w:name w:val="338"/>
    <w:rsid w:val="00265A03"/>
    <w:rPr>
      <w:color w:val="000000"/>
      <w:spacing w:val="0"/>
      <w:sz w:val="24"/>
    </w:rPr>
  </w:style>
  <w:style w:type="character" w:customStyle="1" w:styleId="337">
    <w:name w:val="337"/>
    <w:rsid w:val="00265A03"/>
    <w:rPr>
      <w:color w:val="000000"/>
      <w:spacing w:val="0"/>
      <w:sz w:val="24"/>
    </w:rPr>
  </w:style>
  <w:style w:type="character" w:customStyle="1" w:styleId="336">
    <w:name w:val="336"/>
    <w:rsid w:val="00265A03"/>
    <w:rPr>
      <w:color w:val="000000"/>
      <w:spacing w:val="0"/>
      <w:sz w:val="24"/>
    </w:rPr>
  </w:style>
  <w:style w:type="character" w:customStyle="1" w:styleId="335">
    <w:name w:val="335"/>
    <w:rsid w:val="00265A03"/>
    <w:rPr>
      <w:color w:val="000000"/>
      <w:spacing w:val="0"/>
      <w:sz w:val="24"/>
    </w:rPr>
  </w:style>
  <w:style w:type="character" w:customStyle="1" w:styleId="334">
    <w:name w:val="334"/>
    <w:rsid w:val="00265A03"/>
    <w:rPr>
      <w:color w:val="000000"/>
      <w:spacing w:val="0"/>
      <w:sz w:val="24"/>
    </w:rPr>
  </w:style>
  <w:style w:type="character" w:customStyle="1" w:styleId="333">
    <w:name w:val="333"/>
    <w:rsid w:val="00265A03"/>
    <w:rPr>
      <w:color w:val="000000"/>
      <w:spacing w:val="0"/>
      <w:sz w:val="24"/>
    </w:rPr>
  </w:style>
  <w:style w:type="character" w:customStyle="1" w:styleId="332">
    <w:name w:val="332"/>
    <w:rsid w:val="00265A03"/>
    <w:rPr>
      <w:color w:val="000000"/>
      <w:spacing w:val="0"/>
      <w:sz w:val="24"/>
    </w:rPr>
  </w:style>
  <w:style w:type="character" w:customStyle="1" w:styleId="331">
    <w:name w:val="331"/>
    <w:rsid w:val="00265A03"/>
    <w:rPr>
      <w:color w:val="000000"/>
      <w:spacing w:val="0"/>
      <w:sz w:val="24"/>
    </w:rPr>
  </w:style>
  <w:style w:type="character" w:customStyle="1" w:styleId="330">
    <w:name w:val="330"/>
    <w:rsid w:val="00265A03"/>
    <w:rPr>
      <w:color w:val="000000"/>
      <w:spacing w:val="0"/>
      <w:sz w:val="24"/>
    </w:rPr>
  </w:style>
  <w:style w:type="character" w:customStyle="1" w:styleId="329">
    <w:name w:val="329"/>
    <w:rsid w:val="00265A03"/>
    <w:rPr>
      <w:color w:val="000000"/>
      <w:spacing w:val="0"/>
      <w:sz w:val="24"/>
    </w:rPr>
  </w:style>
  <w:style w:type="character" w:customStyle="1" w:styleId="328">
    <w:name w:val="328"/>
    <w:rsid w:val="00265A03"/>
    <w:rPr>
      <w:color w:val="000000"/>
      <w:spacing w:val="0"/>
      <w:sz w:val="24"/>
    </w:rPr>
  </w:style>
  <w:style w:type="character" w:customStyle="1" w:styleId="327">
    <w:name w:val="327"/>
    <w:rsid w:val="00265A03"/>
    <w:rPr>
      <w:color w:val="000000"/>
      <w:spacing w:val="0"/>
      <w:sz w:val="24"/>
    </w:rPr>
  </w:style>
  <w:style w:type="character" w:customStyle="1" w:styleId="326">
    <w:name w:val="326"/>
    <w:rsid w:val="00265A03"/>
    <w:rPr>
      <w:color w:val="000000"/>
      <w:spacing w:val="0"/>
      <w:sz w:val="24"/>
    </w:rPr>
  </w:style>
  <w:style w:type="character" w:customStyle="1" w:styleId="325">
    <w:name w:val="325"/>
    <w:rsid w:val="00265A03"/>
    <w:rPr>
      <w:color w:val="000000"/>
      <w:spacing w:val="0"/>
      <w:sz w:val="24"/>
    </w:rPr>
  </w:style>
  <w:style w:type="character" w:customStyle="1" w:styleId="324">
    <w:name w:val="324"/>
    <w:rsid w:val="00265A03"/>
    <w:rPr>
      <w:color w:val="000000"/>
      <w:spacing w:val="0"/>
      <w:sz w:val="24"/>
    </w:rPr>
  </w:style>
  <w:style w:type="character" w:customStyle="1" w:styleId="323">
    <w:name w:val="323"/>
    <w:rsid w:val="00265A03"/>
    <w:rPr>
      <w:color w:val="000000"/>
      <w:spacing w:val="0"/>
      <w:sz w:val="24"/>
    </w:rPr>
  </w:style>
  <w:style w:type="character" w:customStyle="1" w:styleId="322">
    <w:name w:val="322"/>
    <w:rsid w:val="00265A03"/>
    <w:rPr>
      <w:color w:val="000000"/>
      <w:spacing w:val="0"/>
      <w:sz w:val="24"/>
    </w:rPr>
  </w:style>
  <w:style w:type="character" w:customStyle="1" w:styleId="321">
    <w:name w:val="321"/>
    <w:rsid w:val="00265A03"/>
    <w:rPr>
      <w:color w:val="000000"/>
      <w:spacing w:val="0"/>
      <w:sz w:val="24"/>
    </w:rPr>
  </w:style>
  <w:style w:type="character" w:customStyle="1" w:styleId="320">
    <w:name w:val="320"/>
    <w:rsid w:val="00265A03"/>
    <w:rPr>
      <w:color w:val="000000"/>
      <w:spacing w:val="0"/>
      <w:sz w:val="24"/>
    </w:rPr>
  </w:style>
  <w:style w:type="character" w:customStyle="1" w:styleId="319">
    <w:name w:val="319"/>
    <w:rsid w:val="00265A03"/>
    <w:rPr>
      <w:color w:val="000000"/>
      <w:spacing w:val="0"/>
      <w:sz w:val="24"/>
    </w:rPr>
  </w:style>
  <w:style w:type="character" w:customStyle="1" w:styleId="318">
    <w:name w:val="318"/>
    <w:rsid w:val="00265A03"/>
    <w:rPr>
      <w:color w:val="000000"/>
      <w:spacing w:val="0"/>
      <w:sz w:val="24"/>
    </w:rPr>
  </w:style>
  <w:style w:type="character" w:customStyle="1" w:styleId="317">
    <w:name w:val="317"/>
    <w:rsid w:val="00265A03"/>
    <w:rPr>
      <w:color w:val="000000"/>
      <w:spacing w:val="0"/>
      <w:sz w:val="24"/>
    </w:rPr>
  </w:style>
  <w:style w:type="character" w:customStyle="1" w:styleId="316">
    <w:name w:val="316"/>
    <w:rsid w:val="00265A03"/>
    <w:rPr>
      <w:color w:val="000000"/>
      <w:spacing w:val="0"/>
      <w:sz w:val="24"/>
    </w:rPr>
  </w:style>
  <w:style w:type="character" w:customStyle="1" w:styleId="315">
    <w:name w:val="315"/>
    <w:rsid w:val="00265A03"/>
    <w:rPr>
      <w:color w:val="000000"/>
      <w:spacing w:val="0"/>
      <w:sz w:val="24"/>
    </w:rPr>
  </w:style>
  <w:style w:type="character" w:customStyle="1" w:styleId="314">
    <w:name w:val="314"/>
    <w:rsid w:val="00265A03"/>
    <w:rPr>
      <w:color w:val="000000"/>
      <w:spacing w:val="0"/>
      <w:sz w:val="24"/>
    </w:rPr>
  </w:style>
  <w:style w:type="character" w:customStyle="1" w:styleId="313">
    <w:name w:val="313"/>
    <w:rsid w:val="00265A03"/>
    <w:rPr>
      <w:color w:val="000000"/>
      <w:spacing w:val="0"/>
      <w:sz w:val="24"/>
    </w:rPr>
  </w:style>
  <w:style w:type="character" w:customStyle="1" w:styleId="312">
    <w:name w:val="312"/>
    <w:rsid w:val="00265A03"/>
    <w:rPr>
      <w:color w:val="000000"/>
      <w:spacing w:val="0"/>
      <w:sz w:val="24"/>
    </w:rPr>
  </w:style>
  <w:style w:type="character" w:customStyle="1" w:styleId="311">
    <w:name w:val="311"/>
    <w:rsid w:val="00265A03"/>
    <w:rPr>
      <w:color w:val="000000"/>
      <w:spacing w:val="0"/>
      <w:sz w:val="24"/>
    </w:rPr>
  </w:style>
  <w:style w:type="character" w:customStyle="1" w:styleId="310">
    <w:name w:val="310"/>
    <w:rsid w:val="00265A03"/>
    <w:rPr>
      <w:color w:val="000000"/>
      <w:spacing w:val="0"/>
      <w:sz w:val="24"/>
    </w:rPr>
  </w:style>
  <w:style w:type="character" w:customStyle="1" w:styleId="309">
    <w:name w:val="309"/>
    <w:rsid w:val="00265A03"/>
    <w:rPr>
      <w:color w:val="000000"/>
      <w:spacing w:val="0"/>
      <w:sz w:val="24"/>
    </w:rPr>
  </w:style>
  <w:style w:type="character" w:customStyle="1" w:styleId="308">
    <w:name w:val="308"/>
    <w:rsid w:val="00265A03"/>
    <w:rPr>
      <w:color w:val="000000"/>
      <w:spacing w:val="0"/>
      <w:sz w:val="24"/>
    </w:rPr>
  </w:style>
  <w:style w:type="character" w:customStyle="1" w:styleId="307">
    <w:name w:val="307"/>
    <w:rsid w:val="00265A03"/>
    <w:rPr>
      <w:color w:val="000000"/>
      <w:spacing w:val="0"/>
      <w:sz w:val="24"/>
    </w:rPr>
  </w:style>
  <w:style w:type="character" w:customStyle="1" w:styleId="306">
    <w:name w:val="306"/>
    <w:rsid w:val="00265A03"/>
    <w:rPr>
      <w:color w:val="000000"/>
      <w:spacing w:val="0"/>
      <w:sz w:val="24"/>
    </w:rPr>
  </w:style>
  <w:style w:type="character" w:customStyle="1" w:styleId="305">
    <w:name w:val="305"/>
    <w:rsid w:val="00265A03"/>
    <w:rPr>
      <w:color w:val="000000"/>
      <w:spacing w:val="0"/>
      <w:sz w:val="24"/>
    </w:rPr>
  </w:style>
  <w:style w:type="character" w:customStyle="1" w:styleId="304">
    <w:name w:val="304"/>
    <w:rsid w:val="00265A03"/>
    <w:rPr>
      <w:color w:val="000000"/>
      <w:spacing w:val="0"/>
      <w:sz w:val="24"/>
    </w:rPr>
  </w:style>
  <w:style w:type="character" w:customStyle="1" w:styleId="301">
    <w:name w:val="301"/>
    <w:rsid w:val="00265A03"/>
    <w:rPr>
      <w:color w:val="000000"/>
      <w:spacing w:val="0"/>
      <w:sz w:val="24"/>
    </w:rPr>
  </w:style>
  <w:style w:type="paragraph" w:customStyle="1" w:styleId="Style27">
    <w:name w:val="Style27"/>
    <w:basedOn w:val="Normal"/>
    <w:rsid w:val="00265A03"/>
    <w:pPr>
      <w:suppressAutoHyphens w:val="0"/>
      <w:overflowPunct w:val="0"/>
      <w:autoSpaceDE w:val="0"/>
      <w:autoSpaceDN w:val="0"/>
      <w:adjustRightInd w:val="0"/>
      <w:ind w:left="425" w:hanging="425"/>
      <w:textAlignment w:val="baseline"/>
    </w:pPr>
    <w:rPr>
      <w:rFonts w:ascii="Arial" w:hAnsi="Arial"/>
      <w:color w:val="000000"/>
    </w:rPr>
  </w:style>
  <w:style w:type="paragraph" w:customStyle="1" w:styleId="Anexos">
    <w:name w:val="Anexos"/>
    <w:basedOn w:val="Ttulo1"/>
    <w:qFormat/>
    <w:rsid w:val="00265A03"/>
    <w:pPr>
      <w:numPr>
        <w:numId w:val="24"/>
      </w:numPr>
      <w:tabs>
        <w:tab w:val="clear" w:pos="360"/>
        <w:tab w:val="clear" w:pos="432"/>
      </w:tabs>
      <w:overflowPunct w:val="0"/>
      <w:spacing w:after="240"/>
      <w:ind w:left="1418" w:hanging="1418"/>
      <w:jc w:val="both"/>
    </w:pPr>
    <w:rPr>
      <w:rFonts w:ascii="Calibri" w:eastAsia="Lucida Sans Unicode" w:hAnsi="Calibri" w:cs="Calibri"/>
      <w:b/>
      <w:caps/>
      <w:color w:val="00000A"/>
      <w:kern w:val="28"/>
      <w:szCs w:val="22"/>
      <w:lang w:val="pt-BR" w:eastAsia="hi-IN" w:bidi="hi-IN"/>
    </w:rPr>
  </w:style>
  <w:style w:type="character" w:customStyle="1" w:styleId="highlight">
    <w:name w:val="highlight"/>
    <w:basedOn w:val="Fontepargpadro"/>
    <w:rsid w:val="00265A03"/>
  </w:style>
  <w:style w:type="paragraph" w:customStyle="1" w:styleId="p5">
    <w:name w:val="p5"/>
    <w:basedOn w:val="Normal"/>
    <w:uiPriority w:val="99"/>
    <w:rsid w:val="00DA770A"/>
    <w:pPr>
      <w:tabs>
        <w:tab w:val="left" w:pos="360"/>
      </w:tabs>
      <w:suppressAutoHyphens w:val="0"/>
      <w:autoSpaceDE w:val="0"/>
      <w:autoSpaceDN w:val="0"/>
      <w:adjustRightInd w:val="0"/>
      <w:ind w:left="360" w:hanging="360"/>
      <w:jc w:val="both"/>
    </w:pPr>
    <w:rPr>
      <w:rFonts w:ascii="Arial" w:hAnsi="Arial" w:cs="Arial"/>
      <w:sz w:val="24"/>
      <w:szCs w:val="24"/>
    </w:rPr>
  </w:style>
  <w:style w:type="paragraph" w:styleId="SemEspaamento">
    <w:name w:val="No Spacing"/>
    <w:uiPriority w:val="1"/>
    <w:qFormat/>
    <w:rsid w:val="009E27AA"/>
    <w:pPr>
      <w:suppressAutoHyphens/>
    </w:pPr>
    <w:rPr>
      <w:rFonts w:ascii="Calibri" w:eastAsia="Calibri" w:hAnsi="Calibri"/>
      <w:sz w:val="22"/>
      <w:szCs w:val="22"/>
      <w:lang w:eastAsia="zh-CN"/>
    </w:rPr>
  </w:style>
  <w:style w:type="paragraph" w:customStyle="1" w:styleId="lista-recuada-western">
    <w:name w:val="lista-recuada-western"/>
    <w:basedOn w:val="Normal"/>
    <w:rsid w:val="009E27AA"/>
    <w:pPr>
      <w:spacing w:before="280" w:after="119"/>
      <w:ind w:left="2835" w:hanging="2552"/>
    </w:pPr>
    <w:rPr>
      <w:sz w:val="24"/>
      <w:szCs w:val="24"/>
      <w:lang w:eastAsia="zh-CN"/>
    </w:rPr>
  </w:style>
  <w:style w:type="paragraph" w:customStyle="1" w:styleId="textoalinhadoesquerdaespaamentosimples">
    <w:name w:val="texto_alinhado_esquerda_espaçamento_simples"/>
    <w:basedOn w:val="Normal"/>
    <w:rsid w:val="00DB33FC"/>
    <w:pPr>
      <w:suppressAutoHyphens w:val="0"/>
      <w:spacing w:before="100" w:beforeAutospacing="1" w:after="100" w:afterAutospacing="1"/>
    </w:pPr>
    <w:rPr>
      <w:sz w:val="24"/>
      <w:szCs w:val="24"/>
    </w:rPr>
  </w:style>
  <w:style w:type="paragraph" w:customStyle="1" w:styleId="textocentralizado">
    <w:name w:val="texto_centralizado"/>
    <w:basedOn w:val="Normal"/>
    <w:rsid w:val="00DB33FC"/>
    <w:pPr>
      <w:suppressAutoHyphens w:val="0"/>
      <w:spacing w:before="100" w:beforeAutospacing="1" w:after="100" w:afterAutospacing="1"/>
    </w:pPr>
    <w:rPr>
      <w:sz w:val="24"/>
      <w:szCs w:val="24"/>
    </w:rPr>
  </w:style>
  <w:style w:type="character" w:customStyle="1" w:styleId="N1111Char">
    <w:name w:val="N 1.1.1.1 Char"/>
    <w:basedOn w:val="Fontepargpadro"/>
    <w:link w:val="N1111"/>
    <w:locked/>
    <w:rsid w:val="00FA4D3A"/>
    <w:rPr>
      <w:rFonts w:ascii="Arial" w:hAnsi="Arial"/>
      <w:sz w:val="24"/>
    </w:rPr>
  </w:style>
  <w:style w:type="paragraph" w:customStyle="1" w:styleId="N1111">
    <w:name w:val="N 1.1.1.1"/>
    <w:basedOn w:val="Normal"/>
    <w:link w:val="N1111Char"/>
    <w:qFormat/>
    <w:rsid w:val="00FA4D3A"/>
    <w:pPr>
      <w:tabs>
        <w:tab w:val="num" w:pos="360"/>
      </w:tabs>
      <w:suppressAutoHyphens w:val="0"/>
      <w:spacing w:before="240" w:after="240"/>
      <w:ind w:left="567"/>
      <w:jc w:val="both"/>
    </w:pPr>
    <w:rPr>
      <w:rFonts w:ascii="Arial" w:hAnsi="Arial"/>
      <w:sz w:val="24"/>
    </w:rPr>
  </w:style>
  <w:style w:type="paragraph" w:customStyle="1" w:styleId="textojustificado">
    <w:name w:val="texto_justificado"/>
    <w:basedOn w:val="Normal"/>
    <w:rsid w:val="00B67769"/>
    <w:pPr>
      <w:suppressAutoHyphens w:val="0"/>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9" w:qFormat="1"/>
    <w:lsdException w:name="heading 6" w:uiPriority="9"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E23"/>
    <w:pPr>
      <w:suppressAutoHyphens/>
    </w:pPr>
  </w:style>
  <w:style w:type="paragraph" w:styleId="Ttulo1">
    <w:name w:val="heading 1"/>
    <w:basedOn w:val="Normal"/>
    <w:next w:val="Corpodetexto"/>
    <w:link w:val="Ttulo1Char"/>
    <w:qFormat/>
    <w:rsid w:val="00815E23"/>
    <w:pPr>
      <w:tabs>
        <w:tab w:val="num" w:pos="0"/>
        <w:tab w:val="left" w:pos="360"/>
        <w:tab w:val="left" w:pos="432"/>
      </w:tabs>
      <w:spacing w:before="280" w:after="140"/>
      <w:outlineLvl w:val="0"/>
    </w:pPr>
    <w:rPr>
      <w:rFonts w:ascii="Arial Black" w:hAnsi="Arial Black"/>
      <w:color w:val="000000"/>
      <w:sz w:val="28"/>
      <w:lang w:val="en-US"/>
    </w:rPr>
  </w:style>
  <w:style w:type="paragraph" w:styleId="Ttulo2">
    <w:name w:val="heading 2"/>
    <w:basedOn w:val="Normal"/>
    <w:next w:val="Corpodetexto"/>
    <w:link w:val="Ttulo2Char"/>
    <w:qFormat/>
    <w:rsid w:val="00815E23"/>
    <w:pPr>
      <w:tabs>
        <w:tab w:val="num" w:pos="0"/>
        <w:tab w:val="left" w:pos="360"/>
        <w:tab w:val="left" w:pos="576"/>
      </w:tabs>
      <w:spacing w:before="120" w:after="120"/>
      <w:outlineLvl w:val="1"/>
    </w:pPr>
    <w:rPr>
      <w:rFonts w:ascii="Arial" w:hAnsi="Arial"/>
      <w:b/>
      <w:color w:val="000000"/>
      <w:sz w:val="24"/>
      <w:lang w:val="en-US"/>
    </w:rPr>
  </w:style>
  <w:style w:type="paragraph" w:styleId="Ttulo3">
    <w:name w:val="heading 3"/>
    <w:basedOn w:val="Normal"/>
    <w:next w:val="Corpodetexto"/>
    <w:link w:val="Ttulo3Char"/>
    <w:qFormat/>
    <w:rsid w:val="00815E23"/>
    <w:pPr>
      <w:tabs>
        <w:tab w:val="num" w:pos="0"/>
        <w:tab w:val="left" w:pos="360"/>
        <w:tab w:val="left" w:pos="720"/>
      </w:tabs>
      <w:spacing w:before="120" w:after="120"/>
      <w:outlineLvl w:val="2"/>
    </w:pPr>
    <w:rPr>
      <w:b/>
      <w:color w:val="000000"/>
      <w:sz w:val="24"/>
      <w:lang w:val="en-US"/>
    </w:rPr>
  </w:style>
  <w:style w:type="paragraph" w:styleId="Ttulo4">
    <w:name w:val="heading 4"/>
    <w:basedOn w:val="Normal"/>
    <w:next w:val="Normal"/>
    <w:link w:val="Ttulo4Char"/>
    <w:qFormat/>
    <w:rsid w:val="00D7682E"/>
    <w:pPr>
      <w:keepNext/>
      <w:tabs>
        <w:tab w:val="left" w:pos="0"/>
        <w:tab w:val="num" w:pos="864"/>
      </w:tabs>
      <w:spacing w:before="240" w:after="60"/>
      <w:outlineLvl w:val="3"/>
    </w:pPr>
    <w:rPr>
      <w:b/>
      <w:i/>
    </w:rPr>
  </w:style>
  <w:style w:type="paragraph" w:styleId="Ttulo7">
    <w:name w:val="heading 7"/>
    <w:basedOn w:val="Normal"/>
    <w:link w:val="Ttulo7Char"/>
    <w:uiPriority w:val="99"/>
    <w:qFormat/>
    <w:rsid w:val="006A3994"/>
    <w:pPr>
      <w:keepLines/>
      <w:widowControl w:val="0"/>
      <w:suppressAutoHyphens w:val="0"/>
      <w:autoSpaceDE w:val="0"/>
      <w:autoSpaceDN w:val="0"/>
      <w:adjustRightInd w:val="0"/>
      <w:jc w:val="center"/>
      <w:outlineLvl w:val="6"/>
    </w:pPr>
    <w:rPr>
      <w:rFonts w:ascii="Verdana" w:hAnsi="Verdana" w:cs="Verdana"/>
      <w:b/>
      <w:bCs/>
      <w:sz w:val="22"/>
      <w:szCs w:val="22"/>
    </w:rPr>
  </w:style>
  <w:style w:type="paragraph" w:styleId="Ttulo8">
    <w:name w:val="heading 8"/>
    <w:basedOn w:val="Normal"/>
    <w:next w:val="Normal"/>
    <w:link w:val="Ttulo8Char"/>
    <w:uiPriority w:val="9"/>
    <w:unhideWhenUsed/>
    <w:qFormat/>
    <w:rsid w:val="00244758"/>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har"/>
    <w:qFormat/>
    <w:rsid w:val="00D7682E"/>
    <w:pPr>
      <w:tabs>
        <w:tab w:val="left" w:pos="0"/>
        <w:tab w:val="num" w:pos="1584"/>
      </w:tabs>
      <w:spacing w:before="240" w:after="60"/>
      <w:outlineLvl w:val="8"/>
    </w:pPr>
    <w:rPr>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815E23"/>
  </w:style>
  <w:style w:type="character" w:customStyle="1" w:styleId="WW-Absatz-Standardschriftart">
    <w:name w:val="WW-Absatz-Standardschriftart"/>
    <w:rsid w:val="00815E23"/>
  </w:style>
  <w:style w:type="character" w:customStyle="1" w:styleId="WW-Absatz-Standardschriftart1">
    <w:name w:val="WW-Absatz-Standardschriftart1"/>
    <w:rsid w:val="00815E23"/>
  </w:style>
  <w:style w:type="character" w:customStyle="1" w:styleId="WW-Absatz-Standardschriftart11">
    <w:name w:val="WW-Absatz-Standardschriftart11"/>
    <w:rsid w:val="00815E23"/>
  </w:style>
  <w:style w:type="character" w:customStyle="1" w:styleId="WW-Absatz-Standardschriftart111">
    <w:name w:val="WW-Absatz-Standardschriftart111"/>
    <w:rsid w:val="00815E23"/>
  </w:style>
  <w:style w:type="character" w:customStyle="1" w:styleId="WW-Absatz-Standardschriftart1111">
    <w:name w:val="WW-Absatz-Standardschriftart1111"/>
    <w:rsid w:val="00815E23"/>
  </w:style>
  <w:style w:type="character" w:customStyle="1" w:styleId="WW-Absatz-Standardschriftart11111">
    <w:name w:val="WW-Absatz-Standardschriftart11111"/>
    <w:rsid w:val="00815E23"/>
  </w:style>
  <w:style w:type="character" w:customStyle="1" w:styleId="WW-Absatz-Standardschriftart111111">
    <w:name w:val="WW-Absatz-Standardschriftart111111"/>
    <w:rsid w:val="00815E23"/>
  </w:style>
  <w:style w:type="character" w:customStyle="1" w:styleId="WW-Absatz-Standardschriftart1111111">
    <w:name w:val="WW-Absatz-Standardschriftart1111111"/>
    <w:rsid w:val="00815E23"/>
  </w:style>
  <w:style w:type="character" w:customStyle="1" w:styleId="WW-Absatz-Standardschriftart11111111">
    <w:name w:val="WW-Absatz-Standardschriftart11111111"/>
    <w:rsid w:val="00815E23"/>
  </w:style>
  <w:style w:type="character" w:customStyle="1" w:styleId="WW-Absatz-Standardschriftart111111111">
    <w:name w:val="WW-Absatz-Standardschriftart111111111"/>
    <w:rsid w:val="00815E23"/>
  </w:style>
  <w:style w:type="character" w:customStyle="1" w:styleId="WW-Absatz-Standardschriftart1111111111">
    <w:name w:val="WW-Absatz-Standardschriftart1111111111"/>
    <w:rsid w:val="00815E23"/>
  </w:style>
  <w:style w:type="character" w:customStyle="1" w:styleId="WW-Absatz-Standardschriftart11111111111">
    <w:name w:val="WW-Absatz-Standardschriftart11111111111"/>
    <w:rsid w:val="00815E23"/>
  </w:style>
  <w:style w:type="character" w:customStyle="1" w:styleId="Fontepargpadro1">
    <w:name w:val="Fonte parág. padrão1"/>
    <w:rsid w:val="00815E23"/>
  </w:style>
  <w:style w:type="character" w:customStyle="1" w:styleId="WW-Fontepargpadro">
    <w:name w:val="WW-Fonte parág. padrão"/>
    <w:rsid w:val="00815E23"/>
    <w:rPr>
      <w:color w:val="000000"/>
      <w:spacing w:val="0"/>
      <w:sz w:val="24"/>
    </w:rPr>
  </w:style>
  <w:style w:type="character" w:customStyle="1" w:styleId="Marcas">
    <w:name w:val="Marcas"/>
    <w:rsid w:val="00815E23"/>
    <w:rPr>
      <w:rFonts w:ascii="OpenSymbol" w:hAnsi="OpenSymbol"/>
      <w:color w:val="000000"/>
      <w:spacing w:val="0"/>
      <w:sz w:val="24"/>
    </w:rPr>
  </w:style>
  <w:style w:type="character" w:customStyle="1" w:styleId="Smbolosdenumerao">
    <w:name w:val="Símbolos de numeração"/>
    <w:rsid w:val="00815E23"/>
    <w:rPr>
      <w:color w:val="000000"/>
      <w:spacing w:val="0"/>
      <w:sz w:val="24"/>
    </w:rPr>
  </w:style>
  <w:style w:type="character" w:customStyle="1" w:styleId="RTFNum21">
    <w:name w:val="RTF_Num 2 1"/>
    <w:rsid w:val="00815E23"/>
    <w:rPr>
      <w:rFonts w:ascii="Wingdings" w:hAnsi="Wingdings"/>
      <w:color w:val="000000"/>
      <w:spacing w:val="0"/>
      <w:sz w:val="24"/>
    </w:rPr>
  </w:style>
  <w:style w:type="character" w:customStyle="1" w:styleId="style21">
    <w:name w:val="style21"/>
    <w:rsid w:val="00815E23"/>
    <w:rPr>
      <w:color w:val="000000"/>
      <w:spacing w:val="0"/>
      <w:sz w:val="24"/>
    </w:rPr>
  </w:style>
  <w:style w:type="character" w:styleId="Hyperlink">
    <w:name w:val="Hyperlink"/>
    <w:rsid w:val="00815E23"/>
    <w:rPr>
      <w:color w:val="0000FF"/>
      <w:spacing w:val="0"/>
      <w:sz w:val="24"/>
      <w:u w:val="single"/>
    </w:rPr>
  </w:style>
  <w:style w:type="character" w:customStyle="1" w:styleId="WW-Absatz-Standardschriftart111111111111">
    <w:name w:val="WW-Absatz-Standardschriftart111111111111"/>
    <w:rsid w:val="00815E23"/>
    <w:rPr>
      <w:color w:val="000000"/>
      <w:spacing w:val="0"/>
      <w:sz w:val="24"/>
    </w:rPr>
  </w:style>
  <w:style w:type="character" w:customStyle="1" w:styleId="WW-Absatz-Standardschriftart1112">
    <w:name w:val="WW-Absatz-Standardschriftart1112"/>
    <w:rsid w:val="00815E23"/>
    <w:rPr>
      <w:color w:val="000000"/>
      <w:spacing w:val="0"/>
      <w:sz w:val="24"/>
    </w:rPr>
  </w:style>
  <w:style w:type="character" w:customStyle="1" w:styleId="WW-Absatz-Standardschriftart112">
    <w:name w:val="WW-Absatz-Standardschriftart112"/>
    <w:rsid w:val="00815E23"/>
    <w:rPr>
      <w:color w:val="000000"/>
      <w:spacing w:val="0"/>
      <w:sz w:val="24"/>
    </w:rPr>
  </w:style>
  <w:style w:type="character" w:customStyle="1" w:styleId="WW-Absatz-Standardschriftart12">
    <w:name w:val="WW-Absatz-Standardschriftart12"/>
    <w:rsid w:val="00815E23"/>
    <w:rPr>
      <w:color w:val="000000"/>
      <w:spacing w:val="0"/>
      <w:sz w:val="24"/>
    </w:rPr>
  </w:style>
  <w:style w:type="character" w:customStyle="1" w:styleId="WW8Num8z0">
    <w:name w:val="WW8Num8z0"/>
    <w:rsid w:val="00815E23"/>
    <w:rPr>
      <w:rFonts w:ascii="Wingdings" w:hAnsi="Wingdings"/>
      <w:color w:val="000000"/>
      <w:spacing w:val="0"/>
      <w:sz w:val="24"/>
    </w:rPr>
  </w:style>
  <w:style w:type="character" w:customStyle="1" w:styleId="WW-Absatz-Standardschriftart121">
    <w:name w:val="WW-Absatz-Standardschriftart121"/>
    <w:rsid w:val="00815E23"/>
    <w:rPr>
      <w:color w:val="000000"/>
      <w:spacing w:val="0"/>
      <w:sz w:val="24"/>
    </w:rPr>
  </w:style>
  <w:style w:type="character" w:customStyle="1" w:styleId="RTFNum210">
    <w:name w:val="RTF_Num 2 1"/>
    <w:rsid w:val="00815E23"/>
    <w:rPr>
      <w:rFonts w:ascii="Symbol" w:hAnsi="Symbol"/>
    </w:rPr>
  </w:style>
  <w:style w:type="paragraph" w:customStyle="1" w:styleId="Ttulo10">
    <w:name w:val="Título1"/>
    <w:basedOn w:val="Normal"/>
    <w:next w:val="Corpodetexto"/>
    <w:rsid w:val="00815E23"/>
    <w:pPr>
      <w:keepNext/>
      <w:spacing w:before="240" w:after="120"/>
    </w:pPr>
    <w:rPr>
      <w:rFonts w:ascii="Arial" w:eastAsia="MS Mincho" w:hAnsi="Arial" w:cs="Tahoma"/>
      <w:sz w:val="28"/>
      <w:szCs w:val="28"/>
    </w:rPr>
  </w:style>
  <w:style w:type="paragraph" w:styleId="Corpodetexto">
    <w:name w:val="Body Text"/>
    <w:basedOn w:val="Normal"/>
    <w:link w:val="CorpodetextoChar"/>
    <w:uiPriority w:val="99"/>
    <w:rsid w:val="00815E23"/>
    <w:pPr>
      <w:spacing w:after="120"/>
    </w:pPr>
    <w:rPr>
      <w:color w:val="000000"/>
      <w:sz w:val="36"/>
    </w:rPr>
  </w:style>
  <w:style w:type="paragraph" w:styleId="Lista">
    <w:name w:val="List"/>
    <w:basedOn w:val="Normal"/>
    <w:rsid w:val="00815E23"/>
    <w:pPr>
      <w:spacing w:after="120"/>
    </w:pPr>
    <w:rPr>
      <w:color w:val="000000"/>
      <w:sz w:val="36"/>
    </w:rPr>
  </w:style>
  <w:style w:type="paragraph" w:customStyle="1" w:styleId="Legenda1">
    <w:name w:val="Legenda1"/>
    <w:basedOn w:val="Normal"/>
    <w:rsid w:val="00815E23"/>
    <w:pPr>
      <w:spacing w:before="120" w:after="120"/>
    </w:pPr>
    <w:rPr>
      <w:i/>
      <w:color w:val="000000"/>
      <w:sz w:val="24"/>
    </w:rPr>
  </w:style>
  <w:style w:type="paragraph" w:customStyle="1" w:styleId="ndice">
    <w:name w:val="Índice"/>
    <w:basedOn w:val="Normal"/>
    <w:rsid w:val="00815E23"/>
    <w:rPr>
      <w:color w:val="000000"/>
      <w:sz w:val="36"/>
    </w:rPr>
  </w:style>
  <w:style w:type="paragraph" w:styleId="Cabealho">
    <w:name w:val="header"/>
    <w:basedOn w:val="Normal"/>
    <w:link w:val="CabealhoChar"/>
    <w:uiPriority w:val="99"/>
    <w:rsid w:val="00815E23"/>
    <w:pPr>
      <w:tabs>
        <w:tab w:val="center" w:pos="4818"/>
        <w:tab w:val="right" w:pos="9637"/>
      </w:tabs>
    </w:pPr>
    <w:rPr>
      <w:color w:val="000000"/>
      <w:sz w:val="36"/>
    </w:rPr>
  </w:style>
  <w:style w:type="paragraph" w:styleId="Rodap">
    <w:name w:val="footer"/>
    <w:basedOn w:val="Normal"/>
    <w:link w:val="RodapChar"/>
    <w:uiPriority w:val="99"/>
    <w:rsid w:val="00815E23"/>
    <w:pPr>
      <w:tabs>
        <w:tab w:val="center" w:pos="4818"/>
        <w:tab w:val="right" w:pos="9637"/>
      </w:tabs>
    </w:pPr>
    <w:rPr>
      <w:color w:val="000000"/>
      <w:sz w:val="36"/>
    </w:rPr>
  </w:style>
  <w:style w:type="paragraph" w:styleId="Ttulo">
    <w:name w:val="Title"/>
    <w:basedOn w:val="Normal"/>
    <w:next w:val="Subttulo"/>
    <w:link w:val="TtuloChar"/>
    <w:qFormat/>
    <w:rsid w:val="00815E23"/>
    <w:pPr>
      <w:keepNext/>
      <w:spacing w:after="960"/>
      <w:jc w:val="center"/>
    </w:pPr>
    <w:rPr>
      <w:rFonts w:ascii="Arial Black" w:hAnsi="Arial Black"/>
      <w:color w:val="000000"/>
      <w:sz w:val="48"/>
      <w:lang w:val="en-US"/>
    </w:rPr>
  </w:style>
  <w:style w:type="paragraph" w:styleId="Subttulo">
    <w:name w:val="Subtitle"/>
    <w:basedOn w:val="Normal"/>
    <w:next w:val="Corpodetexto"/>
    <w:link w:val="SubttuloChar"/>
    <w:qFormat/>
    <w:rsid w:val="00815E23"/>
    <w:pPr>
      <w:keepNext/>
      <w:spacing w:before="240" w:after="120"/>
      <w:jc w:val="center"/>
    </w:pPr>
    <w:rPr>
      <w:rFonts w:ascii="MS Mincho" w:hAnsi="MS Mincho"/>
      <w:i/>
      <w:color w:val="000000"/>
      <w:sz w:val="28"/>
    </w:rPr>
  </w:style>
  <w:style w:type="paragraph" w:styleId="NormalWeb">
    <w:name w:val="Normal (Web)"/>
    <w:basedOn w:val="Normal"/>
    <w:uiPriority w:val="99"/>
    <w:rsid w:val="00815E23"/>
    <w:pPr>
      <w:spacing w:before="100" w:after="100"/>
    </w:pPr>
    <w:rPr>
      <w:color w:val="000000"/>
      <w:sz w:val="36"/>
    </w:rPr>
  </w:style>
  <w:style w:type="paragraph" w:customStyle="1" w:styleId="NmerosPrincipais">
    <w:name w:val="Números Principais"/>
    <w:basedOn w:val="Normal"/>
    <w:uiPriority w:val="99"/>
    <w:rsid w:val="00815E23"/>
    <w:pPr>
      <w:tabs>
        <w:tab w:val="left" w:pos="0"/>
      </w:tabs>
      <w:spacing w:before="120" w:after="240"/>
      <w:jc w:val="both"/>
    </w:pPr>
    <w:rPr>
      <w:color w:val="000000"/>
      <w:sz w:val="24"/>
    </w:rPr>
  </w:style>
  <w:style w:type="paragraph" w:customStyle="1" w:styleId="Contedodetabela">
    <w:name w:val="Conteúdo de tabela"/>
    <w:basedOn w:val="Normal"/>
    <w:rsid w:val="00815E23"/>
    <w:rPr>
      <w:color w:val="000000"/>
      <w:sz w:val="36"/>
    </w:rPr>
  </w:style>
  <w:style w:type="paragraph" w:customStyle="1" w:styleId="Ttulodetabela">
    <w:name w:val="Título de tabela"/>
    <w:basedOn w:val="Normal"/>
    <w:rsid w:val="00815E23"/>
    <w:pPr>
      <w:jc w:val="center"/>
    </w:pPr>
    <w:rPr>
      <w:b/>
      <w:color w:val="000000"/>
      <w:sz w:val="36"/>
    </w:rPr>
  </w:style>
  <w:style w:type="paragraph" w:customStyle="1" w:styleId="Corpodotexto">
    <w:name w:val="Corpo do texto"/>
    <w:basedOn w:val="Normal"/>
    <w:rsid w:val="00815E23"/>
    <w:rPr>
      <w:color w:val="000000"/>
      <w:sz w:val="24"/>
      <w:lang w:val="en-US"/>
    </w:rPr>
  </w:style>
  <w:style w:type="paragraph" w:customStyle="1" w:styleId="Marcador1">
    <w:name w:val="Marcador 1"/>
    <w:basedOn w:val="Normal"/>
    <w:rsid w:val="00815E23"/>
    <w:pPr>
      <w:tabs>
        <w:tab w:val="left" w:pos="0"/>
        <w:tab w:val="left" w:pos="360"/>
      </w:tabs>
    </w:pPr>
    <w:rPr>
      <w:color w:val="000000"/>
      <w:sz w:val="24"/>
      <w:lang w:val="en-US"/>
    </w:rPr>
  </w:style>
  <w:style w:type="paragraph" w:customStyle="1" w:styleId="Marcador2">
    <w:name w:val="Marcador 2"/>
    <w:basedOn w:val="Normal"/>
    <w:rsid w:val="00815E23"/>
    <w:pPr>
      <w:tabs>
        <w:tab w:val="left" w:pos="0"/>
        <w:tab w:val="left" w:pos="360"/>
      </w:tabs>
    </w:pPr>
    <w:rPr>
      <w:color w:val="000000"/>
      <w:sz w:val="24"/>
      <w:lang w:val="en-US"/>
    </w:rPr>
  </w:style>
  <w:style w:type="paragraph" w:customStyle="1" w:styleId="Listanumerada">
    <w:name w:val="Lista numerada"/>
    <w:basedOn w:val="Normal"/>
    <w:rsid w:val="00815E23"/>
    <w:pPr>
      <w:tabs>
        <w:tab w:val="num" w:pos="0"/>
        <w:tab w:val="left" w:pos="360"/>
      </w:tabs>
    </w:pPr>
    <w:rPr>
      <w:color w:val="000000"/>
      <w:sz w:val="24"/>
      <w:lang w:val="en-US"/>
    </w:rPr>
  </w:style>
  <w:style w:type="paragraph" w:customStyle="1" w:styleId="Recuodaprimeiralinha">
    <w:name w:val="Recuo da primeira linha"/>
    <w:basedOn w:val="Normal"/>
    <w:rsid w:val="00815E23"/>
    <w:rPr>
      <w:color w:val="000000"/>
      <w:sz w:val="24"/>
      <w:lang w:val="en-US"/>
    </w:rPr>
  </w:style>
  <w:style w:type="paragraph" w:customStyle="1" w:styleId="Numeraodetpicos">
    <w:name w:val="Numeração de tópicos"/>
    <w:basedOn w:val="Normal"/>
    <w:rsid w:val="00815E23"/>
    <w:pPr>
      <w:tabs>
        <w:tab w:val="num" w:pos="0"/>
        <w:tab w:val="left" w:pos="360"/>
      </w:tabs>
    </w:pPr>
    <w:rPr>
      <w:color w:val="000000"/>
      <w:sz w:val="24"/>
      <w:lang w:val="en-US"/>
    </w:rPr>
  </w:style>
  <w:style w:type="paragraph" w:customStyle="1" w:styleId="Ttulo81">
    <w:name w:val="Título 81"/>
    <w:basedOn w:val="Normal"/>
    <w:rsid w:val="00815E23"/>
    <w:pPr>
      <w:keepNext/>
    </w:pPr>
    <w:rPr>
      <w:b/>
      <w:color w:val="000000"/>
      <w:sz w:val="28"/>
    </w:rPr>
  </w:style>
  <w:style w:type="paragraph" w:customStyle="1" w:styleId="Ttulo61">
    <w:name w:val="Título 61"/>
    <w:basedOn w:val="Normal"/>
    <w:rsid w:val="00815E23"/>
    <w:pPr>
      <w:keepNext/>
      <w:jc w:val="both"/>
    </w:pPr>
    <w:rPr>
      <w:rFonts w:ascii="Arial" w:hAnsi="Arial"/>
      <w:b/>
      <w:i/>
      <w:color w:val="000000"/>
      <w:sz w:val="24"/>
    </w:rPr>
  </w:style>
  <w:style w:type="paragraph" w:customStyle="1" w:styleId="Ttulo11">
    <w:name w:val="Título 11"/>
    <w:basedOn w:val="Normal"/>
    <w:rsid w:val="00815E23"/>
    <w:pPr>
      <w:keepNext/>
      <w:jc w:val="center"/>
    </w:pPr>
    <w:rPr>
      <w:i/>
      <w:color w:val="000000"/>
      <w:sz w:val="32"/>
    </w:rPr>
  </w:style>
  <w:style w:type="paragraph" w:customStyle="1" w:styleId="Ttulo91">
    <w:name w:val="Título 91"/>
    <w:basedOn w:val="Normal"/>
    <w:rsid w:val="00815E23"/>
    <w:pPr>
      <w:keepNext/>
    </w:pPr>
    <w:rPr>
      <w:rFonts w:ascii="Verdana" w:hAnsi="Verdana"/>
      <w:i/>
      <w:color w:val="000000"/>
      <w:sz w:val="22"/>
    </w:rPr>
  </w:style>
  <w:style w:type="paragraph" w:customStyle="1" w:styleId="Recuodecorpodetexto21">
    <w:name w:val="Recuo de corpo de texto 21"/>
    <w:basedOn w:val="Normal"/>
    <w:rsid w:val="00815E23"/>
    <w:pPr>
      <w:tabs>
        <w:tab w:val="left" w:pos="2977"/>
      </w:tabs>
      <w:jc w:val="both"/>
    </w:pPr>
    <w:rPr>
      <w:rFonts w:ascii="Arial" w:hAnsi="Arial"/>
      <w:color w:val="000000"/>
      <w:sz w:val="24"/>
    </w:rPr>
  </w:style>
  <w:style w:type="paragraph" w:customStyle="1" w:styleId="LetrasMultinvel">
    <w:name w:val="Letras Multinível"/>
    <w:basedOn w:val="Normal"/>
    <w:rsid w:val="00815E23"/>
    <w:pPr>
      <w:tabs>
        <w:tab w:val="left" w:pos="284"/>
        <w:tab w:val="left" w:pos="1418"/>
      </w:tabs>
      <w:spacing w:after="120"/>
      <w:jc w:val="both"/>
    </w:pPr>
    <w:rPr>
      <w:color w:val="000000"/>
      <w:sz w:val="24"/>
    </w:rPr>
  </w:style>
  <w:style w:type="paragraph" w:customStyle="1" w:styleId="Corpo">
    <w:name w:val="Corpo"/>
    <w:basedOn w:val="Normal"/>
    <w:qFormat/>
    <w:rsid w:val="00815E23"/>
    <w:rPr>
      <w:color w:val="000000"/>
    </w:rPr>
  </w:style>
  <w:style w:type="paragraph" w:customStyle="1" w:styleId="PargrafoNormal">
    <w:name w:val="Parágrafo Normal"/>
    <w:basedOn w:val="Normal"/>
    <w:rsid w:val="00815E23"/>
    <w:pPr>
      <w:spacing w:after="120"/>
      <w:jc w:val="both"/>
    </w:pPr>
    <w:rPr>
      <w:color w:val="000000"/>
      <w:sz w:val="24"/>
    </w:rPr>
  </w:style>
  <w:style w:type="paragraph" w:customStyle="1" w:styleId="OmniPage1794">
    <w:name w:val="OmniPage #1794"/>
    <w:basedOn w:val="Normal"/>
    <w:rsid w:val="00815E23"/>
    <w:pPr>
      <w:tabs>
        <w:tab w:val="left" w:pos="484"/>
        <w:tab w:val="right" w:pos="8149"/>
      </w:tabs>
      <w:spacing w:line="352" w:lineRule="exact"/>
    </w:pPr>
    <w:rPr>
      <w:color w:val="000000"/>
      <w:sz w:val="24"/>
      <w:lang w:val="en-US"/>
    </w:rPr>
  </w:style>
  <w:style w:type="paragraph" w:customStyle="1" w:styleId="Ttulo31">
    <w:name w:val="Título 31"/>
    <w:basedOn w:val="Normal"/>
    <w:rsid w:val="00815E23"/>
    <w:pPr>
      <w:keepNext/>
    </w:pPr>
    <w:rPr>
      <w:rFonts w:ascii="Arial Narrow" w:hAnsi="Arial Narrow"/>
      <w:b/>
      <w:color w:val="000000"/>
      <w:sz w:val="24"/>
    </w:rPr>
  </w:style>
  <w:style w:type="paragraph" w:customStyle="1" w:styleId="Corpodetexto21">
    <w:name w:val="Corpo de texto 21"/>
    <w:basedOn w:val="Normal"/>
    <w:rsid w:val="00815E23"/>
    <w:pPr>
      <w:jc w:val="both"/>
    </w:pPr>
    <w:rPr>
      <w:rFonts w:ascii="Arial Narrow" w:hAnsi="Arial Narrow"/>
      <w:color w:val="000000"/>
      <w:sz w:val="24"/>
    </w:rPr>
  </w:style>
  <w:style w:type="paragraph" w:customStyle="1" w:styleId="Recuodecorpodetexto31">
    <w:name w:val="Recuo de corpo de texto 31"/>
    <w:basedOn w:val="Normal"/>
    <w:rsid w:val="00815E23"/>
    <w:pPr>
      <w:tabs>
        <w:tab w:val="left" w:pos="2268"/>
      </w:tabs>
      <w:jc w:val="both"/>
    </w:pPr>
    <w:rPr>
      <w:rFonts w:ascii="Arial" w:hAnsi="Arial"/>
      <w:color w:val="000000"/>
      <w:sz w:val="24"/>
    </w:rPr>
  </w:style>
  <w:style w:type="paragraph" w:customStyle="1" w:styleId="Style0">
    <w:name w:val="Style0"/>
    <w:basedOn w:val="Normal"/>
    <w:rsid w:val="00815E23"/>
    <w:rPr>
      <w:rFonts w:ascii="Arial" w:hAnsi="Arial"/>
      <w:color w:val="000000"/>
      <w:lang w:val="en-US"/>
    </w:rPr>
  </w:style>
  <w:style w:type="paragraph" w:customStyle="1" w:styleId="Textopadro">
    <w:name w:val="Texto padr?o"/>
    <w:basedOn w:val="Normal"/>
    <w:rsid w:val="00815E23"/>
    <w:rPr>
      <w:color w:val="000000"/>
      <w:sz w:val="24"/>
      <w:lang w:val="en-US"/>
    </w:rPr>
  </w:style>
  <w:style w:type="paragraph" w:customStyle="1" w:styleId="Corpodetexto1">
    <w:name w:val="Corpo de texto1"/>
    <w:basedOn w:val="Normal"/>
    <w:qFormat/>
    <w:rsid w:val="00815E23"/>
    <w:pPr>
      <w:tabs>
        <w:tab w:val="left" w:pos="2268"/>
      </w:tabs>
      <w:jc w:val="both"/>
    </w:pPr>
    <w:rPr>
      <w:rFonts w:ascii="Arial" w:hAnsi="Arial"/>
      <w:color w:val="000000"/>
      <w:sz w:val="24"/>
      <w:lang w:val="en-US"/>
    </w:rPr>
  </w:style>
  <w:style w:type="paragraph" w:customStyle="1" w:styleId="10">
    <w:name w:val="10"/>
    <w:basedOn w:val="Normal"/>
    <w:rsid w:val="00815E23"/>
    <w:pPr>
      <w:tabs>
        <w:tab w:val="left" w:pos="851"/>
      </w:tabs>
      <w:jc w:val="both"/>
    </w:pPr>
    <w:rPr>
      <w:color w:val="000000"/>
      <w:sz w:val="24"/>
    </w:rPr>
  </w:style>
  <w:style w:type="paragraph" w:customStyle="1" w:styleId="Recuodecorpodetexto210">
    <w:name w:val="Recuo de corpo de texto 21"/>
    <w:basedOn w:val="Normal"/>
    <w:uiPriority w:val="99"/>
    <w:rsid w:val="00815E23"/>
    <w:pPr>
      <w:jc w:val="both"/>
    </w:pPr>
    <w:rPr>
      <w:rFonts w:ascii="Arial" w:hAnsi="Arial"/>
      <w:color w:val="000000"/>
      <w:sz w:val="24"/>
      <w:lang w:val="en-US"/>
    </w:rPr>
  </w:style>
  <w:style w:type="paragraph" w:customStyle="1" w:styleId="P30">
    <w:name w:val="P30"/>
    <w:basedOn w:val="Normal"/>
    <w:rsid w:val="00815E23"/>
    <w:pPr>
      <w:jc w:val="both"/>
    </w:pPr>
    <w:rPr>
      <w:b/>
      <w:color w:val="000000"/>
      <w:sz w:val="24"/>
    </w:rPr>
  </w:style>
  <w:style w:type="paragraph" w:customStyle="1" w:styleId="Ttulo21">
    <w:name w:val="Título 21"/>
    <w:basedOn w:val="Normal"/>
    <w:rsid w:val="00815E23"/>
    <w:pPr>
      <w:keepNext/>
      <w:tabs>
        <w:tab w:val="left" w:pos="2268"/>
      </w:tabs>
      <w:jc w:val="both"/>
    </w:pPr>
    <w:rPr>
      <w:rFonts w:ascii="Arial" w:hAnsi="Arial"/>
      <w:i/>
      <w:color w:val="000000"/>
      <w:sz w:val="24"/>
      <w:lang w:val="en-US"/>
    </w:rPr>
  </w:style>
  <w:style w:type="paragraph" w:customStyle="1" w:styleId="Textopadro1">
    <w:name w:val="Texto padrão:1"/>
    <w:basedOn w:val="Normal"/>
    <w:qFormat/>
    <w:rsid w:val="00815E23"/>
    <w:pPr>
      <w:tabs>
        <w:tab w:val="left" w:pos="0"/>
      </w:tabs>
    </w:pPr>
    <w:rPr>
      <w:color w:val="000000"/>
      <w:sz w:val="24"/>
      <w:lang w:val="en-US"/>
    </w:rPr>
  </w:style>
  <w:style w:type="paragraph" w:customStyle="1" w:styleId="BodyText21">
    <w:name w:val="Body Text 21"/>
    <w:basedOn w:val="Normal"/>
    <w:rsid w:val="00815E23"/>
    <w:pPr>
      <w:jc w:val="both"/>
    </w:pPr>
    <w:rPr>
      <w:color w:val="000000"/>
      <w:sz w:val="24"/>
    </w:rPr>
  </w:style>
  <w:style w:type="paragraph" w:customStyle="1" w:styleId="Tcuremetente">
    <w:name w:val="Tcu_remetente"/>
    <w:basedOn w:val="Normal"/>
    <w:rsid w:val="00815E23"/>
    <w:pPr>
      <w:jc w:val="center"/>
    </w:pPr>
    <w:rPr>
      <w:color w:val="000000"/>
      <w:sz w:val="26"/>
    </w:rPr>
  </w:style>
  <w:style w:type="paragraph" w:customStyle="1" w:styleId="Ttulo41">
    <w:name w:val="Título 41"/>
    <w:basedOn w:val="Normal"/>
    <w:rsid w:val="00815E23"/>
    <w:pPr>
      <w:keepNext/>
      <w:jc w:val="center"/>
    </w:pPr>
    <w:rPr>
      <w:rFonts w:ascii="Rockwell Light" w:hAnsi="Rockwell Light"/>
      <w:color w:val="000000"/>
      <w:sz w:val="28"/>
    </w:rPr>
  </w:style>
  <w:style w:type="paragraph" w:customStyle="1" w:styleId="Cabealho1">
    <w:name w:val="Cabeçalho1"/>
    <w:basedOn w:val="Normal"/>
    <w:rsid w:val="00815E23"/>
    <w:pPr>
      <w:tabs>
        <w:tab w:val="center" w:pos="4419"/>
        <w:tab w:val="right" w:pos="8838"/>
      </w:tabs>
    </w:pPr>
    <w:rPr>
      <w:color w:val="000000"/>
    </w:rPr>
  </w:style>
  <w:style w:type="paragraph" w:customStyle="1" w:styleId="Padro">
    <w:name w:val="Padro"/>
    <w:basedOn w:val="Normal"/>
    <w:rsid w:val="00815E23"/>
    <w:rPr>
      <w:rFonts w:ascii="Arial" w:hAnsi="Arial"/>
      <w:color w:val="000000"/>
      <w:sz w:val="24"/>
    </w:rPr>
  </w:style>
  <w:style w:type="paragraph" w:customStyle="1" w:styleId="Corpodetexto210">
    <w:name w:val="Corpo de texto 21"/>
    <w:basedOn w:val="Normal"/>
    <w:rsid w:val="00815E23"/>
    <w:pPr>
      <w:jc w:val="both"/>
    </w:pPr>
    <w:rPr>
      <w:rFonts w:ascii="Arial" w:hAnsi="Arial"/>
      <w:color w:val="000000"/>
      <w:sz w:val="24"/>
    </w:rPr>
  </w:style>
  <w:style w:type="paragraph" w:customStyle="1" w:styleId="Textopadro2">
    <w:name w:val="Texto padrão:2"/>
    <w:basedOn w:val="Normal"/>
    <w:uiPriority w:val="99"/>
    <w:rsid w:val="00815E23"/>
    <w:rPr>
      <w:color w:val="000000"/>
      <w:sz w:val="24"/>
      <w:lang w:val="en-US"/>
    </w:rPr>
  </w:style>
  <w:style w:type="paragraph" w:customStyle="1" w:styleId="Standard">
    <w:name w:val="Standard"/>
    <w:basedOn w:val="Normal"/>
    <w:qFormat/>
    <w:rsid w:val="00815E23"/>
    <w:pPr>
      <w:spacing w:after="200" w:line="276" w:lineRule="exact"/>
    </w:pPr>
    <w:rPr>
      <w:rFonts w:ascii="Calibri" w:hAnsi="Calibri"/>
      <w:color w:val="000000"/>
      <w:sz w:val="22"/>
    </w:rPr>
  </w:style>
  <w:style w:type="paragraph" w:customStyle="1" w:styleId="WW-Padro">
    <w:name w:val="WW-Padrão"/>
    <w:basedOn w:val="Normal"/>
    <w:qFormat/>
    <w:rsid w:val="00815E23"/>
    <w:rPr>
      <w:color w:val="000000"/>
      <w:sz w:val="36"/>
    </w:rPr>
  </w:style>
  <w:style w:type="paragraph" w:customStyle="1" w:styleId="Textopadro0">
    <w:name w:val="Texto padrão"/>
    <w:basedOn w:val="Normal"/>
    <w:uiPriority w:val="99"/>
    <w:rsid w:val="00815E23"/>
    <w:rPr>
      <w:color w:val="000000"/>
      <w:sz w:val="24"/>
      <w:lang w:val="en-US"/>
    </w:rPr>
  </w:style>
  <w:style w:type="paragraph" w:customStyle="1" w:styleId="Textosimples">
    <w:name w:val="Texto simples"/>
    <w:basedOn w:val="Normal"/>
    <w:uiPriority w:val="99"/>
    <w:rsid w:val="00815E23"/>
    <w:rPr>
      <w:rFonts w:ascii="CourierNew" w:eastAsia="CourierNew" w:hAnsi="CourierNew" w:cs="CourierNew"/>
    </w:rPr>
  </w:style>
  <w:style w:type="paragraph" w:customStyle="1" w:styleId="LetrasMultinvel0">
    <w:name w:val="Letras Multin?vel"/>
    <w:basedOn w:val="Normal"/>
    <w:rsid w:val="00CA22AC"/>
    <w:pPr>
      <w:tabs>
        <w:tab w:val="left" w:pos="-2127"/>
        <w:tab w:val="left" w:pos="-1985"/>
      </w:tabs>
      <w:spacing w:after="120"/>
      <w:jc w:val="both"/>
    </w:pPr>
    <w:rPr>
      <w:rFonts w:eastAsia="Lucida Sans Unicode" w:cs="Tahoma"/>
      <w:color w:val="000000"/>
      <w:sz w:val="24"/>
      <w:szCs w:val="24"/>
    </w:rPr>
  </w:style>
  <w:style w:type="paragraph" w:customStyle="1" w:styleId="western">
    <w:name w:val="western"/>
    <w:basedOn w:val="Normal"/>
    <w:rsid w:val="00CA22AC"/>
    <w:pPr>
      <w:suppressAutoHyphens w:val="0"/>
      <w:spacing w:before="100" w:beforeAutospacing="1" w:after="119"/>
    </w:pPr>
    <w:rPr>
      <w:sz w:val="24"/>
      <w:szCs w:val="24"/>
    </w:rPr>
  </w:style>
  <w:style w:type="character" w:styleId="Forte">
    <w:name w:val="Strong"/>
    <w:uiPriority w:val="22"/>
    <w:qFormat/>
    <w:rsid w:val="00CA22AC"/>
    <w:rPr>
      <w:b/>
      <w:bCs/>
    </w:rPr>
  </w:style>
  <w:style w:type="character" w:customStyle="1" w:styleId="Ttulo7Char">
    <w:name w:val="Título 7 Char"/>
    <w:basedOn w:val="Fontepargpadro"/>
    <w:link w:val="Ttulo7"/>
    <w:uiPriority w:val="9"/>
    <w:rsid w:val="006A3994"/>
    <w:rPr>
      <w:rFonts w:ascii="Verdana" w:hAnsi="Verdana" w:cs="Verdana"/>
      <w:b/>
      <w:bCs/>
      <w:sz w:val="22"/>
      <w:szCs w:val="22"/>
    </w:rPr>
  </w:style>
  <w:style w:type="character" w:customStyle="1" w:styleId="Ttulo1Char">
    <w:name w:val="Título 1 Char"/>
    <w:link w:val="Ttulo1"/>
    <w:locked/>
    <w:rsid w:val="006A3994"/>
    <w:rPr>
      <w:rFonts w:ascii="Arial Black" w:hAnsi="Arial Black"/>
      <w:color w:val="000000"/>
      <w:sz w:val="28"/>
      <w:lang w:val="en-US"/>
    </w:rPr>
  </w:style>
  <w:style w:type="character" w:customStyle="1" w:styleId="Ttulo2Char">
    <w:name w:val="Título 2 Char"/>
    <w:link w:val="Ttulo2"/>
    <w:locked/>
    <w:rsid w:val="006A3994"/>
    <w:rPr>
      <w:rFonts w:ascii="Arial" w:hAnsi="Arial"/>
      <w:b/>
      <w:color w:val="000000"/>
      <w:sz w:val="24"/>
      <w:lang w:val="en-US"/>
    </w:rPr>
  </w:style>
  <w:style w:type="character" w:customStyle="1" w:styleId="Ttulo3Char">
    <w:name w:val="Título 3 Char"/>
    <w:link w:val="Ttulo3"/>
    <w:locked/>
    <w:rsid w:val="006A3994"/>
    <w:rPr>
      <w:b/>
      <w:color w:val="000000"/>
      <w:sz w:val="24"/>
      <w:lang w:val="en-US"/>
    </w:rPr>
  </w:style>
  <w:style w:type="character" w:customStyle="1" w:styleId="TtuloChar">
    <w:name w:val="Título Char"/>
    <w:link w:val="Ttulo"/>
    <w:locked/>
    <w:rsid w:val="006A3994"/>
    <w:rPr>
      <w:rFonts w:ascii="Arial Black" w:hAnsi="Arial Black"/>
      <w:color w:val="000000"/>
      <w:sz w:val="48"/>
      <w:lang w:val="en-US"/>
    </w:rPr>
  </w:style>
  <w:style w:type="paragraph" w:customStyle="1" w:styleId="Legenda2">
    <w:name w:val="Legenda2"/>
    <w:basedOn w:val="Normal"/>
    <w:uiPriority w:val="99"/>
    <w:rsid w:val="006A3994"/>
    <w:pPr>
      <w:widowControl w:val="0"/>
      <w:suppressAutoHyphens w:val="0"/>
      <w:autoSpaceDE w:val="0"/>
      <w:autoSpaceDN w:val="0"/>
      <w:adjustRightInd w:val="0"/>
      <w:spacing w:before="120" w:after="120"/>
    </w:pPr>
    <w:rPr>
      <w:i/>
      <w:iCs/>
    </w:rPr>
  </w:style>
  <w:style w:type="character" w:customStyle="1" w:styleId="CabealhoChar">
    <w:name w:val="Cabeçalho Char"/>
    <w:link w:val="Cabealho"/>
    <w:uiPriority w:val="99"/>
    <w:locked/>
    <w:rsid w:val="006A3994"/>
    <w:rPr>
      <w:color w:val="000000"/>
      <w:sz w:val="36"/>
    </w:rPr>
  </w:style>
  <w:style w:type="character" w:customStyle="1" w:styleId="CorpodetextoChar">
    <w:name w:val="Corpo de texto Char"/>
    <w:link w:val="Corpodetexto"/>
    <w:uiPriority w:val="99"/>
    <w:locked/>
    <w:rsid w:val="006A3994"/>
    <w:rPr>
      <w:color w:val="000000"/>
      <w:sz w:val="36"/>
    </w:rPr>
  </w:style>
  <w:style w:type="paragraph" w:customStyle="1" w:styleId="Framecontents">
    <w:name w:val="Frame contents"/>
    <w:basedOn w:val="Normal"/>
    <w:uiPriority w:val="99"/>
    <w:rsid w:val="006A3994"/>
    <w:pPr>
      <w:widowControl w:val="0"/>
      <w:suppressAutoHyphens w:val="0"/>
      <w:autoSpaceDE w:val="0"/>
      <w:autoSpaceDN w:val="0"/>
      <w:adjustRightInd w:val="0"/>
      <w:spacing w:after="120"/>
    </w:pPr>
    <w:rPr>
      <w:sz w:val="24"/>
      <w:szCs w:val="24"/>
    </w:rPr>
  </w:style>
  <w:style w:type="paragraph" w:customStyle="1" w:styleId="TableContents">
    <w:name w:val="Table Contents"/>
    <w:basedOn w:val="Normal"/>
    <w:uiPriority w:val="99"/>
    <w:rsid w:val="006A3994"/>
    <w:pPr>
      <w:widowControl w:val="0"/>
      <w:suppressAutoHyphens w:val="0"/>
      <w:autoSpaceDE w:val="0"/>
      <w:autoSpaceDN w:val="0"/>
      <w:adjustRightInd w:val="0"/>
    </w:pPr>
    <w:rPr>
      <w:sz w:val="24"/>
      <w:szCs w:val="24"/>
    </w:rPr>
  </w:style>
  <w:style w:type="paragraph" w:styleId="Recuodecorpodetexto">
    <w:name w:val="Body Text Indent"/>
    <w:basedOn w:val="Normal"/>
    <w:link w:val="RecuodecorpodetextoChar"/>
    <w:rsid w:val="006A3994"/>
    <w:pPr>
      <w:widowControl w:val="0"/>
      <w:suppressAutoHyphens w:val="0"/>
      <w:autoSpaceDE w:val="0"/>
      <w:autoSpaceDN w:val="0"/>
      <w:adjustRightInd w:val="0"/>
      <w:spacing w:before="20" w:after="20"/>
      <w:ind w:left="3333"/>
      <w:jc w:val="both"/>
    </w:pPr>
    <w:rPr>
      <w:sz w:val="24"/>
      <w:szCs w:val="24"/>
    </w:rPr>
  </w:style>
  <w:style w:type="character" w:customStyle="1" w:styleId="RecuodecorpodetextoChar">
    <w:name w:val="Recuo de corpo de texto Char"/>
    <w:basedOn w:val="Fontepargpadro"/>
    <w:link w:val="Recuodecorpodetexto"/>
    <w:rsid w:val="006A3994"/>
    <w:rPr>
      <w:sz w:val="24"/>
      <w:szCs w:val="24"/>
    </w:rPr>
  </w:style>
  <w:style w:type="paragraph" w:customStyle="1" w:styleId="Textoembloco1">
    <w:name w:val="Texto em bloco1"/>
    <w:basedOn w:val="Normal"/>
    <w:uiPriority w:val="99"/>
    <w:rsid w:val="006A3994"/>
    <w:pPr>
      <w:widowControl w:val="0"/>
      <w:suppressAutoHyphens w:val="0"/>
      <w:autoSpaceDE w:val="0"/>
      <w:autoSpaceDN w:val="0"/>
      <w:adjustRightInd w:val="0"/>
      <w:spacing w:before="20" w:after="20"/>
      <w:ind w:left="1490" w:right="355"/>
      <w:jc w:val="both"/>
    </w:pPr>
    <w:rPr>
      <w:i/>
      <w:iCs/>
      <w:sz w:val="22"/>
      <w:szCs w:val="22"/>
    </w:rPr>
  </w:style>
  <w:style w:type="paragraph" w:customStyle="1" w:styleId="TpicosNoRecortado">
    <w:name w:val="Tópicos (Não Recortado)"/>
    <w:basedOn w:val="Normal"/>
    <w:uiPriority w:val="99"/>
    <w:rsid w:val="006A3994"/>
    <w:pPr>
      <w:widowControl w:val="0"/>
      <w:suppressAutoHyphens w:val="0"/>
      <w:autoSpaceDE w:val="0"/>
      <w:autoSpaceDN w:val="0"/>
      <w:adjustRightInd w:val="0"/>
      <w:ind w:left="360" w:hanging="360"/>
    </w:pPr>
    <w:rPr>
      <w:sz w:val="24"/>
      <w:szCs w:val="24"/>
    </w:rPr>
  </w:style>
  <w:style w:type="paragraph" w:customStyle="1" w:styleId="TpicosRecortado">
    <w:name w:val="Tópicos (Recortado)"/>
    <w:basedOn w:val="Normal"/>
    <w:uiPriority w:val="99"/>
    <w:rsid w:val="006A3994"/>
    <w:pPr>
      <w:widowControl w:val="0"/>
      <w:suppressAutoHyphens w:val="0"/>
      <w:autoSpaceDE w:val="0"/>
      <w:autoSpaceDN w:val="0"/>
      <w:adjustRightInd w:val="0"/>
      <w:ind w:left="360" w:hanging="360"/>
    </w:pPr>
    <w:rPr>
      <w:sz w:val="24"/>
      <w:szCs w:val="24"/>
    </w:rPr>
  </w:style>
  <w:style w:type="paragraph" w:customStyle="1" w:styleId="Textotabela">
    <w:name w:val="Texto tabela"/>
    <w:basedOn w:val="Normal"/>
    <w:uiPriority w:val="99"/>
    <w:rsid w:val="006A3994"/>
    <w:pPr>
      <w:widowControl w:val="0"/>
      <w:suppressAutoHyphens w:val="0"/>
      <w:autoSpaceDE w:val="0"/>
      <w:autoSpaceDN w:val="0"/>
      <w:adjustRightInd w:val="0"/>
      <w:jc w:val="right"/>
    </w:pPr>
    <w:rPr>
      <w:sz w:val="24"/>
      <w:szCs w:val="24"/>
    </w:rPr>
  </w:style>
  <w:style w:type="character" w:customStyle="1" w:styleId="Internetlink">
    <w:name w:val="Internet link"/>
    <w:uiPriority w:val="99"/>
    <w:rsid w:val="006A3994"/>
    <w:rPr>
      <w:color w:val="000080"/>
      <w:u w:val="single"/>
    </w:rPr>
  </w:style>
  <w:style w:type="character" w:customStyle="1" w:styleId="RodapChar">
    <w:name w:val="Rodapé Char"/>
    <w:link w:val="Rodap"/>
    <w:uiPriority w:val="99"/>
    <w:locked/>
    <w:rsid w:val="006A3994"/>
    <w:rPr>
      <w:color w:val="000000"/>
      <w:sz w:val="36"/>
    </w:rPr>
  </w:style>
  <w:style w:type="paragraph" w:customStyle="1" w:styleId="296">
    <w:name w:val="296"/>
    <w:basedOn w:val="Normal"/>
    <w:rsid w:val="006A3994"/>
    <w:pPr>
      <w:tabs>
        <w:tab w:val="left" w:pos="0"/>
      </w:tabs>
      <w:suppressAutoHyphens w:val="0"/>
      <w:overflowPunct w:val="0"/>
      <w:autoSpaceDE w:val="0"/>
      <w:autoSpaceDN w:val="0"/>
      <w:adjustRightInd w:val="0"/>
      <w:textAlignment w:val="baseline"/>
    </w:pPr>
    <w:rPr>
      <w:color w:val="000000"/>
      <w:lang w:val="en-US"/>
    </w:rPr>
  </w:style>
  <w:style w:type="paragraph" w:customStyle="1" w:styleId="382">
    <w:name w:val="382"/>
    <w:basedOn w:val="Normal"/>
    <w:rsid w:val="006A3994"/>
    <w:pPr>
      <w:tabs>
        <w:tab w:val="left" w:pos="0"/>
      </w:tabs>
      <w:suppressAutoHyphens w:val="0"/>
      <w:overflowPunct w:val="0"/>
      <w:autoSpaceDE w:val="0"/>
      <w:autoSpaceDN w:val="0"/>
      <w:adjustRightInd w:val="0"/>
      <w:textAlignment w:val="baseline"/>
    </w:pPr>
    <w:rPr>
      <w:color w:val="000000"/>
      <w:lang w:val="en-US"/>
    </w:rPr>
  </w:style>
  <w:style w:type="paragraph" w:customStyle="1" w:styleId="Pa2">
    <w:name w:val="Pa2"/>
    <w:basedOn w:val="Normal"/>
    <w:next w:val="Normal"/>
    <w:uiPriority w:val="99"/>
    <w:rsid w:val="006A3994"/>
    <w:pPr>
      <w:suppressAutoHyphens w:val="0"/>
      <w:autoSpaceDE w:val="0"/>
      <w:autoSpaceDN w:val="0"/>
      <w:adjustRightInd w:val="0"/>
      <w:spacing w:line="241" w:lineRule="atLeast"/>
    </w:pPr>
    <w:rPr>
      <w:rFonts w:ascii="Arial" w:hAnsi="Arial" w:cs="Arial"/>
      <w:sz w:val="24"/>
      <w:szCs w:val="24"/>
    </w:rPr>
  </w:style>
  <w:style w:type="character" w:customStyle="1" w:styleId="A5">
    <w:name w:val="A5"/>
    <w:uiPriority w:val="99"/>
    <w:rsid w:val="006A3994"/>
    <w:rPr>
      <w:color w:val="000000"/>
      <w:sz w:val="23"/>
      <w:szCs w:val="23"/>
    </w:rPr>
  </w:style>
  <w:style w:type="paragraph" w:styleId="PargrafodaLista">
    <w:name w:val="List Paragraph"/>
    <w:basedOn w:val="Normal"/>
    <w:uiPriority w:val="34"/>
    <w:qFormat/>
    <w:rsid w:val="006A3994"/>
    <w:pPr>
      <w:tabs>
        <w:tab w:val="left" w:pos="0"/>
      </w:tabs>
      <w:ind w:left="708"/>
    </w:pPr>
    <w:rPr>
      <w:sz w:val="24"/>
      <w:lang w:eastAsia="ar-SA"/>
    </w:rPr>
  </w:style>
  <w:style w:type="paragraph" w:styleId="Corpodetexto2">
    <w:name w:val="Body Text 2"/>
    <w:basedOn w:val="Normal"/>
    <w:link w:val="Corpodetexto2Char"/>
    <w:uiPriority w:val="99"/>
    <w:unhideWhenUsed/>
    <w:rsid w:val="006A3994"/>
    <w:pPr>
      <w:widowControl w:val="0"/>
      <w:suppressAutoHyphens w:val="0"/>
      <w:autoSpaceDE w:val="0"/>
      <w:autoSpaceDN w:val="0"/>
      <w:adjustRightInd w:val="0"/>
      <w:spacing w:after="120" w:line="480" w:lineRule="auto"/>
    </w:pPr>
    <w:rPr>
      <w:sz w:val="24"/>
      <w:szCs w:val="24"/>
    </w:rPr>
  </w:style>
  <w:style w:type="character" w:customStyle="1" w:styleId="Corpodetexto2Char">
    <w:name w:val="Corpo de texto 2 Char"/>
    <w:basedOn w:val="Fontepargpadro"/>
    <w:link w:val="Corpodetexto2"/>
    <w:uiPriority w:val="99"/>
    <w:rsid w:val="006A3994"/>
    <w:rPr>
      <w:sz w:val="24"/>
      <w:szCs w:val="24"/>
    </w:rPr>
  </w:style>
  <w:style w:type="character" w:styleId="Refdecomentrio">
    <w:name w:val="annotation reference"/>
    <w:uiPriority w:val="99"/>
    <w:semiHidden/>
    <w:unhideWhenUsed/>
    <w:rsid w:val="006A3994"/>
    <w:rPr>
      <w:sz w:val="16"/>
      <w:szCs w:val="16"/>
    </w:rPr>
  </w:style>
  <w:style w:type="paragraph" w:styleId="Textodecomentrio">
    <w:name w:val="annotation text"/>
    <w:basedOn w:val="Normal"/>
    <w:link w:val="TextodecomentrioChar"/>
    <w:uiPriority w:val="99"/>
    <w:semiHidden/>
    <w:unhideWhenUsed/>
    <w:rsid w:val="006A3994"/>
    <w:pPr>
      <w:widowControl w:val="0"/>
      <w:suppressAutoHyphens w:val="0"/>
      <w:autoSpaceDE w:val="0"/>
      <w:autoSpaceDN w:val="0"/>
      <w:adjustRightInd w:val="0"/>
    </w:pPr>
  </w:style>
  <w:style w:type="character" w:customStyle="1" w:styleId="TextodecomentrioChar">
    <w:name w:val="Texto de comentário Char"/>
    <w:basedOn w:val="Fontepargpadro"/>
    <w:link w:val="Textodecomentrio"/>
    <w:uiPriority w:val="99"/>
    <w:rsid w:val="006A3994"/>
  </w:style>
  <w:style w:type="paragraph" w:styleId="Assuntodocomentrio">
    <w:name w:val="annotation subject"/>
    <w:basedOn w:val="Textodecomentrio"/>
    <w:next w:val="Textodecomentrio"/>
    <w:link w:val="AssuntodocomentrioChar"/>
    <w:uiPriority w:val="99"/>
    <w:semiHidden/>
    <w:unhideWhenUsed/>
    <w:rsid w:val="006A3994"/>
    <w:rPr>
      <w:b/>
      <w:bCs/>
    </w:rPr>
  </w:style>
  <w:style w:type="character" w:customStyle="1" w:styleId="AssuntodocomentrioChar">
    <w:name w:val="Assunto do comentário Char"/>
    <w:basedOn w:val="TextodecomentrioChar"/>
    <w:link w:val="Assuntodocomentrio"/>
    <w:uiPriority w:val="99"/>
    <w:semiHidden/>
    <w:rsid w:val="006A3994"/>
    <w:rPr>
      <w:b/>
      <w:bCs/>
    </w:rPr>
  </w:style>
  <w:style w:type="paragraph" w:styleId="Textodebalo">
    <w:name w:val="Balloon Text"/>
    <w:basedOn w:val="Normal"/>
    <w:link w:val="TextodebaloChar"/>
    <w:uiPriority w:val="99"/>
    <w:semiHidden/>
    <w:unhideWhenUsed/>
    <w:rsid w:val="006A3994"/>
    <w:pPr>
      <w:widowControl w:val="0"/>
      <w:suppressAutoHyphens w:val="0"/>
      <w:autoSpaceDE w:val="0"/>
      <w:autoSpaceDN w:val="0"/>
      <w:adjustRightInd w:val="0"/>
    </w:pPr>
    <w:rPr>
      <w:rFonts w:ascii="Tahoma" w:hAnsi="Tahoma" w:cs="Tahoma"/>
      <w:sz w:val="16"/>
      <w:szCs w:val="16"/>
    </w:rPr>
  </w:style>
  <w:style w:type="character" w:customStyle="1" w:styleId="TextodebaloChar">
    <w:name w:val="Texto de balão Char"/>
    <w:basedOn w:val="Fontepargpadro"/>
    <w:link w:val="Textodebalo"/>
    <w:uiPriority w:val="99"/>
    <w:semiHidden/>
    <w:rsid w:val="006A3994"/>
    <w:rPr>
      <w:rFonts w:ascii="Tahoma" w:hAnsi="Tahoma" w:cs="Tahoma"/>
      <w:sz w:val="16"/>
      <w:szCs w:val="16"/>
    </w:rPr>
  </w:style>
  <w:style w:type="paragraph" w:customStyle="1" w:styleId="WW-Padro12">
    <w:name w:val="WW-Padrão12"/>
    <w:basedOn w:val="Normal"/>
    <w:rsid w:val="006A3994"/>
    <w:pPr>
      <w:tabs>
        <w:tab w:val="left" w:pos="0"/>
      </w:tabs>
      <w:overflowPunct w:val="0"/>
      <w:autoSpaceDE w:val="0"/>
      <w:textAlignment w:val="baseline"/>
    </w:pPr>
    <w:rPr>
      <w:color w:val="000000"/>
      <w:lang w:val="en-US" w:eastAsia="ar-SA"/>
    </w:rPr>
  </w:style>
  <w:style w:type="paragraph" w:customStyle="1" w:styleId="Textbody">
    <w:name w:val="Text body"/>
    <w:basedOn w:val="Standard"/>
    <w:rsid w:val="006A3994"/>
    <w:pPr>
      <w:widowControl w:val="0"/>
      <w:autoSpaceDN w:val="0"/>
      <w:spacing w:after="0" w:line="240" w:lineRule="auto"/>
      <w:ind w:right="576"/>
      <w:jc w:val="both"/>
      <w:textAlignment w:val="baseline"/>
    </w:pPr>
    <w:rPr>
      <w:rFonts w:ascii="Arial" w:hAnsi="Arial"/>
      <w:kern w:val="3"/>
      <w:sz w:val="20"/>
    </w:rPr>
  </w:style>
  <w:style w:type="table" w:styleId="Tabelacomgrade">
    <w:name w:val="Table Grid"/>
    <w:basedOn w:val="Tabelanormal"/>
    <w:uiPriority w:val="59"/>
    <w:rsid w:val="006A399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cuodecorpodetexto1">
    <w:name w:val="Recuo de corpo de texto1"/>
    <w:basedOn w:val="Normal"/>
    <w:rsid w:val="00BC3615"/>
    <w:pPr>
      <w:tabs>
        <w:tab w:val="left" w:pos="288"/>
        <w:tab w:val="left" w:pos="1008"/>
        <w:tab w:val="left" w:pos="1728"/>
        <w:tab w:val="left" w:pos="2448"/>
        <w:tab w:val="left" w:pos="3168"/>
        <w:tab w:val="left" w:pos="3888"/>
        <w:tab w:val="left" w:pos="4608"/>
        <w:tab w:val="left" w:pos="5328"/>
        <w:tab w:val="left" w:pos="6048"/>
        <w:tab w:val="left" w:pos="6768"/>
      </w:tabs>
      <w:suppressAutoHyphens w:val="0"/>
      <w:overflowPunct w:val="0"/>
      <w:autoSpaceDE w:val="0"/>
      <w:autoSpaceDN w:val="0"/>
      <w:adjustRightInd w:val="0"/>
      <w:ind w:left="-851" w:hanging="425"/>
      <w:jc w:val="both"/>
      <w:textAlignment w:val="baseline"/>
    </w:pPr>
    <w:rPr>
      <w:rFonts w:ascii="Arial" w:hAnsi="Arial"/>
      <w:b/>
      <w:color w:val="000000"/>
      <w:sz w:val="24"/>
    </w:rPr>
  </w:style>
  <w:style w:type="paragraph" w:customStyle="1" w:styleId="Padro0">
    <w:name w:val="Padrão"/>
    <w:uiPriority w:val="99"/>
    <w:rsid w:val="000D78C1"/>
    <w:pPr>
      <w:tabs>
        <w:tab w:val="left" w:pos="709"/>
      </w:tabs>
      <w:suppressAutoHyphens/>
      <w:spacing w:line="200" w:lineRule="atLeast"/>
    </w:pPr>
    <w:rPr>
      <w:rFonts w:ascii="Wide Latin" w:hAnsi="Wide Latin"/>
      <w:color w:val="000000"/>
      <w:sz w:val="36"/>
      <w:lang w:eastAsia="ar-SA"/>
    </w:rPr>
  </w:style>
  <w:style w:type="paragraph" w:customStyle="1" w:styleId="Default">
    <w:name w:val="Default"/>
    <w:rsid w:val="006626E3"/>
    <w:pPr>
      <w:autoSpaceDE w:val="0"/>
      <w:autoSpaceDN w:val="0"/>
      <w:adjustRightInd w:val="0"/>
    </w:pPr>
    <w:rPr>
      <w:rFonts w:ascii="Arial" w:hAnsi="Arial" w:cs="Arial"/>
      <w:color w:val="000000"/>
      <w:sz w:val="24"/>
      <w:szCs w:val="24"/>
    </w:rPr>
  </w:style>
  <w:style w:type="paragraph" w:styleId="Textodenotaderodap">
    <w:name w:val="footnote text"/>
    <w:basedOn w:val="Normal"/>
    <w:link w:val="TextodenotaderodapChar"/>
    <w:uiPriority w:val="99"/>
    <w:unhideWhenUsed/>
    <w:rsid w:val="006626E3"/>
    <w:pPr>
      <w:suppressAutoHyphens w:val="0"/>
      <w:overflowPunct w:val="0"/>
      <w:autoSpaceDE w:val="0"/>
      <w:autoSpaceDN w:val="0"/>
      <w:adjustRightInd w:val="0"/>
      <w:spacing w:before="100" w:after="100"/>
      <w:textAlignment w:val="baseline"/>
    </w:pPr>
    <w:rPr>
      <w:color w:val="000000"/>
      <w:lang w:val="en-US"/>
    </w:rPr>
  </w:style>
  <w:style w:type="character" w:customStyle="1" w:styleId="TextodenotaderodapChar">
    <w:name w:val="Texto de nota de rodapé Char"/>
    <w:basedOn w:val="Fontepargpadro"/>
    <w:link w:val="Textodenotaderodap"/>
    <w:uiPriority w:val="99"/>
    <w:rsid w:val="006626E3"/>
    <w:rPr>
      <w:color w:val="000000"/>
      <w:lang w:val="en-US"/>
    </w:rPr>
  </w:style>
  <w:style w:type="character" w:styleId="Refdenotaderodap">
    <w:name w:val="footnote reference"/>
    <w:basedOn w:val="Fontepargpadro"/>
    <w:uiPriority w:val="99"/>
    <w:unhideWhenUsed/>
    <w:rsid w:val="006626E3"/>
    <w:rPr>
      <w:vertAlign w:val="superscript"/>
    </w:rPr>
  </w:style>
  <w:style w:type="paragraph" w:customStyle="1" w:styleId="Style1">
    <w:name w:val="Style 1"/>
    <w:basedOn w:val="Normal"/>
    <w:rsid w:val="008D6512"/>
    <w:pPr>
      <w:spacing w:line="100" w:lineRule="atLeast"/>
    </w:pPr>
    <w:rPr>
      <w:color w:val="000000"/>
      <w:lang w:val="en-US" w:eastAsia="hi-IN" w:bidi="hi-IN"/>
    </w:rPr>
  </w:style>
  <w:style w:type="character" w:customStyle="1" w:styleId="Ttulo8Char">
    <w:name w:val="Título 8 Char"/>
    <w:basedOn w:val="Fontepargpadro"/>
    <w:link w:val="Ttulo8"/>
    <w:uiPriority w:val="9"/>
    <w:rsid w:val="00244758"/>
    <w:rPr>
      <w:rFonts w:asciiTheme="majorHAnsi" w:eastAsiaTheme="majorEastAsia" w:hAnsiTheme="majorHAnsi" w:cstheme="majorBidi"/>
      <w:color w:val="404040" w:themeColor="text1" w:themeTint="BF"/>
    </w:rPr>
  </w:style>
  <w:style w:type="character" w:customStyle="1" w:styleId="Ttulo4Char">
    <w:name w:val="Título 4 Char"/>
    <w:basedOn w:val="Fontepargpadro"/>
    <w:link w:val="Ttulo4"/>
    <w:rsid w:val="00D7682E"/>
    <w:rPr>
      <w:b/>
      <w:i/>
    </w:rPr>
  </w:style>
  <w:style w:type="character" w:customStyle="1" w:styleId="Ttulo9Char">
    <w:name w:val="Título 9 Char"/>
    <w:basedOn w:val="Fontepargpadro"/>
    <w:link w:val="Ttulo9"/>
    <w:rsid w:val="00D7682E"/>
    <w:rPr>
      <w:i/>
      <w:sz w:val="18"/>
    </w:rPr>
  </w:style>
  <w:style w:type="numbering" w:customStyle="1" w:styleId="Semlista1">
    <w:name w:val="Sem lista1"/>
    <w:next w:val="Semlista"/>
    <w:uiPriority w:val="99"/>
    <w:semiHidden/>
    <w:unhideWhenUsed/>
    <w:rsid w:val="00D7682E"/>
  </w:style>
  <w:style w:type="paragraph" w:customStyle="1" w:styleId="WW-Padro11">
    <w:name w:val="WW-Padro11"/>
    <w:basedOn w:val="Normal"/>
    <w:uiPriority w:val="99"/>
    <w:rsid w:val="00D7682E"/>
    <w:pPr>
      <w:suppressAutoHyphens w:val="0"/>
      <w:autoSpaceDE w:val="0"/>
      <w:autoSpaceDN w:val="0"/>
      <w:adjustRightInd w:val="0"/>
      <w:jc w:val="both"/>
    </w:pPr>
  </w:style>
  <w:style w:type="table" w:customStyle="1" w:styleId="Tabelacomgrade1">
    <w:name w:val="Tabela com grade1"/>
    <w:basedOn w:val="Tabelanormal"/>
    <w:next w:val="Tabelacomgrade"/>
    <w:uiPriority w:val="59"/>
    <w:rsid w:val="00D7682E"/>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DRAO">
    <w:name w:val="PADRAO"/>
    <w:basedOn w:val="Normal"/>
    <w:uiPriority w:val="99"/>
    <w:rsid w:val="00D7682E"/>
    <w:pPr>
      <w:tabs>
        <w:tab w:val="left" w:pos="0"/>
      </w:tabs>
      <w:jc w:val="both"/>
    </w:pPr>
    <w:rPr>
      <w:rFonts w:ascii="TimesNewRoman" w:hAnsi="TimesNewRoman"/>
      <w:sz w:val="24"/>
    </w:rPr>
  </w:style>
  <w:style w:type="character" w:customStyle="1" w:styleId="WW-Absatz-Standardschriftart1111111111111">
    <w:name w:val="WW-Absatz-Standardschriftart1111111111111"/>
    <w:rsid w:val="00D7682E"/>
  </w:style>
  <w:style w:type="character" w:customStyle="1" w:styleId="WW-Absatz-Standardschriftart11111111111111">
    <w:name w:val="WW-Absatz-Standardschriftart11111111111111"/>
    <w:rsid w:val="00D7682E"/>
  </w:style>
  <w:style w:type="character" w:customStyle="1" w:styleId="WW-Absatz-Standardschriftart111111111111111">
    <w:name w:val="WW-Absatz-Standardschriftart111111111111111"/>
    <w:rsid w:val="00D7682E"/>
  </w:style>
  <w:style w:type="character" w:customStyle="1" w:styleId="WW-Absatz-Standardschriftart1111111111111111">
    <w:name w:val="WW-Absatz-Standardschriftart1111111111111111"/>
    <w:rsid w:val="00D7682E"/>
  </w:style>
  <w:style w:type="character" w:customStyle="1" w:styleId="WW-Absatz-Standardschriftart11111111111111111">
    <w:name w:val="WW-Absatz-Standardschriftart11111111111111111"/>
    <w:rsid w:val="00D7682E"/>
  </w:style>
  <w:style w:type="character" w:customStyle="1" w:styleId="WW-Absatz-Standardschriftart111111111111111111">
    <w:name w:val="WW-Absatz-Standardschriftart111111111111111111"/>
    <w:rsid w:val="00D7682E"/>
  </w:style>
  <w:style w:type="character" w:customStyle="1" w:styleId="WW-Absatz-Standardschriftart1111111111111111111">
    <w:name w:val="WW-Absatz-Standardschriftart1111111111111111111"/>
    <w:rsid w:val="00D7682E"/>
  </w:style>
  <w:style w:type="character" w:customStyle="1" w:styleId="RTFNum22">
    <w:name w:val="RTF_Num 2 2"/>
    <w:rsid w:val="00D7682E"/>
    <w:rPr>
      <w:rFonts w:ascii="Times New Roman" w:hAnsi="Times New Roman"/>
    </w:rPr>
  </w:style>
  <w:style w:type="character" w:customStyle="1" w:styleId="RTFNum23">
    <w:name w:val="RTF_Num 2 3"/>
    <w:rsid w:val="00D7682E"/>
    <w:rPr>
      <w:rFonts w:ascii="Times New Roman" w:hAnsi="Times New Roman"/>
    </w:rPr>
  </w:style>
  <w:style w:type="character" w:customStyle="1" w:styleId="RTFNum24">
    <w:name w:val="RTF_Num 2 4"/>
    <w:rsid w:val="00D7682E"/>
    <w:rPr>
      <w:rFonts w:ascii="Times New Roman" w:hAnsi="Times New Roman"/>
    </w:rPr>
  </w:style>
  <w:style w:type="character" w:customStyle="1" w:styleId="RTFNum25">
    <w:name w:val="RTF_Num 2 5"/>
    <w:rsid w:val="00D7682E"/>
    <w:rPr>
      <w:rFonts w:ascii="Times New Roman" w:hAnsi="Times New Roman"/>
    </w:rPr>
  </w:style>
  <w:style w:type="character" w:customStyle="1" w:styleId="RTFNum26">
    <w:name w:val="RTF_Num 2 6"/>
    <w:rsid w:val="00D7682E"/>
    <w:rPr>
      <w:rFonts w:ascii="Times New Roman" w:hAnsi="Times New Roman"/>
    </w:rPr>
  </w:style>
  <w:style w:type="character" w:customStyle="1" w:styleId="RTFNum27">
    <w:name w:val="RTF_Num 2 7"/>
    <w:rsid w:val="00D7682E"/>
    <w:rPr>
      <w:rFonts w:ascii="Times New Roman" w:hAnsi="Times New Roman"/>
    </w:rPr>
  </w:style>
  <w:style w:type="character" w:customStyle="1" w:styleId="RTFNum28">
    <w:name w:val="RTF_Num 2 8"/>
    <w:rsid w:val="00D7682E"/>
    <w:rPr>
      <w:rFonts w:ascii="Times New Roman" w:hAnsi="Times New Roman"/>
    </w:rPr>
  </w:style>
  <w:style w:type="character" w:customStyle="1" w:styleId="RTFNum29">
    <w:name w:val="RTF_Num 2 9"/>
    <w:rsid w:val="00D7682E"/>
    <w:rPr>
      <w:rFonts w:ascii="Times New Roman" w:hAnsi="Times New Roman"/>
    </w:rPr>
  </w:style>
  <w:style w:type="character" w:customStyle="1" w:styleId="WW-RTFNum21">
    <w:name w:val="WW-RTF_Num 2 1"/>
    <w:rsid w:val="00D7682E"/>
    <w:rPr>
      <w:rFonts w:ascii="Times New Roman" w:hAnsi="Times New Roman"/>
    </w:rPr>
  </w:style>
  <w:style w:type="character" w:customStyle="1" w:styleId="WW-RTFNum22">
    <w:name w:val="WW-RTF_Num 2 2"/>
    <w:rsid w:val="00D7682E"/>
    <w:rPr>
      <w:rFonts w:ascii="Times New Roman" w:hAnsi="Times New Roman"/>
    </w:rPr>
  </w:style>
  <w:style w:type="character" w:customStyle="1" w:styleId="WW-RTFNum23">
    <w:name w:val="WW-RTF_Num 2 3"/>
    <w:rsid w:val="00D7682E"/>
    <w:rPr>
      <w:rFonts w:ascii="Times New Roman" w:hAnsi="Times New Roman"/>
    </w:rPr>
  </w:style>
  <w:style w:type="character" w:customStyle="1" w:styleId="WW-RTFNum24">
    <w:name w:val="WW-RTF_Num 2 4"/>
    <w:rsid w:val="00D7682E"/>
    <w:rPr>
      <w:rFonts w:ascii="Times New Roman" w:hAnsi="Times New Roman"/>
    </w:rPr>
  </w:style>
  <w:style w:type="character" w:customStyle="1" w:styleId="WW-RTFNum25">
    <w:name w:val="WW-RTF_Num 2 5"/>
    <w:rsid w:val="00D7682E"/>
    <w:rPr>
      <w:rFonts w:ascii="Times New Roman" w:hAnsi="Times New Roman"/>
    </w:rPr>
  </w:style>
  <w:style w:type="character" w:customStyle="1" w:styleId="WW-RTFNum26">
    <w:name w:val="WW-RTF_Num 2 6"/>
    <w:rsid w:val="00D7682E"/>
    <w:rPr>
      <w:rFonts w:ascii="Times New Roman" w:hAnsi="Times New Roman"/>
    </w:rPr>
  </w:style>
  <w:style w:type="character" w:customStyle="1" w:styleId="WW-RTFNum27">
    <w:name w:val="WW-RTF_Num 2 7"/>
    <w:rsid w:val="00D7682E"/>
    <w:rPr>
      <w:rFonts w:ascii="Times New Roman" w:hAnsi="Times New Roman"/>
    </w:rPr>
  </w:style>
  <w:style w:type="character" w:customStyle="1" w:styleId="WW-RTFNum28">
    <w:name w:val="WW-RTF_Num 2 8"/>
    <w:rsid w:val="00D7682E"/>
    <w:rPr>
      <w:rFonts w:ascii="Times New Roman" w:hAnsi="Times New Roman"/>
    </w:rPr>
  </w:style>
  <w:style w:type="character" w:customStyle="1" w:styleId="WW-RTFNum29">
    <w:name w:val="WW-RTF_Num 2 9"/>
    <w:rsid w:val="00D7682E"/>
    <w:rPr>
      <w:rFonts w:ascii="Times New Roman" w:hAnsi="Times New Roman"/>
    </w:rPr>
  </w:style>
  <w:style w:type="character" w:customStyle="1" w:styleId="WW-RTFNum211">
    <w:name w:val="WW-RTF_Num 2 11"/>
    <w:rsid w:val="00D7682E"/>
    <w:rPr>
      <w:rFonts w:ascii="Wingdings" w:hAnsi="Wingdings"/>
      <w:sz w:val="24"/>
    </w:rPr>
  </w:style>
  <w:style w:type="character" w:customStyle="1" w:styleId="Marcadores">
    <w:name w:val="Marcadores"/>
    <w:rsid w:val="00D7682E"/>
    <w:rPr>
      <w:rFonts w:ascii="StarSymbol" w:hAnsi="StarSymbol"/>
      <w:sz w:val="18"/>
    </w:rPr>
  </w:style>
  <w:style w:type="character" w:customStyle="1" w:styleId="RTFNum31">
    <w:name w:val="RTF_Num 3 1"/>
    <w:qFormat/>
    <w:rsid w:val="00D7682E"/>
    <w:rPr>
      <w:rFonts w:ascii="Wingdings" w:hAnsi="Wingdings"/>
      <w:sz w:val="24"/>
    </w:rPr>
  </w:style>
  <w:style w:type="character" w:customStyle="1" w:styleId="WW8Num2z0">
    <w:name w:val="WW8Num2z0"/>
    <w:rsid w:val="00D7682E"/>
    <w:rPr>
      <w:rFonts w:ascii="Symbol" w:hAnsi="Symbol"/>
    </w:rPr>
  </w:style>
  <w:style w:type="paragraph" w:customStyle="1" w:styleId="Captulo">
    <w:name w:val="Capítulo"/>
    <w:basedOn w:val="Normal"/>
    <w:next w:val="Corpodetexto"/>
    <w:rsid w:val="00D7682E"/>
    <w:pPr>
      <w:keepNext/>
      <w:tabs>
        <w:tab w:val="left" w:pos="0"/>
      </w:tabs>
      <w:spacing w:before="240" w:after="120"/>
    </w:pPr>
    <w:rPr>
      <w:rFonts w:ascii="Arial" w:eastAsia="Lucida Sans Unicode" w:hAnsi="Arial" w:cs="Tahoma"/>
      <w:sz w:val="28"/>
      <w:szCs w:val="28"/>
    </w:rPr>
  </w:style>
  <w:style w:type="character" w:customStyle="1" w:styleId="SubttuloChar">
    <w:name w:val="Subtítulo Char"/>
    <w:basedOn w:val="Fontepargpadro"/>
    <w:link w:val="Subttulo"/>
    <w:rsid w:val="00D7682E"/>
    <w:rPr>
      <w:rFonts w:ascii="MS Mincho" w:hAnsi="MS Mincho"/>
      <w:i/>
      <w:color w:val="000000"/>
      <w:sz w:val="28"/>
    </w:rPr>
  </w:style>
  <w:style w:type="paragraph" w:customStyle="1" w:styleId="WW-Corpodotexto">
    <w:name w:val="WW-Corpo do texto"/>
    <w:basedOn w:val="Normal"/>
    <w:rsid w:val="00D7682E"/>
    <w:pPr>
      <w:tabs>
        <w:tab w:val="left" w:pos="0"/>
      </w:tabs>
    </w:pPr>
    <w:rPr>
      <w:sz w:val="24"/>
      <w:lang w:val="en-US"/>
    </w:rPr>
  </w:style>
  <w:style w:type="paragraph" w:customStyle="1" w:styleId="WW-Corpodetexto3">
    <w:name w:val="WW-Corpo de texto 3"/>
    <w:basedOn w:val="Normal"/>
    <w:rsid w:val="00D7682E"/>
    <w:pPr>
      <w:tabs>
        <w:tab w:val="left" w:pos="0"/>
      </w:tabs>
      <w:spacing w:after="120"/>
    </w:pPr>
    <w:rPr>
      <w:sz w:val="16"/>
    </w:rPr>
  </w:style>
  <w:style w:type="paragraph" w:customStyle="1" w:styleId="CorpodoTexto0">
    <w:name w:val="Corpo do Texto"/>
    <w:basedOn w:val="Normal"/>
    <w:rsid w:val="00D7682E"/>
    <w:pPr>
      <w:tabs>
        <w:tab w:val="left" w:pos="0"/>
      </w:tabs>
      <w:spacing w:before="120" w:line="280" w:lineRule="exact"/>
      <w:jc w:val="both"/>
    </w:pPr>
    <w:rPr>
      <w:rFonts w:ascii="Arial Narrow" w:hAnsi="Arial Narrow"/>
      <w:sz w:val="24"/>
    </w:rPr>
  </w:style>
  <w:style w:type="paragraph" w:customStyle="1" w:styleId="WW-Padro0">
    <w:name w:val="WW-Padr?o"/>
    <w:basedOn w:val="Normal"/>
    <w:rsid w:val="00D7682E"/>
    <w:pPr>
      <w:tabs>
        <w:tab w:val="left" w:pos="0"/>
      </w:tabs>
    </w:pPr>
    <w:rPr>
      <w:sz w:val="24"/>
    </w:rPr>
  </w:style>
  <w:style w:type="paragraph" w:customStyle="1" w:styleId="Corpodetexto31">
    <w:name w:val="Corpo de texto 31"/>
    <w:basedOn w:val="Normal"/>
    <w:rsid w:val="00D7682E"/>
    <w:pPr>
      <w:tabs>
        <w:tab w:val="left" w:pos="0"/>
      </w:tabs>
    </w:pPr>
    <w:rPr>
      <w:color w:val="FF0000"/>
    </w:rPr>
  </w:style>
  <w:style w:type="paragraph" w:customStyle="1" w:styleId="Style2">
    <w:name w:val="Style2"/>
    <w:next w:val="Normal"/>
    <w:rsid w:val="00D7682E"/>
    <w:pPr>
      <w:widowControl w:val="0"/>
      <w:suppressAutoHyphens/>
    </w:pPr>
    <w:rPr>
      <w:rFonts w:ascii="Arial" w:eastAsia="Arial" w:hAnsi="Arial"/>
    </w:rPr>
  </w:style>
  <w:style w:type="paragraph" w:customStyle="1" w:styleId="Style10">
    <w:name w:val="Style10"/>
    <w:next w:val="Normal"/>
    <w:rsid w:val="00D7682E"/>
    <w:pPr>
      <w:widowControl w:val="0"/>
      <w:suppressAutoHyphens/>
    </w:pPr>
    <w:rPr>
      <w:rFonts w:ascii="Arial" w:eastAsia="Arial" w:hAnsi="Arial"/>
    </w:rPr>
  </w:style>
  <w:style w:type="paragraph" w:customStyle="1" w:styleId="Style15">
    <w:name w:val="Style15"/>
    <w:next w:val="Normal"/>
    <w:rsid w:val="00D7682E"/>
    <w:pPr>
      <w:widowControl w:val="0"/>
      <w:suppressAutoHyphens/>
    </w:pPr>
    <w:rPr>
      <w:rFonts w:ascii="Arial" w:eastAsia="Arial" w:hAnsi="Arial"/>
    </w:rPr>
  </w:style>
  <w:style w:type="paragraph" w:customStyle="1" w:styleId="WW-Corpodetexto2">
    <w:name w:val="WW-Corpo de texto 2"/>
    <w:basedOn w:val="Normal"/>
    <w:rsid w:val="00D7682E"/>
    <w:pPr>
      <w:tabs>
        <w:tab w:val="left" w:pos="0"/>
      </w:tabs>
      <w:jc w:val="both"/>
    </w:pPr>
    <w:rPr>
      <w:rFonts w:ascii="Arial" w:hAnsi="Arial"/>
    </w:rPr>
  </w:style>
  <w:style w:type="paragraph" w:customStyle="1" w:styleId="TEXTO">
    <w:name w:val="TEXTO"/>
    <w:rsid w:val="00D7682E"/>
    <w:pPr>
      <w:tabs>
        <w:tab w:val="left" w:pos="1296"/>
        <w:tab w:val="left" w:pos="2448"/>
        <w:tab w:val="left" w:pos="3600"/>
        <w:tab w:val="left" w:pos="4752"/>
        <w:tab w:val="left" w:pos="5904"/>
        <w:tab w:val="left" w:pos="7056"/>
        <w:tab w:val="left" w:pos="8208"/>
      </w:tabs>
      <w:ind w:firstLine="2160"/>
      <w:jc w:val="both"/>
    </w:pPr>
    <w:rPr>
      <w:color w:val="000000"/>
      <w:sz w:val="24"/>
    </w:rPr>
  </w:style>
  <w:style w:type="paragraph" w:styleId="Legenda">
    <w:name w:val="caption"/>
    <w:basedOn w:val="Normal"/>
    <w:next w:val="Normal"/>
    <w:uiPriority w:val="35"/>
    <w:unhideWhenUsed/>
    <w:qFormat/>
    <w:rsid w:val="00D7682E"/>
    <w:pPr>
      <w:widowControl w:val="0"/>
      <w:suppressAutoHyphens w:val="0"/>
      <w:autoSpaceDE w:val="0"/>
      <w:autoSpaceDN w:val="0"/>
      <w:adjustRightInd w:val="0"/>
      <w:spacing w:after="200"/>
    </w:pPr>
    <w:rPr>
      <w:b/>
      <w:bCs/>
      <w:color w:val="4F81BD" w:themeColor="accent1"/>
      <w:sz w:val="18"/>
      <w:szCs w:val="18"/>
    </w:rPr>
  </w:style>
  <w:style w:type="paragraph" w:styleId="Textodenotadefim">
    <w:name w:val="endnote text"/>
    <w:basedOn w:val="Normal"/>
    <w:link w:val="TextodenotadefimChar"/>
    <w:uiPriority w:val="99"/>
    <w:semiHidden/>
    <w:unhideWhenUsed/>
    <w:rsid w:val="00D7682E"/>
    <w:pPr>
      <w:widowControl w:val="0"/>
      <w:suppressAutoHyphens w:val="0"/>
      <w:autoSpaceDE w:val="0"/>
      <w:autoSpaceDN w:val="0"/>
      <w:adjustRightInd w:val="0"/>
    </w:pPr>
  </w:style>
  <w:style w:type="character" w:customStyle="1" w:styleId="TextodenotadefimChar">
    <w:name w:val="Texto de nota de fim Char"/>
    <w:basedOn w:val="Fontepargpadro"/>
    <w:link w:val="Textodenotadefim"/>
    <w:uiPriority w:val="99"/>
    <w:semiHidden/>
    <w:rsid w:val="00D7682E"/>
  </w:style>
  <w:style w:type="character" w:styleId="Refdenotadefim">
    <w:name w:val="endnote reference"/>
    <w:basedOn w:val="Fontepargpadro"/>
    <w:uiPriority w:val="99"/>
    <w:semiHidden/>
    <w:unhideWhenUsed/>
    <w:rsid w:val="00D7682E"/>
    <w:rPr>
      <w:vertAlign w:val="superscript"/>
    </w:rPr>
  </w:style>
  <w:style w:type="paragraph" w:styleId="MapadoDocumento">
    <w:name w:val="Document Map"/>
    <w:basedOn w:val="Normal"/>
    <w:link w:val="MapadoDocumentoChar"/>
    <w:uiPriority w:val="99"/>
    <w:semiHidden/>
    <w:unhideWhenUsed/>
    <w:rsid w:val="00D7682E"/>
    <w:pPr>
      <w:widowControl w:val="0"/>
      <w:suppressAutoHyphens w:val="0"/>
      <w:autoSpaceDE w:val="0"/>
      <w:autoSpaceDN w:val="0"/>
      <w:adjustRightInd w:val="0"/>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D7682E"/>
    <w:rPr>
      <w:rFonts w:ascii="Tahoma" w:hAnsi="Tahoma" w:cs="Tahoma"/>
      <w:sz w:val="16"/>
      <w:szCs w:val="16"/>
    </w:rPr>
  </w:style>
  <w:style w:type="character" w:styleId="nfase">
    <w:name w:val="Emphasis"/>
    <w:basedOn w:val="Fontepargpadro"/>
    <w:uiPriority w:val="20"/>
    <w:qFormat/>
    <w:rsid w:val="00D7682E"/>
    <w:rPr>
      <w:i/>
      <w:iCs/>
    </w:rPr>
  </w:style>
  <w:style w:type="paragraph" w:styleId="Reviso">
    <w:name w:val="Revision"/>
    <w:hidden/>
    <w:uiPriority w:val="99"/>
    <w:semiHidden/>
    <w:rsid w:val="00D7682E"/>
    <w:rPr>
      <w:sz w:val="24"/>
      <w:szCs w:val="24"/>
    </w:rPr>
  </w:style>
  <w:style w:type="paragraph" w:customStyle="1" w:styleId="Itemnvel1">
    <w:name w:val="Item nível 1"/>
    <w:basedOn w:val="Ttulo1"/>
    <w:link w:val="Itemnvel1Char"/>
    <w:autoRedefine/>
    <w:qFormat/>
    <w:rsid w:val="00D7682E"/>
    <w:pPr>
      <w:widowControl w:val="0"/>
      <w:numPr>
        <w:numId w:val="3"/>
      </w:numPr>
      <w:pBdr>
        <w:bottom w:val="single" w:sz="4" w:space="1" w:color="auto"/>
      </w:pBdr>
      <w:tabs>
        <w:tab w:val="clear" w:pos="360"/>
        <w:tab w:val="clear" w:pos="432"/>
      </w:tabs>
      <w:suppressAutoHyphens w:val="0"/>
      <w:autoSpaceDE w:val="0"/>
      <w:autoSpaceDN w:val="0"/>
      <w:adjustRightInd w:val="0"/>
      <w:jc w:val="both"/>
    </w:pPr>
    <w:rPr>
      <w:rFonts w:asciiTheme="minorHAnsi" w:eastAsia="Palatino-Bold" w:hAnsiTheme="minorHAnsi" w:cs="Calibri"/>
      <w:b/>
      <w:bCs/>
      <w:kern w:val="32"/>
      <w:sz w:val="22"/>
      <w:szCs w:val="22"/>
      <w:lang w:eastAsia="ar-SA"/>
    </w:rPr>
  </w:style>
  <w:style w:type="character" w:customStyle="1" w:styleId="Itemnvel1Char">
    <w:name w:val="Item nível 1 Char"/>
    <w:basedOn w:val="Ttulo1Char"/>
    <w:link w:val="Itemnvel1"/>
    <w:rsid w:val="00D7682E"/>
    <w:rPr>
      <w:rFonts w:asciiTheme="minorHAnsi" w:eastAsia="Palatino-Bold" w:hAnsiTheme="minorHAnsi" w:cs="Calibri"/>
      <w:b/>
      <w:bCs/>
      <w:color w:val="000000"/>
      <w:kern w:val="32"/>
      <w:sz w:val="22"/>
      <w:szCs w:val="22"/>
      <w:lang w:val="en-US" w:eastAsia="ar-SA"/>
    </w:rPr>
  </w:style>
  <w:style w:type="paragraph" w:customStyle="1" w:styleId="Contedodatabela">
    <w:name w:val="Conteúdo da tabela"/>
    <w:basedOn w:val="Normal"/>
    <w:rsid w:val="000D1659"/>
    <w:pPr>
      <w:suppressLineNumbers/>
      <w:overflowPunct w:val="0"/>
      <w:autoSpaceDE w:val="0"/>
      <w:textAlignment w:val="baseline"/>
    </w:pPr>
    <w:rPr>
      <w:color w:val="000000"/>
      <w:sz w:val="24"/>
      <w:lang w:val="en-US" w:eastAsia="zh-CN"/>
    </w:rPr>
  </w:style>
  <w:style w:type="paragraph" w:customStyle="1" w:styleId="Listavriosnveis">
    <w:name w:val="Lista vários níveis"/>
    <w:basedOn w:val="Normal"/>
    <w:link w:val="ListavriosnveisChar"/>
    <w:qFormat/>
    <w:rsid w:val="00257564"/>
    <w:pPr>
      <w:widowControl w:val="0"/>
      <w:tabs>
        <w:tab w:val="num" w:pos="568"/>
      </w:tabs>
      <w:suppressAutoHyphens w:val="0"/>
      <w:autoSpaceDE w:val="0"/>
      <w:autoSpaceDN w:val="0"/>
      <w:adjustRightInd w:val="0"/>
      <w:spacing w:before="120" w:after="120" w:line="276" w:lineRule="auto"/>
      <w:ind w:left="568"/>
      <w:jc w:val="both"/>
    </w:pPr>
    <w:rPr>
      <w:rFonts w:ascii="Calibri" w:hAnsi="Calibri" w:cs="Calibri"/>
      <w:color w:val="000000"/>
      <w:sz w:val="22"/>
      <w:szCs w:val="22"/>
    </w:rPr>
  </w:style>
  <w:style w:type="character" w:customStyle="1" w:styleId="ListavriosnveisChar">
    <w:name w:val="Lista vários níveis Char"/>
    <w:link w:val="Listavriosnveis"/>
    <w:rsid w:val="00257564"/>
    <w:rPr>
      <w:rFonts w:ascii="Calibri" w:hAnsi="Calibri" w:cs="Calibri"/>
      <w:color w:val="000000"/>
      <w:sz w:val="22"/>
      <w:szCs w:val="22"/>
    </w:rPr>
  </w:style>
  <w:style w:type="paragraph" w:customStyle="1" w:styleId="394">
    <w:name w:val="394"/>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3">
    <w:name w:val="39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2">
    <w:name w:val="392"/>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1">
    <w:name w:val="391"/>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0">
    <w:name w:val="39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9">
    <w:name w:val="38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8">
    <w:name w:val="38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7">
    <w:name w:val="38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6">
    <w:name w:val="386"/>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5">
    <w:name w:val="385"/>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4">
    <w:name w:val="384"/>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3">
    <w:name w:val="38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1">
    <w:name w:val="381"/>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0">
    <w:name w:val="38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9">
    <w:name w:val="37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8">
    <w:name w:val="37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7">
    <w:name w:val="37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6">
    <w:name w:val="376"/>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5">
    <w:name w:val="375"/>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4">
    <w:name w:val="374"/>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3">
    <w:name w:val="37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2">
    <w:name w:val="372"/>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1">
    <w:name w:val="371"/>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0">
    <w:name w:val="37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69">
    <w:name w:val="36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68">
    <w:name w:val="36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67">
    <w:name w:val="36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03">
    <w:name w:val="30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02">
    <w:name w:val="302"/>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00">
    <w:name w:val="30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299">
    <w:name w:val="29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298">
    <w:name w:val="29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297">
    <w:name w:val="29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character" w:customStyle="1" w:styleId="366">
    <w:name w:val="366"/>
    <w:rsid w:val="00265A03"/>
    <w:rPr>
      <w:color w:val="000000"/>
      <w:spacing w:val="0"/>
      <w:sz w:val="24"/>
    </w:rPr>
  </w:style>
  <w:style w:type="character" w:customStyle="1" w:styleId="365">
    <w:name w:val="365"/>
    <w:rsid w:val="00265A03"/>
    <w:rPr>
      <w:color w:val="000000"/>
      <w:spacing w:val="0"/>
      <w:sz w:val="24"/>
    </w:rPr>
  </w:style>
  <w:style w:type="character" w:customStyle="1" w:styleId="364">
    <w:name w:val="364"/>
    <w:rsid w:val="00265A03"/>
    <w:rPr>
      <w:color w:val="000000"/>
      <w:spacing w:val="0"/>
      <w:sz w:val="24"/>
    </w:rPr>
  </w:style>
  <w:style w:type="character" w:customStyle="1" w:styleId="363">
    <w:name w:val="363"/>
    <w:rsid w:val="00265A03"/>
    <w:rPr>
      <w:color w:val="000000"/>
      <w:spacing w:val="0"/>
      <w:sz w:val="24"/>
    </w:rPr>
  </w:style>
  <w:style w:type="character" w:customStyle="1" w:styleId="362">
    <w:name w:val="362"/>
    <w:rsid w:val="00265A03"/>
    <w:rPr>
      <w:color w:val="000000"/>
      <w:spacing w:val="0"/>
      <w:sz w:val="24"/>
    </w:rPr>
  </w:style>
  <w:style w:type="character" w:customStyle="1" w:styleId="361">
    <w:name w:val="361"/>
    <w:rsid w:val="00265A03"/>
    <w:rPr>
      <w:color w:val="000000"/>
      <w:spacing w:val="0"/>
      <w:sz w:val="24"/>
    </w:rPr>
  </w:style>
  <w:style w:type="character" w:customStyle="1" w:styleId="360">
    <w:name w:val="360"/>
    <w:rsid w:val="00265A03"/>
    <w:rPr>
      <w:color w:val="000000"/>
      <w:spacing w:val="0"/>
      <w:sz w:val="24"/>
    </w:rPr>
  </w:style>
  <w:style w:type="character" w:customStyle="1" w:styleId="359">
    <w:name w:val="359"/>
    <w:rsid w:val="00265A03"/>
    <w:rPr>
      <w:color w:val="000000"/>
      <w:spacing w:val="0"/>
      <w:sz w:val="24"/>
    </w:rPr>
  </w:style>
  <w:style w:type="character" w:customStyle="1" w:styleId="358">
    <w:name w:val="358"/>
    <w:rsid w:val="00265A03"/>
    <w:rPr>
      <w:color w:val="000000"/>
      <w:spacing w:val="0"/>
      <w:sz w:val="24"/>
    </w:rPr>
  </w:style>
  <w:style w:type="character" w:customStyle="1" w:styleId="357">
    <w:name w:val="357"/>
    <w:rsid w:val="00265A03"/>
    <w:rPr>
      <w:color w:val="000000"/>
      <w:spacing w:val="0"/>
      <w:sz w:val="24"/>
    </w:rPr>
  </w:style>
  <w:style w:type="character" w:customStyle="1" w:styleId="356">
    <w:name w:val="356"/>
    <w:rsid w:val="00265A03"/>
    <w:rPr>
      <w:color w:val="000000"/>
      <w:spacing w:val="0"/>
      <w:sz w:val="24"/>
    </w:rPr>
  </w:style>
  <w:style w:type="character" w:customStyle="1" w:styleId="355">
    <w:name w:val="355"/>
    <w:rsid w:val="00265A03"/>
    <w:rPr>
      <w:color w:val="000000"/>
      <w:spacing w:val="0"/>
      <w:sz w:val="24"/>
    </w:rPr>
  </w:style>
  <w:style w:type="character" w:customStyle="1" w:styleId="354">
    <w:name w:val="354"/>
    <w:rsid w:val="00265A03"/>
    <w:rPr>
      <w:color w:val="000000"/>
      <w:spacing w:val="0"/>
      <w:sz w:val="24"/>
    </w:rPr>
  </w:style>
  <w:style w:type="character" w:customStyle="1" w:styleId="353">
    <w:name w:val="353"/>
    <w:rsid w:val="00265A03"/>
    <w:rPr>
      <w:color w:val="000000"/>
      <w:spacing w:val="0"/>
      <w:sz w:val="24"/>
    </w:rPr>
  </w:style>
  <w:style w:type="character" w:customStyle="1" w:styleId="352">
    <w:name w:val="352"/>
    <w:rsid w:val="00265A03"/>
    <w:rPr>
      <w:color w:val="000000"/>
      <w:spacing w:val="0"/>
      <w:sz w:val="24"/>
    </w:rPr>
  </w:style>
  <w:style w:type="character" w:customStyle="1" w:styleId="351">
    <w:name w:val="351"/>
    <w:rsid w:val="00265A03"/>
    <w:rPr>
      <w:color w:val="000000"/>
      <w:spacing w:val="0"/>
      <w:sz w:val="24"/>
    </w:rPr>
  </w:style>
  <w:style w:type="character" w:customStyle="1" w:styleId="350">
    <w:name w:val="350"/>
    <w:rsid w:val="00265A03"/>
    <w:rPr>
      <w:color w:val="000000"/>
      <w:spacing w:val="0"/>
      <w:sz w:val="24"/>
    </w:rPr>
  </w:style>
  <w:style w:type="character" w:customStyle="1" w:styleId="349">
    <w:name w:val="349"/>
    <w:rsid w:val="00265A03"/>
    <w:rPr>
      <w:color w:val="000000"/>
      <w:spacing w:val="0"/>
      <w:sz w:val="24"/>
    </w:rPr>
  </w:style>
  <w:style w:type="character" w:customStyle="1" w:styleId="348">
    <w:name w:val="348"/>
    <w:rsid w:val="00265A03"/>
    <w:rPr>
      <w:color w:val="000000"/>
      <w:spacing w:val="0"/>
      <w:sz w:val="24"/>
    </w:rPr>
  </w:style>
  <w:style w:type="character" w:customStyle="1" w:styleId="347">
    <w:name w:val="347"/>
    <w:rsid w:val="00265A03"/>
    <w:rPr>
      <w:color w:val="000000"/>
      <w:spacing w:val="0"/>
      <w:sz w:val="24"/>
    </w:rPr>
  </w:style>
  <w:style w:type="character" w:customStyle="1" w:styleId="346">
    <w:name w:val="346"/>
    <w:rsid w:val="00265A03"/>
    <w:rPr>
      <w:color w:val="000000"/>
      <w:spacing w:val="0"/>
      <w:sz w:val="24"/>
    </w:rPr>
  </w:style>
  <w:style w:type="character" w:customStyle="1" w:styleId="345">
    <w:name w:val="345"/>
    <w:rsid w:val="00265A03"/>
    <w:rPr>
      <w:color w:val="000000"/>
      <w:spacing w:val="0"/>
      <w:sz w:val="24"/>
    </w:rPr>
  </w:style>
  <w:style w:type="character" w:customStyle="1" w:styleId="344">
    <w:name w:val="344"/>
    <w:rsid w:val="00265A03"/>
    <w:rPr>
      <w:color w:val="000000"/>
      <w:spacing w:val="0"/>
      <w:sz w:val="24"/>
    </w:rPr>
  </w:style>
  <w:style w:type="character" w:customStyle="1" w:styleId="343">
    <w:name w:val="343"/>
    <w:rsid w:val="00265A03"/>
    <w:rPr>
      <w:color w:val="000000"/>
      <w:spacing w:val="0"/>
      <w:sz w:val="24"/>
    </w:rPr>
  </w:style>
  <w:style w:type="character" w:customStyle="1" w:styleId="342">
    <w:name w:val="342"/>
    <w:rsid w:val="00265A03"/>
    <w:rPr>
      <w:color w:val="000000"/>
      <w:spacing w:val="0"/>
      <w:sz w:val="24"/>
    </w:rPr>
  </w:style>
  <w:style w:type="character" w:customStyle="1" w:styleId="341">
    <w:name w:val="341"/>
    <w:rsid w:val="00265A03"/>
    <w:rPr>
      <w:color w:val="000000"/>
      <w:spacing w:val="0"/>
      <w:sz w:val="24"/>
    </w:rPr>
  </w:style>
  <w:style w:type="character" w:customStyle="1" w:styleId="340">
    <w:name w:val="340"/>
    <w:rsid w:val="00265A03"/>
    <w:rPr>
      <w:color w:val="000000"/>
      <w:spacing w:val="0"/>
      <w:sz w:val="24"/>
    </w:rPr>
  </w:style>
  <w:style w:type="character" w:customStyle="1" w:styleId="339">
    <w:name w:val="339"/>
    <w:rsid w:val="00265A03"/>
    <w:rPr>
      <w:color w:val="000000"/>
      <w:spacing w:val="0"/>
      <w:sz w:val="24"/>
    </w:rPr>
  </w:style>
  <w:style w:type="character" w:customStyle="1" w:styleId="338">
    <w:name w:val="338"/>
    <w:rsid w:val="00265A03"/>
    <w:rPr>
      <w:color w:val="000000"/>
      <w:spacing w:val="0"/>
      <w:sz w:val="24"/>
    </w:rPr>
  </w:style>
  <w:style w:type="character" w:customStyle="1" w:styleId="337">
    <w:name w:val="337"/>
    <w:rsid w:val="00265A03"/>
    <w:rPr>
      <w:color w:val="000000"/>
      <w:spacing w:val="0"/>
      <w:sz w:val="24"/>
    </w:rPr>
  </w:style>
  <w:style w:type="character" w:customStyle="1" w:styleId="336">
    <w:name w:val="336"/>
    <w:rsid w:val="00265A03"/>
    <w:rPr>
      <w:color w:val="000000"/>
      <w:spacing w:val="0"/>
      <w:sz w:val="24"/>
    </w:rPr>
  </w:style>
  <w:style w:type="character" w:customStyle="1" w:styleId="335">
    <w:name w:val="335"/>
    <w:rsid w:val="00265A03"/>
    <w:rPr>
      <w:color w:val="000000"/>
      <w:spacing w:val="0"/>
      <w:sz w:val="24"/>
    </w:rPr>
  </w:style>
  <w:style w:type="character" w:customStyle="1" w:styleId="334">
    <w:name w:val="334"/>
    <w:rsid w:val="00265A03"/>
    <w:rPr>
      <w:color w:val="000000"/>
      <w:spacing w:val="0"/>
      <w:sz w:val="24"/>
    </w:rPr>
  </w:style>
  <w:style w:type="character" w:customStyle="1" w:styleId="333">
    <w:name w:val="333"/>
    <w:rsid w:val="00265A03"/>
    <w:rPr>
      <w:color w:val="000000"/>
      <w:spacing w:val="0"/>
      <w:sz w:val="24"/>
    </w:rPr>
  </w:style>
  <w:style w:type="character" w:customStyle="1" w:styleId="332">
    <w:name w:val="332"/>
    <w:rsid w:val="00265A03"/>
    <w:rPr>
      <w:color w:val="000000"/>
      <w:spacing w:val="0"/>
      <w:sz w:val="24"/>
    </w:rPr>
  </w:style>
  <w:style w:type="character" w:customStyle="1" w:styleId="331">
    <w:name w:val="331"/>
    <w:rsid w:val="00265A03"/>
    <w:rPr>
      <w:color w:val="000000"/>
      <w:spacing w:val="0"/>
      <w:sz w:val="24"/>
    </w:rPr>
  </w:style>
  <w:style w:type="character" w:customStyle="1" w:styleId="330">
    <w:name w:val="330"/>
    <w:rsid w:val="00265A03"/>
    <w:rPr>
      <w:color w:val="000000"/>
      <w:spacing w:val="0"/>
      <w:sz w:val="24"/>
    </w:rPr>
  </w:style>
  <w:style w:type="character" w:customStyle="1" w:styleId="329">
    <w:name w:val="329"/>
    <w:rsid w:val="00265A03"/>
    <w:rPr>
      <w:color w:val="000000"/>
      <w:spacing w:val="0"/>
      <w:sz w:val="24"/>
    </w:rPr>
  </w:style>
  <w:style w:type="character" w:customStyle="1" w:styleId="328">
    <w:name w:val="328"/>
    <w:rsid w:val="00265A03"/>
    <w:rPr>
      <w:color w:val="000000"/>
      <w:spacing w:val="0"/>
      <w:sz w:val="24"/>
    </w:rPr>
  </w:style>
  <w:style w:type="character" w:customStyle="1" w:styleId="327">
    <w:name w:val="327"/>
    <w:rsid w:val="00265A03"/>
    <w:rPr>
      <w:color w:val="000000"/>
      <w:spacing w:val="0"/>
      <w:sz w:val="24"/>
    </w:rPr>
  </w:style>
  <w:style w:type="character" w:customStyle="1" w:styleId="326">
    <w:name w:val="326"/>
    <w:rsid w:val="00265A03"/>
    <w:rPr>
      <w:color w:val="000000"/>
      <w:spacing w:val="0"/>
      <w:sz w:val="24"/>
    </w:rPr>
  </w:style>
  <w:style w:type="character" w:customStyle="1" w:styleId="325">
    <w:name w:val="325"/>
    <w:rsid w:val="00265A03"/>
    <w:rPr>
      <w:color w:val="000000"/>
      <w:spacing w:val="0"/>
      <w:sz w:val="24"/>
    </w:rPr>
  </w:style>
  <w:style w:type="character" w:customStyle="1" w:styleId="324">
    <w:name w:val="324"/>
    <w:rsid w:val="00265A03"/>
    <w:rPr>
      <w:color w:val="000000"/>
      <w:spacing w:val="0"/>
      <w:sz w:val="24"/>
    </w:rPr>
  </w:style>
  <w:style w:type="character" w:customStyle="1" w:styleId="323">
    <w:name w:val="323"/>
    <w:rsid w:val="00265A03"/>
    <w:rPr>
      <w:color w:val="000000"/>
      <w:spacing w:val="0"/>
      <w:sz w:val="24"/>
    </w:rPr>
  </w:style>
  <w:style w:type="character" w:customStyle="1" w:styleId="322">
    <w:name w:val="322"/>
    <w:rsid w:val="00265A03"/>
    <w:rPr>
      <w:color w:val="000000"/>
      <w:spacing w:val="0"/>
      <w:sz w:val="24"/>
    </w:rPr>
  </w:style>
  <w:style w:type="character" w:customStyle="1" w:styleId="321">
    <w:name w:val="321"/>
    <w:rsid w:val="00265A03"/>
    <w:rPr>
      <w:color w:val="000000"/>
      <w:spacing w:val="0"/>
      <w:sz w:val="24"/>
    </w:rPr>
  </w:style>
  <w:style w:type="character" w:customStyle="1" w:styleId="320">
    <w:name w:val="320"/>
    <w:rsid w:val="00265A03"/>
    <w:rPr>
      <w:color w:val="000000"/>
      <w:spacing w:val="0"/>
      <w:sz w:val="24"/>
    </w:rPr>
  </w:style>
  <w:style w:type="character" w:customStyle="1" w:styleId="319">
    <w:name w:val="319"/>
    <w:rsid w:val="00265A03"/>
    <w:rPr>
      <w:color w:val="000000"/>
      <w:spacing w:val="0"/>
      <w:sz w:val="24"/>
    </w:rPr>
  </w:style>
  <w:style w:type="character" w:customStyle="1" w:styleId="318">
    <w:name w:val="318"/>
    <w:rsid w:val="00265A03"/>
    <w:rPr>
      <w:color w:val="000000"/>
      <w:spacing w:val="0"/>
      <w:sz w:val="24"/>
    </w:rPr>
  </w:style>
  <w:style w:type="character" w:customStyle="1" w:styleId="317">
    <w:name w:val="317"/>
    <w:rsid w:val="00265A03"/>
    <w:rPr>
      <w:color w:val="000000"/>
      <w:spacing w:val="0"/>
      <w:sz w:val="24"/>
    </w:rPr>
  </w:style>
  <w:style w:type="character" w:customStyle="1" w:styleId="316">
    <w:name w:val="316"/>
    <w:rsid w:val="00265A03"/>
    <w:rPr>
      <w:color w:val="000000"/>
      <w:spacing w:val="0"/>
      <w:sz w:val="24"/>
    </w:rPr>
  </w:style>
  <w:style w:type="character" w:customStyle="1" w:styleId="315">
    <w:name w:val="315"/>
    <w:rsid w:val="00265A03"/>
    <w:rPr>
      <w:color w:val="000000"/>
      <w:spacing w:val="0"/>
      <w:sz w:val="24"/>
    </w:rPr>
  </w:style>
  <w:style w:type="character" w:customStyle="1" w:styleId="314">
    <w:name w:val="314"/>
    <w:rsid w:val="00265A03"/>
    <w:rPr>
      <w:color w:val="000000"/>
      <w:spacing w:val="0"/>
      <w:sz w:val="24"/>
    </w:rPr>
  </w:style>
  <w:style w:type="character" w:customStyle="1" w:styleId="313">
    <w:name w:val="313"/>
    <w:rsid w:val="00265A03"/>
    <w:rPr>
      <w:color w:val="000000"/>
      <w:spacing w:val="0"/>
      <w:sz w:val="24"/>
    </w:rPr>
  </w:style>
  <w:style w:type="character" w:customStyle="1" w:styleId="312">
    <w:name w:val="312"/>
    <w:rsid w:val="00265A03"/>
    <w:rPr>
      <w:color w:val="000000"/>
      <w:spacing w:val="0"/>
      <w:sz w:val="24"/>
    </w:rPr>
  </w:style>
  <w:style w:type="character" w:customStyle="1" w:styleId="311">
    <w:name w:val="311"/>
    <w:rsid w:val="00265A03"/>
    <w:rPr>
      <w:color w:val="000000"/>
      <w:spacing w:val="0"/>
      <w:sz w:val="24"/>
    </w:rPr>
  </w:style>
  <w:style w:type="character" w:customStyle="1" w:styleId="310">
    <w:name w:val="310"/>
    <w:rsid w:val="00265A03"/>
    <w:rPr>
      <w:color w:val="000000"/>
      <w:spacing w:val="0"/>
      <w:sz w:val="24"/>
    </w:rPr>
  </w:style>
  <w:style w:type="character" w:customStyle="1" w:styleId="309">
    <w:name w:val="309"/>
    <w:rsid w:val="00265A03"/>
    <w:rPr>
      <w:color w:val="000000"/>
      <w:spacing w:val="0"/>
      <w:sz w:val="24"/>
    </w:rPr>
  </w:style>
  <w:style w:type="character" w:customStyle="1" w:styleId="308">
    <w:name w:val="308"/>
    <w:rsid w:val="00265A03"/>
    <w:rPr>
      <w:color w:val="000000"/>
      <w:spacing w:val="0"/>
      <w:sz w:val="24"/>
    </w:rPr>
  </w:style>
  <w:style w:type="character" w:customStyle="1" w:styleId="307">
    <w:name w:val="307"/>
    <w:rsid w:val="00265A03"/>
    <w:rPr>
      <w:color w:val="000000"/>
      <w:spacing w:val="0"/>
      <w:sz w:val="24"/>
    </w:rPr>
  </w:style>
  <w:style w:type="character" w:customStyle="1" w:styleId="306">
    <w:name w:val="306"/>
    <w:rsid w:val="00265A03"/>
    <w:rPr>
      <w:color w:val="000000"/>
      <w:spacing w:val="0"/>
      <w:sz w:val="24"/>
    </w:rPr>
  </w:style>
  <w:style w:type="character" w:customStyle="1" w:styleId="305">
    <w:name w:val="305"/>
    <w:rsid w:val="00265A03"/>
    <w:rPr>
      <w:color w:val="000000"/>
      <w:spacing w:val="0"/>
      <w:sz w:val="24"/>
    </w:rPr>
  </w:style>
  <w:style w:type="character" w:customStyle="1" w:styleId="304">
    <w:name w:val="304"/>
    <w:rsid w:val="00265A03"/>
    <w:rPr>
      <w:color w:val="000000"/>
      <w:spacing w:val="0"/>
      <w:sz w:val="24"/>
    </w:rPr>
  </w:style>
  <w:style w:type="character" w:customStyle="1" w:styleId="301">
    <w:name w:val="301"/>
    <w:rsid w:val="00265A03"/>
    <w:rPr>
      <w:color w:val="000000"/>
      <w:spacing w:val="0"/>
      <w:sz w:val="24"/>
    </w:rPr>
  </w:style>
  <w:style w:type="paragraph" w:customStyle="1" w:styleId="Style27">
    <w:name w:val="Style27"/>
    <w:basedOn w:val="Normal"/>
    <w:rsid w:val="00265A03"/>
    <w:pPr>
      <w:suppressAutoHyphens w:val="0"/>
      <w:overflowPunct w:val="0"/>
      <w:autoSpaceDE w:val="0"/>
      <w:autoSpaceDN w:val="0"/>
      <w:adjustRightInd w:val="0"/>
      <w:ind w:left="425" w:hanging="425"/>
      <w:textAlignment w:val="baseline"/>
    </w:pPr>
    <w:rPr>
      <w:rFonts w:ascii="Arial" w:hAnsi="Arial"/>
      <w:color w:val="000000"/>
    </w:rPr>
  </w:style>
  <w:style w:type="paragraph" w:customStyle="1" w:styleId="Anexos">
    <w:name w:val="Anexos"/>
    <w:basedOn w:val="Ttulo1"/>
    <w:qFormat/>
    <w:rsid w:val="00265A03"/>
    <w:pPr>
      <w:numPr>
        <w:numId w:val="24"/>
      </w:numPr>
      <w:tabs>
        <w:tab w:val="clear" w:pos="360"/>
        <w:tab w:val="clear" w:pos="432"/>
      </w:tabs>
      <w:overflowPunct w:val="0"/>
      <w:spacing w:after="240"/>
      <w:ind w:left="1418" w:hanging="1418"/>
      <w:jc w:val="both"/>
    </w:pPr>
    <w:rPr>
      <w:rFonts w:ascii="Calibri" w:eastAsia="Lucida Sans Unicode" w:hAnsi="Calibri" w:cs="Calibri"/>
      <w:b/>
      <w:caps/>
      <w:color w:val="00000A"/>
      <w:kern w:val="28"/>
      <w:szCs w:val="22"/>
      <w:lang w:val="pt-BR" w:eastAsia="hi-IN" w:bidi="hi-IN"/>
    </w:rPr>
  </w:style>
  <w:style w:type="character" w:customStyle="1" w:styleId="highlight">
    <w:name w:val="highlight"/>
    <w:basedOn w:val="Fontepargpadro"/>
    <w:rsid w:val="00265A03"/>
  </w:style>
  <w:style w:type="paragraph" w:customStyle="1" w:styleId="p5">
    <w:name w:val="p5"/>
    <w:basedOn w:val="Normal"/>
    <w:uiPriority w:val="99"/>
    <w:rsid w:val="00DA770A"/>
    <w:pPr>
      <w:tabs>
        <w:tab w:val="left" w:pos="360"/>
      </w:tabs>
      <w:suppressAutoHyphens w:val="0"/>
      <w:autoSpaceDE w:val="0"/>
      <w:autoSpaceDN w:val="0"/>
      <w:adjustRightInd w:val="0"/>
      <w:ind w:left="360" w:hanging="360"/>
      <w:jc w:val="both"/>
    </w:pPr>
    <w:rPr>
      <w:rFonts w:ascii="Arial" w:hAnsi="Arial" w:cs="Arial"/>
      <w:sz w:val="24"/>
      <w:szCs w:val="24"/>
    </w:rPr>
  </w:style>
  <w:style w:type="paragraph" w:styleId="SemEspaamento">
    <w:name w:val="No Spacing"/>
    <w:uiPriority w:val="1"/>
    <w:qFormat/>
    <w:rsid w:val="009E27AA"/>
    <w:pPr>
      <w:suppressAutoHyphens/>
    </w:pPr>
    <w:rPr>
      <w:rFonts w:ascii="Calibri" w:eastAsia="Calibri" w:hAnsi="Calibri"/>
      <w:sz w:val="22"/>
      <w:szCs w:val="22"/>
      <w:lang w:eastAsia="zh-CN"/>
    </w:rPr>
  </w:style>
  <w:style w:type="paragraph" w:customStyle="1" w:styleId="lista-recuada-western">
    <w:name w:val="lista-recuada-western"/>
    <w:basedOn w:val="Normal"/>
    <w:rsid w:val="009E27AA"/>
    <w:pPr>
      <w:spacing w:before="280" w:after="119"/>
      <w:ind w:left="2835" w:hanging="2552"/>
    </w:pPr>
    <w:rPr>
      <w:sz w:val="24"/>
      <w:szCs w:val="24"/>
      <w:lang w:eastAsia="zh-CN"/>
    </w:rPr>
  </w:style>
  <w:style w:type="paragraph" w:customStyle="1" w:styleId="textoalinhadoesquerdaespaamentosimples">
    <w:name w:val="texto_alinhado_esquerda_espaçamento_simples"/>
    <w:basedOn w:val="Normal"/>
    <w:rsid w:val="00DB33FC"/>
    <w:pPr>
      <w:suppressAutoHyphens w:val="0"/>
      <w:spacing w:before="100" w:beforeAutospacing="1" w:after="100" w:afterAutospacing="1"/>
    </w:pPr>
    <w:rPr>
      <w:sz w:val="24"/>
      <w:szCs w:val="24"/>
    </w:rPr>
  </w:style>
  <w:style w:type="paragraph" w:customStyle="1" w:styleId="textocentralizado">
    <w:name w:val="texto_centralizado"/>
    <w:basedOn w:val="Normal"/>
    <w:rsid w:val="00DB33FC"/>
    <w:pPr>
      <w:suppressAutoHyphens w:val="0"/>
      <w:spacing w:before="100" w:beforeAutospacing="1" w:after="100" w:afterAutospacing="1"/>
    </w:pPr>
    <w:rPr>
      <w:sz w:val="24"/>
      <w:szCs w:val="24"/>
    </w:rPr>
  </w:style>
  <w:style w:type="character" w:customStyle="1" w:styleId="N1111Char">
    <w:name w:val="N 1.1.1.1 Char"/>
    <w:basedOn w:val="Fontepargpadro"/>
    <w:link w:val="N1111"/>
    <w:locked/>
    <w:rsid w:val="00FA4D3A"/>
    <w:rPr>
      <w:rFonts w:ascii="Arial" w:hAnsi="Arial"/>
      <w:sz w:val="24"/>
    </w:rPr>
  </w:style>
  <w:style w:type="paragraph" w:customStyle="1" w:styleId="N1111">
    <w:name w:val="N 1.1.1.1"/>
    <w:basedOn w:val="Normal"/>
    <w:link w:val="N1111Char"/>
    <w:qFormat/>
    <w:rsid w:val="00FA4D3A"/>
    <w:pPr>
      <w:tabs>
        <w:tab w:val="num" w:pos="360"/>
      </w:tabs>
      <w:suppressAutoHyphens w:val="0"/>
      <w:spacing w:before="240" w:after="240"/>
      <w:ind w:left="567"/>
      <w:jc w:val="both"/>
    </w:pPr>
    <w:rPr>
      <w:rFonts w:ascii="Arial" w:hAnsi="Arial"/>
      <w:sz w:val="24"/>
    </w:rPr>
  </w:style>
  <w:style w:type="paragraph" w:customStyle="1" w:styleId="textojustificado">
    <w:name w:val="texto_justificado"/>
    <w:basedOn w:val="Normal"/>
    <w:rsid w:val="00B67769"/>
    <w:pPr>
      <w:suppressAutoHyphens w:val="0"/>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88869">
      <w:bodyDiv w:val="1"/>
      <w:marLeft w:val="0"/>
      <w:marRight w:val="0"/>
      <w:marTop w:val="0"/>
      <w:marBottom w:val="0"/>
      <w:divBdr>
        <w:top w:val="none" w:sz="0" w:space="0" w:color="auto"/>
        <w:left w:val="none" w:sz="0" w:space="0" w:color="auto"/>
        <w:bottom w:val="none" w:sz="0" w:space="0" w:color="auto"/>
        <w:right w:val="none" w:sz="0" w:space="0" w:color="auto"/>
      </w:divBdr>
    </w:div>
    <w:div w:id="354305120">
      <w:bodyDiv w:val="1"/>
      <w:marLeft w:val="0"/>
      <w:marRight w:val="0"/>
      <w:marTop w:val="0"/>
      <w:marBottom w:val="0"/>
      <w:divBdr>
        <w:top w:val="none" w:sz="0" w:space="0" w:color="auto"/>
        <w:left w:val="none" w:sz="0" w:space="0" w:color="auto"/>
        <w:bottom w:val="none" w:sz="0" w:space="0" w:color="auto"/>
        <w:right w:val="none" w:sz="0" w:space="0" w:color="auto"/>
      </w:divBdr>
    </w:div>
    <w:div w:id="526531771">
      <w:bodyDiv w:val="1"/>
      <w:marLeft w:val="60"/>
      <w:marRight w:val="60"/>
      <w:marTop w:val="60"/>
      <w:marBottom w:val="15"/>
      <w:divBdr>
        <w:top w:val="none" w:sz="0" w:space="0" w:color="auto"/>
        <w:left w:val="none" w:sz="0" w:space="0" w:color="auto"/>
        <w:bottom w:val="none" w:sz="0" w:space="0" w:color="auto"/>
        <w:right w:val="none" w:sz="0" w:space="0" w:color="auto"/>
      </w:divBdr>
      <w:divsChild>
        <w:div w:id="2040857457">
          <w:marLeft w:val="0"/>
          <w:marRight w:val="0"/>
          <w:marTop w:val="0"/>
          <w:marBottom w:val="0"/>
          <w:divBdr>
            <w:top w:val="none" w:sz="0" w:space="0" w:color="auto"/>
            <w:left w:val="none" w:sz="0" w:space="0" w:color="auto"/>
            <w:bottom w:val="none" w:sz="0" w:space="0" w:color="auto"/>
            <w:right w:val="none" w:sz="0" w:space="0" w:color="auto"/>
          </w:divBdr>
        </w:div>
      </w:divsChild>
    </w:div>
    <w:div w:id="593973479">
      <w:bodyDiv w:val="1"/>
      <w:marLeft w:val="0"/>
      <w:marRight w:val="0"/>
      <w:marTop w:val="0"/>
      <w:marBottom w:val="0"/>
      <w:divBdr>
        <w:top w:val="none" w:sz="0" w:space="0" w:color="auto"/>
        <w:left w:val="none" w:sz="0" w:space="0" w:color="auto"/>
        <w:bottom w:val="none" w:sz="0" w:space="0" w:color="auto"/>
        <w:right w:val="none" w:sz="0" w:space="0" w:color="auto"/>
      </w:divBdr>
    </w:div>
    <w:div w:id="625350858">
      <w:bodyDiv w:val="1"/>
      <w:marLeft w:val="0"/>
      <w:marRight w:val="0"/>
      <w:marTop w:val="0"/>
      <w:marBottom w:val="0"/>
      <w:divBdr>
        <w:top w:val="none" w:sz="0" w:space="0" w:color="auto"/>
        <w:left w:val="none" w:sz="0" w:space="0" w:color="auto"/>
        <w:bottom w:val="none" w:sz="0" w:space="0" w:color="auto"/>
        <w:right w:val="none" w:sz="0" w:space="0" w:color="auto"/>
      </w:divBdr>
    </w:div>
    <w:div w:id="732892699">
      <w:bodyDiv w:val="1"/>
      <w:marLeft w:val="0"/>
      <w:marRight w:val="0"/>
      <w:marTop w:val="0"/>
      <w:marBottom w:val="0"/>
      <w:divBdr>
        <w:top w:val="none" w:sz="0" w:space="0" w:color="auto"/>
        <w:left w:val="none" w:sz="0" w:space="0" w:color="auto"/>
        <w:bottom w:val="none" w:sz="0" w:space="0" w:color="auto"/>
        <w:right w:val="none" w:sz="0" w:space="0" w:color="auto"/>
      </w:divBdr>
    </w:div>
    <w:div w:id="1311061017">
      <w:bodyDiv w:val="1"/>
      <w:marLeft w:val="0"/>
      <w:marRight w:val="0"/>
      <w:marTop w:val="0"/>
      <w:marBottom w:val="0"/>
      <w:divBdr>
        <w:top w:val="none" w:sz="0" w:space="0" w:color="auto"/>
        <w:left w:val="none" w:sz="0" w:space="0" w:color="auto"/>
        <w:bottom w:val="none" w:sz="0" w:space="0" w:color="auto"/>
        <w:right w:val="none" w:sz="0" w:space="0" w:color="auto"/>
      </w:divBdr>
    </w:div>
    <w:div w:id="1432895546">
      <w:bodyDiv w:val="1"/>
      <w:marLeft w:val="0"/>
      <w:marRight w:val="0"/>
      <w:marTop w:val="0"/>
      <w:marBottom w:val="0"/>
      <w:divBdr>
        <w:top w:val="none" w:sz="0" w:space="0" w:color="auto"/>
        <w:left w:val="none" w:sz="0" w:space="0" w:color="auto"/>
        <w:bottom w:val="none" w:sz="0" w:space="0" w:color="auto"/>
        <w:right w:val="none" w:sz="0" w:space="0" w:color="auto"/>
      </w:divBdr>
    </w:div>
    <w:div w:id="1571650941">
      <w:bodyDiv w:val="1"/>
      <w:marLeft w:val="0"/>
      <w:marRight w:val="0"/>
      <w:marTop w:val="0"/>
      <w:marBottom w:val="0"/>
      <w:divBdr>
        <w:top w:val="none" w:sz="0" w:space="0" w:color="auto"/>
        <w:left w:val="none" w:sz="0" w:space="0" w:color="auto"/>
        <w:bottom w:val="none" w:sz="0" w:space="0" w:color="auto"/>
        <w:right w:val="none" w:sz="0" w:space="0" w:color="auto"/>
      </w:divBdr>
    </w:div>
    <w:div w:id="1938711031">
      <w:bodyDiv w:val="1"/>
      <w:marLeft w:val="60"/>
      <w:marRight w:val="60"/>
      <w:marTop w:val="60"/>
      <w:marBottom w:val="15"/>
      <w:divBdr>
        <w:top w:val="none" w:sz="0" w:space="0" w:color="auto"/>
        <w:left w:val="none" w:sz="0" w:space="0" w:color="auto"/>
        <w:bottom w:val="none" w:sz="0" w:space="0" w:color="auto"/>
        <w:right w:val="none" w:sz="0" w:space="0" w:color="auto"/>
      </w:divBdr>
      <w:divsChild>
        <w:div w:id="198110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stemas.tjes.jus.br/sei/controlador.php?acao=arvore_visualizar&amp;acao_origem=procedimento_visualizar&amp;id_procedimento=64134&amp;infra_sistema=100000100&amp;infra_unidade_atual=2299&amp;infra_hash=88d0a866af2aab918c0aa00d376c9afd449ae6a055ae486e86916e6b54730088" TargetMode="External"/><Relationship Id="rId18" Type="http://schemas.openxmlformats.org/officeDocument/2006/relationships/hyperlink" Target="http://aplicativos.tjes.jus.br/sistemaspublicos/consulta_licitacao/consulta.cfm" TargetMode="External"/><Relationship Id="rId3" Type="http://schemas.openxmlformats.org/officeDocument/2006/relationships/styles" Target="styles.xml"/><Relationship Id="rId21" Type="http://schemas.openxmlformats.org/officeDocument/2006/relationships/hyperlink" Target="https://sistemas.tjes.jus.br/sei/controlador.php?acao=arvore_visualizar&amp;acao_origem=procedimento_visualizar&amp;id_procedimento=64134&amp;infra_sistema=100000100&amp;infra_unidade_atual=2299&amp;infra_hash=88d0a866af2aab918c0aa00d376c9afd449ae6a055ae486e86916e6b54730088" TargetMode="External"/><Relationship Id="rId7" Type="http://schemas.openxmlformats.org/officeDocument/2006/relationships/footnotes" Target="footnotes.xml"/><Relationship Id="rId12" Type="http://schemas.openxmlformats.org/officeDocument/2006/relationships/hyperlink" Target="http://aplicativos.tjes.jus.br/sistemaspublicos/consulta_licitacao/consulta.cfm" TargetMode="External"/><Relationship Id="rId17" Type="http://schemas.openxmlformats.org/officeDocument/2006/relationships/hyperlink" Target="http://aplicativos.tjes.jus.br/sistemaspublicos/consulta_licitacao/consulta.cfm" TargetMode="External"/><Relationship Id="rId2" Type="http://schemas.openxmlformats.org/officeDocument/2006/relationships/numbering" Target="numbering.xml"/><Relationship Id="rId16" Type="http://schemas.openxmlformats.org/officeDocument/2006/relationships/hyperlink" Target="mailto:contratacao@tjes.jus.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plicativos.tjes.jus.br/sistemaspublicos/consulta_licitacao/consulta.cf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contratacao@tjes.jus.br" TargetMode="External"/><Relationship Id="rId23" Type="http://schemas.openxmlformats.org/officeDocument/2006/relationships/fontTable" Target="fontTable.xml"/><Relationship Id="rId10" Type="http://schemas.openxmlformats.org/officeDocument/2006/relationships/hyperlink" Target="mailto:contratacao@tjes.jus.br"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contratacao@tjes.jus.br" TargetMode="External"/><Relationship Id="rId14" Type="http://schemas.openxmlformats.org/officeDocument/2006/relationships/hyperlink" Target="http://www.cnj.jus.br/atos-normativos?documento=2300" TargetMode="External"/><Relationship Id="rId22" Type="http://schemas.openxmlformats.org/officeDocument/2006/relationships/hyperlink" Target="https://sistemas.tjes.jus.br/sei/controlador.php?acao=arvore_visualizar&amp;acao_origem=procedimento_visualizar&amp;id_procedimento=64134&amp;infra_sistema=100000100&amp;infra_unidade_atual=2299&amp;infra_hash=88d0a866af2aab918c0aa00d376c9afd449ae6a055ae486e86916e6b5473008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81D07-94C6-4E4E-9EEE-B87DDD25C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27</Pages>
  <Words>12191</Words>
  <Characters>65832</Characters>
  <Application>Microsoft Office Word</Application>
  <DocSecurity>0</DocSecurity>
  <Lines>548</Lines>
  <Paragraphs>155</Paragraphs>
  <ScaleCrop>false</ScaleCrop>
  <HeadingPairs>
    <vt:vector size="2" baseType="variant">
      <vt:variant>
        <vt:lpstr>Título</vt:lpstr>
      </vt:variant>
      <vt:variant>
        <vt:i4>1</vt:i4>
      </vt:variant>
    </vt:vector>
  </HeadingPairs>
  <TitlesOfParts>
    <vt:vector size="1" baseType="lpstr">
      <vt:lpstr/>
    </vt:vector>
  </TitlesOfParts>
  <Company>TJES</Company>
  <LinksUpToDate>false</LinksUpToDate>
  <CharactersWithSpaces>77868</CharactersWithSpaces>
  <SharedDoc>false</SharedDoc>
  <HLinks>
    <vt:vector size="18" baseType="variant">
      <vt:variant>
        <vt:i4>6029383</vt:i4>
      </vt:variant>
      <vt:variant>
        <vt:i4>6</vt:i4>
      </vt:variant>
      <vt:variant>
        <vt:i4>0</vt:i4>
      </vt:variant>
      <vt:variant>
        <vt:i4>5</vt:i4>
      </vt:variant>
      <vt:variant>
        <vt:lpwstr>http://www.comprasnet.gov.br/</vt:lpwstr>
      </vt:variant>
      <vt:variant>
        <vt:lpwstr/>
      </vt:variant>
      <vt:variant>
        <vt:i4>983063</vt:i4>
      </vt:variant>
      <vt:variant>
        <vt:i4>3</vt:i4>
      </vt:variant>
      <vt:variant>
        <vt:i4>0</vt:i4>
      </vt:variant>
      <vt:variant>
        <vt:i4>5</vt:i4>
      </vt:variant>
      <vt:variant>
        <vt:lpwstr>../Pregao%20xxx11%20Eletr%20ME-EPP%20Cont.%20de%20empresa%20manutençao%20elevadores%20Fórum%20de%20Vila%20Velha%20-%20201100789177%20-%20Leticia/nto</vt:lpwstr>
      </vt:variant>
      <vt:variant>
        <vt:lpwstr/>
      </vt:variant>
      <vt:variant>
        <vt:i4>6029383</vt:i4>
      </vt:variant>
      <vt:variant>
        <vt:i4>0</vt:i4>
      </vt:variant>
      <vt:variant>
        <vt:i4>0</vt:i4>
      </vt:variant>
      <vt:variant>
        <vt:i4>5</vt:i4>
      </vt:variant>
      <vt:variant>
        <vt:lpwstr>http://www.comprasnet.gov.br/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WLALMEIDA</dc:creator>
  <cp:lastModifiedBy>WLALMEIDA</cp:lastModifiedBy>
  <cp:revision>22</cp:revision>
  <cp:lastPrinted>2022-01-10T18:27:00Z</cp:lastPrinted>
  <dcterms:created xsi:type="dcterms:W3CDTF">2020-01-07T17:51:00Z</dcterms:created>
  <dcterms:modified xsi:type="dcterms:W3CDTF">2022-01-10T18:33:00Z</dcterms:modified>
</cp:coreProperties>
</file>